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128D" w:rsidRPr="00ED0281" w:rsidRDefault="00E3128D" w:rsidP="00ED0281">
      <w:pPr>
        <w:pStyle w:val="af7"/>
        <w:spacing w:line="276" w:lineRule="auto"/>
        <w:jc w:val="center"/>
        <w:rPr>
          <w:rStyle w:val="afa"/>
          <w:rFonts w:ascii="Times New Roman" w:hAnsi="Times New Roman" w:cs="Times New Roman"/>
          <w:b w:val="0"/>
          <w:sz w:val="24"/>
          <w:szCs w:val="24"/>
        </w:rPr>
      </w:pPr>
      <w:r w:rsidRPr="00ED0281">
        <w:rPr>
          <w:rStyle w:val="afa"/>
          <w:rFonts w:ascii="Times New Roman" w:hAnsi="Times New Roman" w:cs="Times New Roman"/>
          <w:b w:val="0"/>
          <w:sz w:val="24"/>
          <w:szCs w:val="24"/>
        </w:rPr>
        <w:t>Нижнекамский муниципальный район Республики Татарстан</w:t>
      </w:r>
    </w:p>
    <w:p w:rsidR="00E3128D" w:rsidRPr="00ED0281" w:rsidRDefault="00E3128D" w:rsidP="00ED0281">
      <w:pPr>
        <w:pStyle w:val="af7"/>
        <w:spacing w:line="276" w:lineRule="auto"/>
        <w:rPr>
          <w:rStyle w:val="afa"/>
          <w:rFonts w:ascii="Times New Roman" w:hAnsi="Times New Roman" w:cs="Times New Roman"/>
          <w:b w:val="0"/>
          <w:sz w:val="24"/>
          <w:szCs w:val="24"/>
        </w:rPr>
      </w:pPr>
    </w:p>
    <w:p w:rsidR="00E3128D" w:rsidRPr="00ED0281" w:rsidRDefault="00E3128D" w:rsidP="00ED0281">
      <w:pPr>
        <w:pStyle w:val="af7"/>
        <w:spacing w:line="276" w:lineRule="auto"/>
        <w:rPr>
          <w:rStyle w:val="afa"/>
          <w:rFonts w:ascii="Times New Roman" w:hAnsi="Times New Roman" w:cs="Times New Roman"/>
          <w:b w:val="0"/>
          <w:sz w:val="24"/>
          <w:szCs w:val="24"/>
        </w:rPr>
      </w:pPr>
    </w:p>
    <w:p w:rsidR="00E3128D" w:rsidRPr="00ED0281" w:rsidRDefault="00E3128D" w:rsidP="00ED0281">
      <w:pPr>
        <w:pStyle w:val="af7"/>
        <w:spacing w:line="276" w:lineRule="auto"/>
        <w:rPr>
          <w:rStyle w:val="afa"/>
          <w:rFonts w:ascii="Times New Roman" w:hAnsi="Times New Roman" w:cs="Times New Roman"/>
          <w:b w:val="0"/>
          <w:sz w:val="24"/>
          <w:szCs w:val="24"/>
        </w:rPr>
      </w:pPr>
    </w:p>
    <w:tbl>
      <w:tblPr>
        <w:tblW w:w="14175" w:type="dxa"/>
        <w:tblInd w:w="817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503"/>
        <w:gridCol w:w="2868"/>
        <w:gridCol w:w="6804"/>
      </w:tblGrid>
      <w:tr w:rsidR="00E3128D" w:rsidRPr="00ED0281" w:rsidTr="00E55688">
        <w:tc>
          <w:tcPr>
            <w:tcW w:w="450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128D" w:rsidRPr="00ED0281" w:rsidRDefault="00E3128D" w:rsidP="00ED0281">
            <w:pPr>
              <w:pStyle w:val="af7"/>
              <w:spacing w:line="276" w:lineRule="auto"/>
              <w:rPr>
                <w:rStyle w:val="afa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ED0281">
              <w:rPr>
                <w:rStyle w:val="afa"/>
                <w:rFonts w:ascii="Times New Roman" w:hAnsi="Times New Roman" w:cs="Times New Roman"/>
                <w:b w:val="0"/>
                <w:sz w:val="24"/>
                <w:szCs w:val="24"/>
              </w:rPr>
              <w:t xml:space="preserve">    Рассмотрено и принято</w:t>
            </w:r>
          </w:p>
          <w:p w:rsidR="00E3128D" w:rsidRPr="00ED0281" w:rsidRDefault="00E3128D" w:rsidP="00ED0281">
            <w:pPr>
              <w:pStyle w:val="af7"/>
              <w:spacing w:line="276" w:lineRule="auto"/>
              <w:rPr>
                <w:rStyle w:val="afa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ED0281">
              <w:rPr>
                <w:rStyle w:val="afa"/>
                <w:rFonts w:ascii="Times New Roman" w:hAnsi="Times New Roman" w:cs="Times New Roman"/>
                <w:b w:val="0"/>
                <w:sz w:val="24"/>
                <w:szCs w:val="24"/>
              </w:rPr>
              <w:t>на заседании педагогического совета</w:t>
            </w:r>
          </w:p>
          <w:p w:rsidR="00E3128D" w:rsidRPr="00ED0281" w:rsidRDefault="00E3128D" w:rsidP="00ED0281">
            <w:pPr>
              <w:pStyle w:val="af7"/>
              <w:spacing w:line="276" w:lineRule="auto"/>
              <w:rPr>
                <w:rStyle w:val="afa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ED0281">
              <w:rPr>
                <w:rStyle w:val="afa"/>
                <w:rFonts w:ascii="Times New Roman" w:hAnsi="Times New Roman" w:cs="Times New Roman"/>
                <w:b w:val="0"/>
                <w:sz w:val="24"/>
                <w:szCs w:val="24"/>
              </w:rPr>
              <w:t xml:space="preserve">    Протокол №_____</w:t>
            </w:r>
            <w:proofErr w:type="gramStart"/>
            <w:r w:rsidRPr="00ED0281">
              <w:rPr>
                <w:rStyle w:val="afa"/>
                <w:rFonts w:ascii="Times New Roman" w:hAnsi="Times New Roman" w:cs="Times New Roman"/>
                <w:b w:val="0"/>
                <w:sz w:val="24"/>
                <w:szCs w:val="24"/>
              </w:rPr>
              <w:t>от</w:t>
            </w:r>
            <w:proofErr w:type="gramEnd"/>
          </w:p>
          <w:p w:rsidR="00E3128D" w:rsidRPr="00ED0281" w:rsidRDefault="00E3128D" w:rsidP="00ED0281">
            <w:pPr>
              <w:pStyle w:val="af7"/>
              <w:spacing w:line="276" w:lineRule="auto"/>
              <w:rPr>
                <w:rStyle w:val="afa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ED0281">
              <w:rPr>
                <w:rStyle w:val="afa"/>
                <w:rFonts w:ascii="Times New Roman" w:hAnsi="Times New Roman" w:cs="Times New Roman"/>
                <w:b w:val="0"/>
                <w:sz w:val="24"/>
                <w:szCs w:val="24"/>
              </w:rPr>
              <w:t xml:space="preserve">    «___»___________202__г.</w:t>
            </w:r>
          </w:p>
        </w:tc>
        <w:tc>
          <w:tcPr>
            <w:tcW w:w="286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128D" w:rsidRPr="00ED0281" w:rsidRDefault="00E3128D" w:rsidP="00ED0281">
            <w:pPr>
              <w:pStyle w:val="af7"/>
              <w:spacing w:line="276" w:lineRule="auto"/>
              <w:rPr>
                <w:rStyle w:val="afa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80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128D" w:rsidRPr="00ED0281" w:rsidRDefault="00E3128D" w:rsidP="00ED0281">
            <w:pPr>
              <w:pStyle w:val="af7"/>
              <w:spacing w:line="276" w:lineRule="auto"/>
              <w:rPr>
                <w:rStyle w:val="afa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ED0281">
              <w:rPr>
                <w:rStyle w:val="afa"/>
                <w:rFonts w:ascii="Times New Roman" w:hAnsi="Times New Roman" w:cs="Times New Roman"/>
                <w:b w:val="0"/>
                <w:sz w:val="24"/>
                <w:szCs w:val="24"/>
              </w:rPr>
              <w:t>«Утверждаю»</w:t>
            </w:r>
          </w:p>
          <w:p w:rsidR="00E3128D" w:rsidRPr="00ED0281" w:rsidRDefault="00E3128D" w:rsidP="00ED0281">
            <w:pPr>
              <w:pStyle w:val="af7"/>
              <w:spacing w:line="276" w:lineRule="auto"/>
              <w:rPr>
                <w:rStyle w:val="afa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ED0281">
              <w:rPr>
                <w:rStyle w:val="afa"/>
                <w:rFonts w:ascii="Times New Roman" w:hAnsi="Times New Roman" w:cs="Times New Roman"/>
                <w:b w:val="0"/>
                <w:sz w:val="24"/>
                <w:szCs w:val="24"/>
              </w:rPr>
              <w:t>Директор МБОУ «</w:t>
            </w:r>
            <w:proofErr w:type="spellStart"/>
            <w:r w:rsidRPr="00ED0281">
              <w:rPr>
                <w:rStyle w:val="afa"/>
                <w:rFonts w:ascii="Times New Roman" w:hAnsi="Times New Roman" w:cs="Times New Roman"/>
                <w:b w:val="0"/>
                <w:sz w:val="24"/>
                <w:szCs w:val="24"/>
              </w:rPr>
              <w:t>Старошешминская</w:t>
            </w:r>
            <w:proofErr w:type="spellEnd"/>
            <w:r w:rsidRPr="00ED0281">
              <w:rPr>
                <w:rStyle w:val="afa"/>
                <w:rFonts w:ascii="Times New Roman" w:hAnsi="Times New Roman" w:cs="Times New Roman"/>
                <w:b w:val="0"/>
                <w:sz w:val="24"/>
                <w:szCs w:val="24"/>
              </w:rPr>
              <w:t xml:space="preserve"> СОШ» НМР РТ</w:t>
            </w:r>
          </w:p>
          <w:p w:rsidR="00E3128D" w:rsidRPr="00ED0281" w:rsidRDefault="00E3128D" w:rsidP="00ED0281">
            <w:pPr>
              <w:pStyle w:val="af7"/>
              <w:spacing w:line="276" w:lineRule="auto"/>
              <w:rPr>
                <w:rStyle w:val="afa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ED0281">
              <w:rPr>
                <w:rStyle w:val="afa"/>
                <w:rFonts w:ascii="Times New Roman" w:hAnsi="Times New Roman" w:cs="Times New Roman"/>
                <w:b w:val="0"/>
                <w:sz w:val="24"/>
                <w:szCs w:val="24"/>
              </w:rPr>
              <w:t>__________________/Ахметова А.З.</w:t>
            </w:r>
          </w:p>
          <w:p w:rsidR="00E3128D" w:rsidRPr="00ED0281" w:rsidRDefault="00E3128D" w:rsidP="00ED0281">
            <w:pPr>
              <w:pStyle w:val="af7"/>
              <w:spacing w:line="276" w:lineRule="auto"/>
              <w:rPr>
                <w:rStyle w:val="afa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ED0281">
              <w:rPr>
                <w:rStyle w:val="afa"/>
                <w:rFonts w:ascii="Times New Roman" w:hAnsi="Times New Roman" w:cs="Times New Roman"/>
                <w:b w:val="0"/>
                <w:sz w:val="24"/>
                <w:szCs w:val="24"/>
              </w:rPr>
              <w:t>Приказ № _________</w:t>
            </w:r>
          </w:p>
          <w:p w:rsidR="00E3128D" w:rsidRPr="00ED0281" w:rsidRDefault="00E3128D" w:rsidP="00ED0281">
            <w:pPr>
              <w:pStyle w:val="af7"/>
              <w:spacing w:line="276" w:lineRule="auto"/>
              <w:rPr>
                <w:rStyle w:val="afa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ED0281">
              <w:rPr>
                <w:rStyle w:val="afa"/>
                <w:rFonts w:ascii="Times New Roman" w:hAnsi="Times New Roman" w:cs="Times New Roman"/>
                <w:b w:val="0"/>
                <w:sz w:val="24"/>
                <w:szCs w:val="24"/>
              </w:rPr>
              <w:t>от    «___»___________202__г.</w:t>
            </w:r>
          </w:p>
        </w:tc>
      </w:tr>
    </w:tbl>
    <w:p w:rsidR="00E3128D" w:rsidRPr="00ED0281" w:rsidRDefault="00E3128D" w:rsidP="00ED0281">
      <w:pPr>
        <w:pStyle w:val="af7"/>
        <w:spacing w:line="276" w:lineRule="auto"/>
        <w:rPr>
          <w:rStyle w:val="afa"/>
          <w:rFonts w:ascii="Times New Roman" w:hAnsi="Times New Roman" w:cs="Times New Roman"/>
          <w:b w:val="0"/>
        </w:rPr>
      </w:pPr>
    </w:p>
    <w:p w:rsidR="00E3128D" w:rsidRPr="00ED0281" w:rsidRDefault="00E3128D" w:rsidP="00ED0281">
      <w:pPr>
        <w:pStyle w:val="af7"/>
        <w:spacing w:line="276" w:lineRule="auto"/>
        <w:rPr>
          <w:rStyle w:val="afa"/>
          <w:rFonts w:ascii="Times New Roman" w:hAnsi="Times New Roman" w:cs="Times New Roman"/>
          <w:b w:val="0"/>
        </w:rPr>
      </w:pPr>
    </w:p>
    <w:p w:rsidR="00E3128D" w:rsidRPr="00ED0281" w:rsidRDefault="00E3128D" w:rsidP="00ED0281">
      <w:pPr>
        <w:pStyle w:val="af7"/>
        <w:spacing w:line="276" w:lineRule="auto"/>
        <w:rPr>
          <w:rStyle w:val="afa"/>
          <w:rFonts w:ascii="Times New Roman" w:hAnsi="Times New Roman" w:cs="Times New Roman"/>
          <w:b w:val="0"/>
        </w:rPr>
      </w:pPr>
    </w:p>
    <w:p w:rsidR="00E3128D" w:rsidRPr="00ED0281" w:rsidRDefault="00E3128D" w:rsidP="00ED0281">
      <w:pPr>
        <w:pStyle w:val="af7"/>
        <w:spacing w:line="276" w:lineRule="auto"/>
        <w:rPr>
          <w:rStyle w:val="afa"/>
          <w:rFonts w:ascii="Times New Roman" w:hAnsi="Times New Roman" w:cs="Times New Roman"/>
          <w:b w:val="0"/>
        </w:rPr>
      </w:pPr>
    </w:p>
    <w:p w:rsidR="001E00CD" w:rsidRPr="00ED0281" w:rsidRDefault="001E00CD" w:rsidP="00ED0281">
      <w:pPr>
        <w:pStyle w:val="af7"/>
        <w:spacing w:line="276" w:lineRule="auto"/>
        <w:rPr>
          <w:rStyle w:val="afa"/>
          <w:rFonts w:ascii="Times New Roman" w:hAnsi="Times New Roman" w:cs="Times New Roman"/>
          <w:b w:val="0"/>
        </w:rPr>
      </w:pPr>
    </w:p>
    <w:p w:rsidR="001E00CD" w:rsidRPr="00ED0281" w:rsidRDefault="001E00CD" w:rsidP="00ED0281">
      <w:pPr>
        <w:pStyle w:val="af7"/>
        <w:spacing w:line="276" w:lineRule="auto"/>
        <w:rPr>
          <w:rStyle w:val="afa"/>
          <w:rFonts w:ascii="Times New Roman" w:hAnsi="Times New Roman" w:cs="Times New Roman"/>
          <w:b w:val="0"/>
        </w:rPr>
      </w:pPr>
    </w:p>
    <w:p w:rsidR="00E3128D" w:rsidRPr="00ED0281" w:rsidRDefault="00E3128D" w:rsidP="00ED0281">
      <w:pPr>
        <w:pStyle w:val="af7"/>
        <w:spacing w:line="276" w:lineRule="auto"/>
        <w:rPr>
          <w:rStyle w:val="afa"/>
          <w:rFonts w:ascii="Times New Roman" w:hAnsi="Times New Roman" w:cs="Times New Roman"/>
          <w:b w:val="0"/>
        </w:rPr>
      </w:pPr>
    </w:p>
    <w:p w:rsidR="00E3128D" w:rsidRPr="00ED0281" w:rsidRDefault="00E3128D" w:rsidP="00ED0281">
      <w:pPr>
        <w:pStyle w:val="af7"/>
        <w:spacing w:line="276" w:lineRule="auto"/>
        <w:jc w:val="center"/>
        <w:rPr>
          <w:rStyle w:val="afa"/>
          <w:rFonts w:ascii="Times New Roman" w:hAnsi="Times New Roman" w:cs="Times New Roman"/>
          <w:b w:val="0"/>
          <w:sz w:val="32"/>
          <w:szCs w:val="32"/>
        </w:rPr>
      </w:pPr>
      <w:r w:rsidRPr="00ED0281">
        <w:rPr>
          <w:rStyle w:val="afa"/>
          <w:rFonts w:ascii="Times New Roman" w:hAnsi="Times New Roman" w:cs="Times New Roman"/>
          <w:b w:val="0"/>
          <w:sz w:val="32"/>
          <w:szCs w:val="32"/>
        </w:rPr>
        <w:t>РАБОЧАЯ ПРОГРАММА</w:t>
      </w:r>
    </w:p>
    <w:p w:rsidR="00E3128D" w:rsidRPr="00ED0281" w:rsidRDefault="00E3128D" w:rsidP="00ED0281">
      <w:pPr>
        <w:pStyle w:val="af7"/>
        <w:spacing w:line="276" w:lineRule="auto"/>
        <w:jc w:val="center"/>
        <w:rPr>
          <w:rStyle w:val="afa"/>
          <w:rFonts w:ascii="Times New Roman" w:hAnsi="Times New Roman" w:cs="Times New Roman"/>
          <w:b w:val="0"/>
          <w:sz w:val="32"/>
          <w:szCs w:val="32"/>
        </w:rPr>
      </w:pPr>
      <w:r w:rsidRPr="00ED0281">
        <w:rPr>
          <w:rStyle w:val="afa"/>
          <w:rFonts w:ascii="Times New Roman" w:hAnsi="Times New Roman" w:cs="Times New Roman"/>
          <w:b w:val="0"/>
          <w:sz w:val="32"/>
          <w:szCs w:val="32"/>
        </w:rPr>
        <w:t>по учебному предмету «</w:t>
      </w:r>
      <w:r w:rsidR="00E55688" w:rsidRPr="00ED0281">
        <w:rPr>
          <w:rStyle w:val="afa"/>
          <w:rFonts w:ascii="Times New Roman" w:hAnsi="Times New Roman" w:cs="Times New Roman"/>
          <w:b w:val="0"/>
          <w:sz w:val="32"/>
          <w:szCs w:val="32"/>
        </w:rPr>
        <w:t>Родная литература (русская)</w:t>
      </w:r>
      <w:r w:rsidRPr="00ED0281">
        <w:rPr>
          <w:rStyle w:val="afa"/>
          <w:rFonts w:ascii="Times New Roman" w:hAnsi="Times New Roman" w:cs="Times New Roman"/>
          <w:b w:val="0"/>
          <w:sz w:val="32"/>
          <w:szCs w:val="32"/>
        </w:rPr>
        <w:t>»</w:t>
      </w:r>
    </w:p>
    <w:p w:rsidR="00E3128D" w:rsidRPr="00ED0281" w:rsidRDefault="00E3128D" w:rsidP="00ED0281">
      <w:pPr>
        <w:pStyle w:val="af7"/>
        <w:spacing w:line="276" w:lineRule="auto"/>
        <w:jc w:val="center"/>
        <w:rPr>
          <w:rStyle w:val="afa"/>
          <w:rFonts w:ascii="Times New Roman" w:hAnsi="Times New Roman" w:cs="Times New Roman"/>
          <w:b w:val="0"/>
        </w:rPr>
      </w:pPr>
      <w:r w:rsidRPr="00ED0281">
        <w:rPr>
          <w:rStyle w:val="afa"/>
          <w:rFonts w:ascii="Times New Roman" w:hAnsi="Times New Roman" w:cs="Times New Roman"/>
          <w:b w:val="0"/>
          <w:sz w:val="32"/>
          <w:szCs w:val="32"/>
        </w:rPr>
        <w:t xml:space="preserve">на уровень </w:t>
      </w:r>
      <w:r w:rsidRPr="00ED0281">
        <w:rPr>
          <w:rStyle w:val="afa"/>
          <w:rFonts w:ascii="Times New Roman" w:hAnsi="Times New Roman" w:cs="Times New Roman"/>
          <w:b w:val="0"/>
          <w:sz w:val="32"/>
          <w:szCs w:val="32"/>
          <w:u w:val="single"/>
        </w:rPr>
        <w:t>основного</w:t>
      </w:r>
      <w:r w:rsidRPr="00ED0281">
        <w:rPr>
          <w:rStyle w:val="afa"/>
          <w:rFonts w:ascii="Times New Roman" w:hAnsi="Times New Roman" w:cs="Times New Roman"/>
          <w:b w:val="0"/>
          <w:sz w:val="32"/>
          <w:szCs w:val="32"/>
        </w:rPr>
        <w:t xml:space="preserve"> общего образования</w:t>
      </w:r>
    </w:p>
    <w:p w:rsidR="00E3128D" w:rsidRPr="00ED0281" w:rsidRDefault="001E00CD" w:rsidP="00ED0281">
      <w:pPr>
        <w:pStyle w:val="af7"/>
        <w:spacing w:line="276" w:lineRule="auto"/>
        <w:rPr>
          <w:rStyle w:val="afa"/>
          <w:rFonts w:ascii="Times New Roman" w:hAnsi="Times New Roman" w:cs="Times New Roman"/>
          <w:b w:val="0"/>
        </w:rPr>
      </w:pPr>
      <w:r w:rsidRPr="00ED0281">
        <w:rPr>
          <w:rStyle w:val="afa"/>
          <w:rFonts w:ascii="Times New Roman" w:hAnsi="Times New Roman" w:cs="Times New Roman"/>
          <w:b w:val="0"/>
        </w:rPr>
        <w:t xml:space="preserve">                                                                                                        </w:t>
      </w:r>
      <w:r w:rsidR="00ED0281">
        <w:rPr>
          <w:rStyle w:val="afa"/>
          <w:rFonts w:ascii="Times New Roman" w:hAnsi="Times New Roman" w:cs="Times New Roman"/>
          <w:b w:val="0"/>
        </w:rPr>
        <w:t xml:space="preserve">          </w:t>
      </w:r>
      <w:r w:rsidRPr="00ED0281">
        <w:rPr>
          <w:rStyle w:val="afa"/>
          <w:rFonts w:ascii="Times New Roman" w:hAnsi="Times New Roman" w:cs="Times New Roman"/>
          <w:b w:val="0"/>
        </w:rPr>
        <w:t xml:space="preserve"> </w:t>
      </w:r>
      <w:r w:rsidR="00E3128D" w:rsidRPr="00ED0281">
        <w:rPr>
          <w:rStyle w:val="afa"/>
          <w:rFonts w:ascii="Times New Roman" w:hAnsi="Times New Roman" w:cs="Times New Roman"/>
          <w:b w:val="0"/>
        </w:rPr>
        <w:t>(5-9 классы)</w:t>
      </w:r>
    </w:p>
    <w:p w:rsidR="00E3128D" w:rsidRPr="00ED0281" w:rsidRDefault="00E3128D" w:rsidP="00ED0281">
      <w:pPr>
        <w:pStyle w:val="af7"/>
        <w:spacing w:line="276" w:lineRule="auto"/>
        <w:rPr>
          <w:rStyle w:val="afa"/>
          <w:rFonts w:ascii="Times New Roman" w:hAnsi="Times New Roman" w:cs="Times New Roman"/>
          <w:b w:val="0"/>
        </w:rPr>
      </w:pPr>
    </w:p>
    <w:p w:rsidR="00E3128D" w:rsidRPr="00ED0281" w:rsidRDefault="00E3128D" w:rsidP="00ED0281">
      <w:pPr>
        <w:pStyle w:val="af7"/>
        <w:spacing w:line="276" w:lineRule="auto"/>
        <w:jc w:val="center"/>
        <w:rPr>
          <w:rStyle w:val="afa"/>
          <w:rFonts w:ascii="Times New Roman" w:hAnsi="Times New Roman" w:cs="Times New Roman"/>
          <w:b w:val="0"/>
          <w:sz w:val="32"/>
          <w:szCs w:val="32"/>
        </w:rPr>
      </w:pPr>
      <w:r w:rsidRPr="00ED0281">
        <w:rPr>
          <w:rStyle w:val="afa"/>
          <w:rFonts w:ascii="Times New Roman" w:hAnsi="Times New Roman" w:cs="Times New Roman"/>
          <w:b w:val="0"/>
          <w:sz w:val="32"/>
          <w:szCs w:val="32"/>
        </w:rPr>
        <w:t>МБОУ «</w:t>
      </w:r>
      <w:proofErr w:type="spellStart"/>
      <w:r w:rsidRPr="00ED0281">
        <w:rPr>
          <w:rStyle w:val="afa"/>
          <w:rFonts w:ascii="Times New Roman" w:hAnsi="Times New Roman" w:cs="Times New Roman"/>
          <w:b w:val="0"/>
          <w:sz w:val="32"/>
          <w:szCs w:val="32"/>
        </w:rPr>
        <w:t>Старошешминская</w:t>
      </w:r>
      <w:proofErr w:type="spellEnd"/>
      <w:r w:rsidRPr="00ED0281">
        <w:rPr>
          <w:rStyle w:val="afa"/>
          <w:rFonts w:ascii="Times New Roman" w:hAnsi="Times New Roman" w:cs="Times New Roman"/>
          <w:b w:val="0"/>
          <w:sz w:val="32"/>
          <w:szCs w:val="32"/>
        </w:rPr>
        <w:t xml:space="preserve"> СОШ»  НМР РТ</w:t>
      </w:r>
    </w:p>
    <w:p w:rsidR="00B96371" w:rsidRPr="00ED0281" w:rsidRDefault="00B96371" w:rsidP="00ED0281">
      <w:pPr>
        <w:pStyle w:val="af7"/>
        <w:spacing w:line="276" w:lineRule="auto"/>
        <w:rPr>
          <w:rStyle w:val="afa"/>
          <w:rFonts w:ascii="Times New Roman" w:hAnsi="Times New Roman" w:cs="Times New Roman"/>
          <w:b w:val="0"/>
        </w:rPr>
      </w:pPr>
    </w:p>
    <w:p w:rsidR="00B96371" w:rsidRPr="00ED0281" w:rsidRDefault="00B96371" w:rsidP="00ED0281">
      <w:pPr>
        <w:pStyle w:val="af7"/>
        <w:spacing w:line="276" w:lineRule="auto"/>
        <w:rPr>
          <w:rStyle w:val="afa"/>
          <w:rFonts w:ascii="Times New Roman" w:hAnsi="Times New Roman" w:cs="Times New Roman"/>
          <w:b w:val="0"/>
        </w:rPr>
      </w:pPr>
    </w:p>
    <w:p w:rsidR="00B96371" w:rsidRPr="00ED0281" w:rsidRDefault="00B96371" w:rsidP="00ED0281">
      <w:pPr>
        <w:pStyle w:val="af7"/>
        <w:spacing w:line="276" w:lineRule="auto"/>
        <w:rPr>
          <w:rStyle w:val="afa"/>
          <w:rFonts w:ascii="Times New Roman" w:hAnsi="Times New Roman" w:cs="Times New Roman"/>
          <w:b w:val="0"/>
        </w:rPr>
      </w:pPr>
    </w:p>
    <w:p w:rsidR="00B96371" w:rsidRPr="00ED0281" w:rsidRDefault="00B96371" w:rsidP="00ED0281">
      <w:pPr>
        <w:pStyle w:val="af7"/>
        <w:spacing w:line="276" w:lineRule="auto"/>
        <w:rPr>
          <w:rStyle w:val="afa"/>
          <w:rFonts w:ascii="Times New Roman" w:hAnsi="Times New Roman" w:cs="Times New Roman"/>
          <w:b w:val="0"/>
        </w:rPr>
      </w:pPr>
    </w:p>
    <w:p w:rsidR="00ED0281" w:rsidRDefault="00ED0281" w:rsidP="00ED0281">
      <w:pPr>
        <w:pStyle w:val="af7"/>
        <w:spacing w:line="276" w:lineRule="auto"/>
        <w:rPr>
          <w:rStyle w:val="afa"/>
          <w:rFonts w:ascii="Times New Roman" w:hAnsi="Times New Roman" w:cs="Times New Roman"/>
          <w:b w:val="0"/>
        </w:rPr>
      </w:pPr>
    </w:p>
    <w:p w:rsidR="00ED0281" w:rsidRDefault="00ED0281" w:rsidP="00ED0281">
      <w:pPr>
        <w:pStyle w:val="af7"/>
        <w:spacing w:line="276" w:lineRule="auto"/>
        <w:rPr>
          <w:rStyle w:val="afa"/>
          <w:rFonts w:ascii="Times New Roman" w:hAnsi="Times New Roman" w:cs="Times New Roman"/>
          <w:b w:val="0"/>
        </w:rPr>
      </w:pPr>
    </w:p>
    <w:p w:rsidR="00ED0281" w:rsidRDefault="00ED0281" w:rsidP="00ED0281">
      <w:pPr>
        <w:pStyle w:val="af7"/>
        <w:spacing w:line="276" w:lineRule="auto"/>
        <w:rPr>
          <w:rStyle w:val="afa"/>
          <w:rFonts w:ascii="Times New Roman" w:hAnsi="Times New Roman" w:cs="Times New Roman"/>
          <w:b w:val="0"/>
        </w:rPr>
      </w:pPr>
    </w:p>
    <w:p w:rsidR="00ED0281" w:rsidRDefault="00ED0281" w:rsidP="00ED0281">
      <w:pPr>
        <w:pStyle w:val="af7"/>
        <w:spacing w:line="276" w:lineRule="auto"/>
        <w:rPr>
          <w:rStyle w:val="afa"/>
          <w:rFonts w:ascii="Times New Roman" w:hAnsi="Times New Roman" w:cs="Times New Roman"/>
          <w:b w:val="0"/>
        </w:rPr>
      </w:pPr>
    </w:p>
    <w:p w:rsidR="00ED0281" w:rsidRDefault="00ED0281" w:rsidP="00ED0281">
      <w:pPr>
        <w:pStyle w:val="af7"/>
        <w:spacing w:line="276" w:lineRule="auto"/>
        <w:rPr>
          <w:rStyle w:val="afa"/>
          <w:rFonts w:ascii="Times New Roman" w:hAnsi="Times New Roman" w:cs="Times New Roman"/>
          <w:b w:val="0"/>
        </w:rPr>
      </w:pPr>
    </w:p>
    <w:p w:rsidR="00ED0281" w:rsidRPr="00ED0281" w:rsidRDefault="00ED0281" w:rsidP="00ED0281">
      <w:pPr>
        <w:pStyle w:val="af7"/>
        <w:spacing w:line="276" w:lineRule="auto"/>
        <w:rPr>
          <w:rStyle w:val="afa"/>
          <w:rFonts w:ascii="Times New Roman" w:hAnsi="Times New Roman" w:cs="Times New Roman"/>
          <w:b w:val="0"/>
        </w:rPr>
      </w:pPr>
    </w:p>
    <w:p w:rsidR="00B96371" w:rsidRPr="00ED0281" w:rsidRDefault="00B96371" w:rsidP="00ED0281">
      <w:pPr>
        <w:pStyle w:val="af7"/>
        <w:spacing w:line="276" w:lineRule="auto"/>
        <w:rPr>
          <w:rStyle w:val="afa"/>
          <w:rFonts w:ascii="Times New Roman" w:hAnsi="Times New Roman" w:cs="Times New Roman"/>
          <w:b w:val="0"/>
        </w:rPr>
      </w:pPr>
    </w:p>
    <w:p w:rsidR="00B96371" w:rsidRPr="00CE5812" w:rsidRDefault="00B96371" w:rsidP="00ED0281">
      <w:pPr>
        <w:pStyle w:val="af7"/>
        <w:spacing w:line="276" w:lineRule="auto"/>
        <w:rPr>
          <w:rStyle w:val="afa"/>
          <w:rFonts w:ascii="Times New Roman" w:hAnsi="Times New Roman" w:cs="Times New Roman"/>
        </w:rPr>
      </w:pPr>
      <w:r w:rsidRPr="00CE5812">
        <w:rPr>
          <w:rStyle w:val="afa"/>
          <w:rFonts w:ascii="Times New Roman" w:hAnsi="Times New Roman" w:cs="Times New Roman"/>
        </w:rPr>
        <w:lastRenderedPageBreak/>
        <w:t>СОДЕРЖАНИЕ УЧЕБНОГО ПРЕДМЕТА</w:t>
      </w:r>
    </w:p>
    <w:p w:rsidR="00ED0281" w:rsidRPr="00ED0281" w:rsidRDefault="00ED0281" w:rsidP="00ED0281">
      <w:pPr>
        <w:pStyle w:val="af7"/>
        <w:spacing w:line="276" w:lineRule="auto"/>
        <w:rPr>
          <w:rStyle w:val="afa"/>
          <w:rFonts w:ascii="Times New Roman" w:hAnsi="Times New Roman" w:cs="Times New Roman"/>
          <w:b w:val="0"/>
        </w:rPr>
      </w:pPr>
    </w:p>
    <w:p w:rsidR="00B07D1F" w:rsidRPr="00ED0281" w:rsidRDefault="00E55688" w:rsidP="00ED0281">
      <w:pPr>
        <w:pStyle w:val="af7"/>
        <w:spacing w:line="276" w:lineRule="auto"/>
        <w:rPr>
          <w:rStyle w:val="afa"/>
          <w:rFonts w:ascii="Times New Roman" w:hAnsi="Times New Roman" w:cs="Times New Roman"/>
        </w:rPr>
      </w:pPr>
      <w:r w:rsidRPr="00ED0281">
        <w:rPr>
          <w:rStyle w:val="afa"/>
          <w:rFonts w:ascii="Times New Roman" w:hAnsi="Times New Roman" w:cs="Times New Roman"/>
        </w:rPr>
        <w:t>5 класс</w:t>
      </w:r>
    </w:p>
    <w:p w:rsidR="00E55688" w:rsidRPr="00ED0281" w:rsidRDefault="00E55688" w:rsidP="00ED0281">
      <w:pPr>
        <w:pStyle w:val="af7"/>
        <w:spacing w:line="276" w:lineRule="auto"/>
        <w:rPr>
          <w:rStyle w:val="afa"/>
          <w:rFonts w:ascii="Times New Roman" w:hAnsi="Times New Roman" w:cs="Times New Roman"/>
          <w:b w:val="0"/>
        </w:rPr>
      </w:pPr>
    </w:p>
    <w:p w:rsidR="00E55688" w:rsidRPr="00ED0281" w:rsidRDefault="00E55688" w:rsidP="00ED0281">
      <w:pPr>
        <w:pStyle w:val="af7"/>
        <w:spacing w:line="276" w:lineRule="auto"/>
        <w:rPr>
          <w:rStyle w:val="afa"/>
          <w:rFonts w:ascii="Times New Roman" w:hAnsi="Times New Roman" w:cs="Times New Roman"/>
          <w:b w:val="0"/>
        </w:rPr>
      </w:pPr>
      <w:r w:rsidRPr="00ED0281">
        <w:rPr>
          <w:rStyle w:val="afa"/>
          <w:rFonts w:ascii="Times New Roman" w:hAnsi="Times New Roman" w:cs="Times New Roman"/>
          <w:b w:val="0"/>
        </w:rPr>
        <w:t>Раздел 1. Россия — Родина моя</w:t>
      </w:r>
    </w:p>
    <w:p w:rsidR="00E55688" w:rsidRPr="00ED0281" w:rsidRDefault="00E55688" w:rsidP="00ED0281">
      <w:pPr>
        <w:pStyle w:val="af7"/>
        <w:spacing w:line="276" w:lineRule="auto"/>
        <w:rPr>
          <w:rStyle w:val="afa"/>
          <w:rFonts w:ascii="Times New Roman" w:hAnsi="Times New Roman" w:cs="Times New Roman"/>
          <w:b w:val="0"/>
        </w:rPr>
      </w:pPr>
      <w:r w:rsidRPr="00ED0281">
        <w:rPr>
          <w:rStyle w:val="afa"/>
          <w:rFonts w:ascii="Times New Roman" w:hAnsi="Times New Roman" w:cs="Times New Roman"/>
          <w:b w:val="0"/>
        </w:rPr>
        <w:t>Преданья старины глубокой</w:t>
      </w:r>
    </w:p>
    <w:p w:rsidR="00E55688" w:rsidRPr="00ED0281" w:rsidRDefault="00E55688" w:rsidP="00ED0281">
      <w:pPr>
        <w:pStyle w:val="af7"/>
        <w:spacing w:line="276" w:lineRule="auto"/>
        <w:rPr>
          <w:rStyle w:val="afa"/>
          <w:rFonts w:ascii="Times New Roman" w:hAnsi="Times New Roman" w:cs="Times New Roman"/>
          <w:b w:val="0"/>
        </w:rPr>
      </w:pPr>
      <w:r w:rsidRPr="00ED0281">
        <w:rPr>
          <w:rStyle w:val="afa"/>
          <w:rFonts w:ascii="Times New Roman" w:hAnsi="Times New Roman" w:cs="Times New Roman"/>
          <w:b w:val="0"/>
        </w:rPr>
        <w:t>Малые жанры фольклора: пословицы и поговорки о Родине, России, русском народе (не менее пяти произведений).</w:t>
      </w:r>
    </w:p>
    <w:p w:rsidR="00E55688" w:rsidRPr="00ED0281" w:rsidRDefault="00E55688" w:rsidP="00ED0281">
      <w:pPr>
        <w:pStyle w:val="af7"/>
        <w:spacing w:line="276" w:lineRule="auto"/>
        <w:rPr>
          <w:rStyle w:val="afa"/>
          <w:rFonts w:ascii="Times New Roman" w:hAnsi="Times New Roman" w:cs="Times New Roman"/>
          <w:b w:val="0"/>
        </w:rPr>
      </w:pPr>
      <w:r w:rsidRPr="00ED0281">
        <w:rPr>
          <w:rStyle w:val="afa"/>
          <w:rFonts w:ascii="Times New Roman" w:hAnsi="Times New Roman" w:cs="Times New Roman"/>
          <w:b w:val="0"/>
        </w:rPr>
        <w:t>Русские народные и литературные сказки (не менее двух произведений). Например: «Лиса и медведь» (русская народная сказка), К. Г. Паустовский «Дремучий медведь».</w:t>
      </w:r>
    </w:p>
    <w:p w:rsidR="00E55688" w:rsidRPr="00ED0281" w:rsidRDefault="00E55688" w:rsidP="00ED0281">
      <w:pPr>
        <w:pStyle w:val="af7"/>
        <w:spacing w:line="276" w:lineRule="auto"/>
        <w:rPr>
          <w:rStyle w:val="afa"/>
          <w:rFonts w:ascii="Times New Roman" w:hAnsi="Times New Roman" w:cs="Times New Roman"/>
          <w:b w:val="0"/>
        </w:rPr>
      </w:pPr>
      <w:r w:rsidRPr="00ED0281">
        <w:rPr>
          <w:rStyle w:val="afa"/>
          <w:rFonts w:ascii="Times New Roman" w:hAnsi="Times New Roman" w:cs="Times New Roman"/>
          <w:b w:val="0"/>
        </w:rPr>
        <w:t>Города земли русской</w:t>
      </w:r>
    </w:p>
    <w:p w:rsidR="00E55688" w:rsidRPr="00ED0281" w:rsidRDefault="00E55688" w:rsidP="00ED0281">
      <w:pPr>
        <w:pStyle w:val="af7"/>
        <w:spacing w:line="276" w:lineRule="auto"/>
        <w:rPr>
          <w:rStyle w:val="afa"/>
          <w:rFonts w:ascii="Times New Roman" w:hAnsi="Times New Roman" w:cs="Times New Roman"/>
          <w:b w:val="0"/>
        </w:rPr>
      </w:pPr>
      <w:r w:rsidRPr="00ED0281">
        <w:rPr>
          <w:rStyle w:val="afa"/>
          <w:rFonts w:ascii="Times New Roman" w:hAnsi="Times New Roman" w:cs="Times New Roman"/>
          <w:b w:val="0"/>
        </w:rPr>
        <w:t>Москва в произведениях русских писателей</w:t>
      </w:r>
    </w:p>
    <w:p w:rsidR="00E55688" w:rsidRPr="00ED0281" w:rsidRDefault="00E55688" w:rsidP="00ED0281">
      <w:pPr>
        <w:pStyle w:val="af7"/>
        <w:spacing w:line="276" w:lineRule="auto"/>
        <w:rPr>
          <w:rStyle w:val="afa"/>
          <w:rFonts w:ascii="Times New Roman" w:hAnsi="Times New Roman" w:cs="Times New Roman"/>
          <w:b w:val="0"/>
        </w:rPr>
      </w:pPr>
      <w:r w:rsidRPr="00ED0281">
        <w:rPr>
          <w:rStyle w:val="afa"/>
          <w:rFonts w:ascii="Times New Roman" w:hAnsi="Times New Roman" w:cs="Times New Roman"/>
          <w:b w:val="0"/>
        </w:rPr>
        <w:t>Стихотворения (не менее двух). Например: А. С. Пушкин «На тихих берегах Москвы…», М. Ю. Лермонтов «Москва, Москва!.. люблю тебя как сын…», Л. Н. Мартынов «Красные ворота» и др.</w:t>
      </w:r>
    </w:p>
    <w:p w:rsidR="00E55688" w:rsidRPr="00ED0281" w:rsidRDefault="00E55688" w:rsidP="00ED0281">
      <w:pPr>
        <w:pStyle w:val="af7"/>
        <w:spacing w:line="276" w:lineRule="auto"/>
        <w:rPr>
          <w:rStyle w:val="afa"/>
          <w:rFonts w:ascii="Times New Roman" w:hAnsi="Times New Roman" w:cs="Times New Roman"/>
          <w:b w:val="0"/>
        </w:rPr>
      </w:pPr>
      <w:r w:rsidRPr="00ED0281">
        <w:rPr>
          <w:rStyle w:val="afa"/>
          <w:rFonts w:ascii="Times New Roman" w:hAnsi="Times New Roman" w:cs="Times New Roman"/>
          <w:b w:val="0"/>
        </w:rPr>
        <w:t>А. П. Чехов. «В Москве на Трубной площади».</w:t>
      </w:r>
    </w:p>
    <w:p w:rsidR="00E55688" w:rsidRPr="00ED0281" w:rsidRDefault="00E55688" w:rsidP="00ED0281">
      <w:pPr>
        <w:pStyle w:val="af7"/>
        <w:spacing w:line="276" w:lineRule="auto"/>
        <w:rPr>
          <w:rStyle w:val="afa"/>
          <w:rFonts w:ascii="Times New Roman" w:hAnsi="Times New Roman" w:cs="Times New Roman"/>
          <w:b w:val="0"/>
        </w:rPr>
      </w:pPr>
      <w:r w:rsidRPr="00ED0281">
        <w:rPr>
          <w:rStyle w:val="afa"/>
          <w:rFonts w:ascii="Times New Roman" w:hAnsi="Times New Roman" w:cs="Times New Roman"/>
          <w:b w:val="0"/>
        </w:rPr>
        <w:t>Родные просторы</w:t>
      </w:r>
    </w:p>
    <w:p w:rsidR="00E55688" w:rsidRPr="00ED0281" w:rsidRDefault="00E55688" w:rsidP="00ED0281">
      <w:pPr>
        <w:pStyle w:val="af7"/>
        <w:spacing w:line="276" w:lineRule="auto"/>
        <w:rPr>
          <w:rStyle w:val="afa"/>
          <w:rFonts w:ascii="Times New Roman" w:hAnsi="Times New Roman" w:cs="Times New Roman"/>
          <w:b w:val="0"/>
        </w:rPr>
      </w:pPr>
      <w:r w:rsidRPr="00ED0281">
        <w:rPr>
          <w:rStyle w:val="afa"/>
          <w:rFonts w:ascii="Times New Roman" w:hAnsi="Times New Roman" w:cs="Times New Roman"/>
          <w:b w:val="0"/>
        </w:rPr>
        <w:t>Русский лес</w:t>
      </w:r>
    </w:p>
    <w:p w:rsidR="00E55688" w:rsidRPr="00ED0281" w:rsidRDefault="00E55688" w:rsidP="00ED0281">
      <w:pPr>
        <w:pStyle w:val="af7"/>
        <w:spacing w:line="276" w:lineRule="auto"/>
        <w:rPr>
          <w:rStyle w:val="afa"/>
          <w:rFonts w:ascii="Times New Roman" w:hAnsi="Times New Roman" w:cs="Times New Roman"/>
          <w:b w:val="0"/>
        </w:rPr>
      </w:pPr>
      <w:r w:rsidRPr="00ED0281">
        <w:rPr>
          <w:rStyle w:val="afa"/>
          <w:rFonts w:ascii="Times New Roman" w:hAnsi="Times New Roman" w:cs="Times New Roman"/>
          <w:b w:val="0"/>
        </w:rPr>
        <w:t>Стихотворения (не менее двух). Например: А. В. Кольцов</w:t>
      </w:r>
    </w:p>
    <w:p w:rsidR="00E55688" w:rsidRPr="00ED0281" w:rsidRDefault="00E55688" w:rsidP="00ED0281">
      <w:pPr>
        <w:pStyle w:val="af7"/>
        <w:spacing w:line="276" w:lineRule="auto"/>
        <w:rPr>
          <w:rStyle w:val="afa"/>
          <w:rFonts w:ascii="Times New Roman" w:hAnsi="Times New Roman" w:cs="Times New Roman"/>
          <w:b w:val="0"/>
        </w:rPr>
      </w:pPr>
      <w:r w:rsidRPr="00ED0281">
        <w:rPr>
          <w:rStyle w:val="afa"/>
          <w:rFonts w:ascii="Times New Roman" w:hAnsi="Times New Roman" w:cs="Times New Roman"/>
          <w:b w:val="0"/>
        </w:rPr>
        <w:t xml:space="preserve">«Лес», В. А. Рождественский «Берёза», В. А. Солоухин </w:t>
      </w:r>
      <w:r w:rsidR="00154344" w:rsidRPr="00ED0281">
        <w:rPr>
          <w:rStyle w:val="afa"/>
          <w:rFonts w:ascii="Times New Roman" w:hAnsi="Times New Roman" w:cs="Times New Roman"/>
          <w:b w:val="0"/>
        </w:rPr>
        <w:t>«Седь</w:t>
      </w:r>
      <w:r w:rsidRPr="00ED0281">
        <w:rPr>
          <w:rStyle w:val="afa"/>
          <w:rFonts w:ascii="Times New Roman" w:hAnsi="Times New Roman" w:cs="Times New Roman"/>
          <w:b w:val="0"/>
        </w:rPr>
        <w:t>мую ночь без перерыва…» и др.</w:t>
      </w:r>
    </w:p>
    <w:p w:rsidR="00E55688" w:rsidRPr="00ED0281" w:rsidRDefault="00E55688" w:rsidP="00ED0281">
      <w:pPr>
        <w:pStyle w:val="af7"/>
        <w:spacing w:line="276" w:lineRule="auto"/>
        <w:rPr>
          <w:rStyle w:val="afa"/>
          <w:rFonts w:ascii="Times New Roman" w:hAnsi="Times New Roman" w:cs="Times New Roman"/>
          <w:b w:val="0"/>
        </w:rPr>
      </w:pPr>
      <w:r w:rsidRPr="00ED0281">
        <w:rPr>
          <w:rStyle w:val="afa"/>
          <w:rFonts w:ascii="Times New Roman" w:hAnsi="Times New Roman" w:cs="Times New Roman"/>
          <w:b w:val="0"/>
        </w:rPr>
        <w:t>И. С. Соколов-Микитов. «Русский лес».</w:t>
      </w:r>
    </w:p>
    <w:p w:rsidR="00E55688" w:rsidRPr="00ED0281" w:rsidRDefault="00E55688" w:rsidP="00ED0281">
      <w:pPr>
        <w:pStyle w:val="af7"/>
        <w:spacing w:line="276" w:lineRule="auto"/>
        <w:rPr>
          <w:rStyle w:val="afa"/>
          <w:rFonts w:ascii="Times New Roman" w:hAnsi="Times New Roman" w:cs="Times New Roman"/>
          <w:b w:val="0"/>
        </w:rPr>
      </w:pPr>
      <w:r w:rsidRPr="00ED0281">
        <w:rPr>
          <w:rStyle w:val="afa"/>
          <w:rFonts w:ascii="Times New Roman" w:hAnsi="Times New Roman" w:cs="Times New Roman"/>
          <w:b w:val="0"/>
        </w:rPr>
        <w:t>Раздел 2. Русские традиции</w:t>
      </w:r>
    </w:p>
    <w:p w:rsidR="00E55688" w:rsidRPr="00ED0281" w:rsidRDefault="00E55688" w:rsidP="00ED0281">
      <w:pPr>
        <w:pStyle w:val="af7"/>
        <w:spacing w:line="276" w:lineRule="auto"/>
        <w:rPr>
          <w:rStyle w:val="afa"/>
          <w:rFonts w:ascii="Times New Roman" w:hAnsi="Times New Roman" w:cs="Times New Roman"/>
          <w:b w:val="0"/>
        </w:rPr>
      </w:pPr>
      <w:r w:rsidRPr="00ED0281">
        <w:rPr>
          <w:rStyle w:val="afa"/>
          <w:rFonts w:ascii="Times New Roman" w:hAnsi="Times New Roman" w:cs="Times New Roman"/>
          <w:b w:val="0"/>
        </w:rPr>
        <w:t>Праздники русского мира</w:t>
      </w:r>
    </w:p>
    <w:p w:rsidR="00E55688" w:rsidRPr="00ED0281" w:rsidRDefault="00E55688" w:rsidP="00ED0281">
      <w:pPr>
        <w:pStyle w:val="af7"/>
        <w:spacing w:line="276" w:lineRule="auto"/>
        <w:rPr>
          <w:rStyle w:val="afa"/>
          <w:rFonts w:ascii="Times New Roman" w:hAnsi="Times New Roman" w:cs="Times New Roman"/>
          <w:b w:val="0"/>
        </w:rPr>
      </w:pPr>
      <w:r w:rsidRPr="00ED0281">
        <w:rPr>
          <w:rStyle w:val="afa"/>
          <w:rFonts w:ascii="Times New Roman" w:hAnsi="Times New Roman" w:cs="Times New Roman"/>
          <w:b w:val="0"/>
        </w:rPr>
        <w:t>Рождество</w:t>
      </w:r>
    </w:p>
    <w:p w:rsidR="00E55688" w:rsidRPr="00ED0281" w:rsidRDefault="00E55688" w:rsidP="00ED0281">
      <w:pPr>
        <w:pStyle w:val="af7"/>
        <w:spacing w:line="276" w:lineRule="auto"/>
        <w:rPr>
          <w:rStyle w:val="afa"/>
          <w:rFonts w:ascii="Times New Roman" w:hAnsi="Times New Roman" w:cs="Times New Roman"/>
          <w:b w:val="0"/>
        </w:rPr>
      </w:pPr>
      <w:r w:rsidRPr="00ED0281">
        <w:rPr>
          <w:rStyle w:val="afa"/>
          <w:rFonts w:ascii="Times New Roman" w:hAnsi="Times New Roman" w:cs="Times New Roman"/>
          <w:b w:val="0"/>
        </w:rPr>
        <w:t>Стихотворения (не менее двух). Например: Б. Л. Пастернак</w:t>
      </w:r>
    </w:p>
    <w:p w:rsidR="00E55688" w:rsidRPr="00ED0281" w:rsidRDefault="00E55688" w:rsidP="00ED0281">
      <w:pPr>
        <w:pStyle w:val="af7"/>
        <w:spacing w:line="276" w:lineRule="auto"/>
        <w:rPr>
          <w:rStyle w:val="afa"/>
          <w:rFonts w:ascii="Times New Roman" w:hAnsi="Times New Roman" w:cs="Times New Roman"/>
          <w:b w:val="0"/>
        </w:rPr>
      </w:pPr>
      <w:r w:rsidRPr="00ED0281">
        <w:rPr>
          <w:rStyle w:val="afa"/>
          <w:rFonts w:ascii="Times New Roman" w:hAnsi="Times New Roman" w:cs="Times New Roman"/>
          <w:b w:val="0"/>
        </w:rPr>
        <w:t>«Рождественская звезда» (фрагмент), В. Д. Берестов «Перед Рождеством» и др.</w:t>
      </w:r>
    </w:p>
    <w:p w:rsidR="00E55688" w:rsidRPr="00ED0281" w:rsidRDefault="00E55688" w:rsidP="00ED0281">
      <w:pPr>
        <w:pStyle w:val="af7"/>
        <w:spacing w:line="276" w:lineRule="auto"/>
        <w:rPr>
          <w:rStyle w:val="afa"/>
          <w:rFonts w:ascii="Times New Roman" w:hAnsi="Times New Roman" w:cs="Times New Roman"/>
          <w:b w:val="0"/>
        </w:rPr>
      </w:pPr>
      <w:r w:rsidRPr="00ED0281">
        <w:rPr>
          <w:rStyle w:val="afa"/>
          <w:rFonts w:ascii="Times New Roman" w:hAnsi="Times New Roman" w:cs="Times New Roman"/>
          <w:b w:val="0"/>
        </w:rPr>
        <w:t>А. И. Куприн. «Бедный принц».</w:t>
      </w:r>
    </w:p>
    <w:p w:rsidR="00E55688" w:rsidRPr="00ED0281" w:rsidRDefault="00E55688" w:rsidP="00ED0281">
      <w:pPr>
        <w:pStyle w:val="af7"/>
        <w:spacing w:line="276" w:lineRule="auto"/>
        <w:rPr>
          <w:rStyle w:val="afa"/>
          <w:rFonts w:ascii="Times New Roman" w:hAnsi="Times New Roman" w:cs="Times New Roman"/>
          <w:b w:val="0"/>
        </w:rPr>
      </w:pPr>
      <w:r w:rsidRPr="00ED0281">
        <w:rPr>
          <w:rStyle w:val="afa"/>
          <w:rFonts w:ascii="Times New Roman" w:hAnsi="Times New Roman" w:cs="Times New Roman"/>
          <w:b w:val="0"/>
        </w:rPr>
        <w:t xml:space="preserve">Н. Д. </w:t>
      </w:r>
      <w:proofErr w:type="spellStart"/>
      <w:r w:rsidRPr="00ED0281">
        <w:rPr>
          <w:rStyle w:val="afa"/>
          <w:rFonts w:ascii="Times New Roman" w:hAnsi="Times New Roman" w:cs="Times New Roman"/>
          <w:b w:val="0"/>
        </w:rPr>
        <w:t>Телешов</w:t>
      </w:r>
      <w:proofErr w:type="spellEnd"/>
      <w:r w:rsidRPr="00ED0281">
        <w:rPr>
          <w:rStyle w:val="afa"/>
          <w:rFonts w:ascii="Times New Roman" w:hAnsi="Times New Roman" w:cs="Times New Roman"/>
          <w:b w:val="0"/>
        </w:rPr>
        <w:t xml:space="preserve">. «Ёлка </w:t>
      </w:r>
      <w:proofErr w:type="spellStart"/>
      <w:r w:rsidRPr="00ED0281">
        <w:rPr>
          <w:rStyle w:val="afa"/>
          <w:rFonts w:ascii="Times New Roman" w:hAnsi="Times New Roman" w:cs="Times New Roman"/>
          <w:b w:val="0"/>
        </w:rPr>
        <w:t>Митрича</w:t>
      </w:r>
      <w:proofErr w:type="spellEnd"/>
      <w:r w:rsidRPr="00ED0281">
        <w:rPr>
          <w:rStyle w:val="afa"/>
          <w:rFonts w:ascii="Times New Roman" w:hAnsi="Times New Roman" w:cs="Times New Roman"/>
          <w:b w:val="0"/>
        </w:rPr>
        <w:t>».</w:t>
      </w:r>
    </w:p>
    <w:p w:rsidR="00E55688" w:rsidRPr="00ED0281" w:rsidRDefault="00E55688" w:rsidP="00ED0281">
      <w:pPr>
        <w:pStyle w:val="af7"/>
        <w:spacing w:line="276" w:lineRule="auto"/>
        <w:rPr>
          <w:rStyle w:val="afa"/>
          <w:rFonts w:ascii="Times New Roman" w:hAnsi="Times New Roman" w:cs="Times New Roman"/>
          <w:b w:val="0"/>
        </w:rPr>
      </w:pPr>
      <w:r w:rsidRPr="00ED0281">
        <w:rPr>
          <w:rStyle w:val="afa"/>
          <w:rFonts w:ascii="Times New Roman" w:hAnsi="Times New Roman" w:cs="Times New Roman"/>
          <w:b w:val="0"/>
        </w:rPr>
        <w:t>Тепло родного дома</w:t>
      </w:r>
    </w:p>
    <w:p w:rsidR="00E55688" w:rsidRPr="00ED0281" w:rsidRDefault="00E55688" w:rsidP="00ED0281">
      <w:pPr>
        <w:pStyle w:val="af7"/>
        <w:spacing w:line="276" w:lineRule="auto"/>
        <w:rPr>
          <w:rStyle w:val="afa"/>
          <w:rFonts w:ascii="Times New Roman" w:hAnsi="Times New Roman" w:cs="Times New Roman"/>
          <w:b w:val="0"/>
        </w:rPr>
      </w:pPr>
      <w:r w:rsidRPr="00ED0281">
        <w:rPr>
          <w:rStyle w:val="afa"/>
          <w:rFonts w:ascii="Times New Roman" w:hAnsi="Times New Roman" w:cs="Times New Roman"/>
          <w:b w:val="0"/>
        </w:rPr>
        <w:t>Семейные ценности</w:t>
      </w:r>
    </w:p>
    <w:p w:rsidR="00E55688" w:rsidRPr="00ED0281" w:rsidRDefault="00E55688" w:rsidP="00ED0281">
      <w:pPr>
        <w:pStyle w:val="af7"/>
        <w:spacing w:line="276" w:lineRule="auto"/>
        <w:rPr>
          <w:rStyle w:val="afa"/>
          <w:rFonts w:ascii="Times New Roman" w:hAnsi="Times New Roman" w:cs="Times New Roman"/>
          <w:b w:val="0"/>
        </w:rPr>
      </w:pPr>
      <w:r w:rsidRPr="00ED0281">
        <w:rPr>
          <w:rStyle w:val="afa"/>
          <w:rFonts w:ascii="Times New Roman" w:hAnsi="Times New Roman" w:cs="Times New Roman"/>
          <w:b w:val="0"/>
        </w:rPr>
        <w:t>И. А. Крылов. Басни (одно произведение по выбору). На</w:t>
      </w:r>
      <w:r w:rsidR="00ED0281">
        <w:rPr>
          <w:rStyle w:val="afa"/>
          <w:rFonts w:ascii="Times New Roman" w:hAnsi="Times New Roman" w:cs="Times New Roman"/>
          <w:b w:val="0"/>
        </w:rPr>
        <w:t>при</w:t>
      </w:r>
      <w:r w:rsidRPr="00ED0281">
        <w:rPr>
          <w:rStyle w:val="afa"/>
          <w:rFonts w:ascii="Times New Roman" w:hAnsi="Times New Roman" w:cs="Times New Roman"/>
          <w:b w:val="0"/>
        </w:rPr>
        <w:t>мер: «Дерево» и др.</w:t>
      </w:r>
    </w:p>
    <w:p w:rsidR="00E55688" w:rsidRPr="00ED0281" w:rsidRDefault="00E55688" w:rsidP="00ED0281">
      <w:pPr>
        <w:pStyle w:val="af7"/>
        <w:spacing w:line="276" w:lineRule="auto"/>
        <w:rPr>
          <w:rStyle w:val="afa"/>
          <w:rFonts w:ascii="Times New Roman" w:hAnsi="Times New Roman" w:cs="Times New Roman"/>
          <w:b w:val="0"/>
        </w:rPr>
      </w:pPr>
      <w:r w:rsidRPr="00ED0281">
        <w:rPr>
          <w:rStyle w:val="afa"/>
          <w:rFonts w:ascii="Times New Roman" w:hAnsi="Times New Roman" w:cs="Times New Roman"/>
          <w:b w:val="0"/>
        </w:rPr>
        <w:t>И. А. Бунин. «Снежный бык».</w:t>
      </w:r>
    </w:p>
    <w:p w:rsidR="00E55688" w:rsidRPr="00ED0281" w:rsidRDefault="00E55688" w:rsidP="00ED0281">
      <w:pPr>
        <w:pStyle w:val="af7"/>
        <w:spacing w:line="276" w:lineRule="auto"/>
        <w:rPr>
          <w:rStyle w:val="afa"/>
          <w:rFonts w:ascii="Times New Roman" w:hAnsi="Times New Roman" w:cs="Times New Roman"/>
          <w:b w:val="0"/>
        </w:rPr>
      </w:pPr>
      <w:r w:rsidRPr="00ED0281">
        <w:rPr>
          <w:rStyle w:val="afa"/>
          <w:rFonts w:ascii="Times New Roman" w:hAnsi="Times New Roman" w:cs="Times New Roman"/>
          <w:b w:val="0"/>
        </w:rPr>
        <w:t>В. И. Белов. «Скворцы».</w:t>
      </w:r>
    </w:p>
    <w:p w:rsidR="00E55688" w:rsidRPr="00ED0281" w:rsidRDefault="00E55688" w:rsidP="00ED0281">
      <w:pPr>
        <w:pStyle w:val="af7"/>
        <w:spacing w:line="276" w:lineRule="auto"/>
        <w:rPr>
          <w:rStyle w:val="afa"/>
          <w:rFonts w:ascii="Times New Roman" w:hAnsi="Times New Roman" w:cs="Times New Roman"/>
          <w:b w:val="0"/>
        </w:rPr>
      </w:pPr>
      <w:r w:rsidRPr="00ED0281">
        <w:rPr>
          <w:rStyle w:val="afa"/>
          <w:rFonts w:ascii="Times New Roman" w:hAnsi="Times New Roman" w:cs="Times New Roman"/>
          <w:b w:val="0"/>
        </w:rPr>
        <w:t>Раздел 3. Русский характер — русская душа</w:t>
      </w:r>
    </w:p>
    <w:p w:rsidR="00E55688" w:rsidRPr="00ED0281" w:rsidRDefault="00E55688" w:rsidP="00ED0281">
      <w:pPr>
        <w:pStyle w:val="af7"/>
        <w:spacing w:line="276" w:lineRule="auto"/>
        <w:rPr>
          <w:rStyle w:val="afa"/>
          <w:rFonts w:ascii="Times New Roman" w:hAnsi="Times New Roman" w:cs="Times New Roman"/>
          <w:b w:val="0"/>
        </w:rPr>
      </w:pPr>
      <w:r w:rsidRPr="00ED0281">
        <w:rPr>
          <w:rStyle w:val="afa"/>
          <w:rFonts w:ascii="Times New Roman" w:hAnsi="Times New Roman" w:cs="Times New Roman"/>
          <w:b w:val="0"/>
        </w:rPr>
        <w:t>Не до ордена — была бы Родина</w:t>
      </w:r>
    </w:p>
    <w:p w:rsidR="00E55688" w:rsidRPr="00ED0281" w:rsidRDefault="00E55688" w:rsidP="00ED0281">
      <w:pPr>
        <w:pStyle w:val="af7"/>
        <w:spacing w:line="276" w:lineRule="auto"/>
        <w:rPr>
          <w:rStyle w:val="afa"/>
          <w:rFonts w:ascii="Times New Roman" w:hAnsi="Times New Roman" w:cs="Times New Roman"/>
          <w:b w:val="0"/>
        </w:rPr>
      </w:pPr>
      <w:r w:rsidRPr="00ED0281">
        <w:rPr>
          <w:rStyle w:val="afa"/>
          <w:rFonts w:ascii="Times New Roman" w:hAnsi="Times New Roman" w:cs="Times New Roman"/>
          <w:b w:val="0"/>
        </w:rPr>
        <w:t>Отечественная война 1812 года</w:t>
      </w:r>
    </w:p>
    <w:p w:rsidR="00E55688" w:rsidRPr="00ED0281" w:rsidRDefault="00E55688" w:rsidP="00ED0281">
      <w:pPr>
        <w:pStyle w:val="af7"/>
        <w:spacing w:line="276" w:lineRule="auto"/>
        <w:rPr>
          <w:rStyle w:val="afa"/>
          <w:rFonts w:ascii="Times New Roman" w:hAnsi="Times New Roman" w:cs="Times New Roman"/>
          <w:b w:val="0"/>
        </w:rPr>
      </w:pPr>
      <w:r w:rsidRPr="00ED0281">
        <w:rPr>
          <w:rStyle w:val="afa"/>
          <w:rFonts w:ascii="Times New Roman" w:hAnsi="Times New Roman" w:cs="Times New Roman"/>
          <w:b w:val="0"/>
        </w:rPr>
        <w:t>Стихотворения (не менее двух). Например: Ф. Н. Глинка</w:t>
      </w:r>
    </w:p>
    <w:p w:rsidR="00E55688" w:rsidRPr="00ED0281" w:rsidRDefault="00E55688" w:rsidP="00ED0281">
      <w:pPr>
        <w:pStyle w:val="af7"/>
        <w:spacing w:line="276" w:lineRule="auto"/>
        <w:rPr>
          <w:rStyle w:val="afa"/>
          <w:rFonts w:ascii="Times New Roman" w:hAnsi="Times New Roman" w:cs="Times New Roman"/>
          <w:b w:val="0"/>
        </w:rPr>
      </w:pPr>
      <w:r w:rsidRPr="00ED0281">
        <w:rPr>
          <w:rStyle w:val="afa"/>
          <w:rFonts w:ascii="Times New Roman" w:hAnsi="Times New Roman" w:cs="Times New Roman"/>
          <w:b w:val="0"/>
        </w:rPr>
        <w:lastRenderedPageBreak/>
        <w:t>«Авангардная песнь», Д. В. Давыдов «Партизан» (отрывок) и др.</w:t>
      </w:r>
    </w:p>
    <w:p w:rsidR="00E55688" w:rsidRPr="00ED0281" w:rsidRDefault="00E55688" w:rsidP="00ED0281">
      <w:pPr>
        <w:pStyle w:val="af7"/>
        <w:spacing w:line="276" w:lineRule="auto"/>
        <w:rPr>
          <w:rStyle w:val="afa"/>
          <w:rFonts w:ascii="Times New Roman" w:hAnsi="Times New Roman" w:cs="Times New Roman"/>
          <w:b w:val="0"/>
        </w:rPr>
      </w:pPr>
      <w:r w:rsidRPr="00ED0281">
        <w:rPr>
          <w:rStyle w:val="afa"/>
          <w:rFonts w:ascii="Times New Roman" w:hAnsi="Times New Roman" w:cs="Times New Roman"/>
          <w:b w:val="0"/>
        </w:rPr>
        <w:t>Загадки русской души</w:t>
      </w:r>
    </w:p>
    <w:p w:rsidR="00E55688" w:rsidRPr="00ED0281" w:rsidRDefault="00E55688" w:rsidP="00ED0281">
      <w:pPr>
        <w:pStyle w:val="af7"/>
        <w:spacing w:line="276" w:lineRule="auto"/>
        <w:rPr>
          <w:rStyle w:val="afa"/>
          <w:rFonts w:ascii="Times New Roman" w:hAnsi="Times New Roman" w:cs="Times New Roman"/>
          <w:b w:val="0"/>
        </w:rPr>
      </w:pPr>
      <w:r w:rsidRPr="00ED0281">
        <w:rPr>
          <w:rStyle w:val="afa"/>
          <w:rFonts w:ascii="Times New Roman" w:hAnsi="Times New Roman" w:cs="Times New Roman"/>
          <w:b w:val="0"/>
        </w:rPr>
        <w:t>Парадоксы русского характера</w:t>
      </w:r>
    </w:p>
    <w:p w:rsidR="00E55688" w:rsidRPr="00ED0281" w:rsidRDefault="00E55688" w:rsidP="00ED0281">
      <w:pPr>
        <w:pStyle w:val="af7"/>
        <w:spacing w:line="276" w:lineRule="auto"/>
        <w:rPr>
          <w:rStyle w:val="afa"/>
          <w:rFonts w:ascii="Times New Roman" w:hAnsi="Times New Roman" w:cs="Times New Roman"/>
          <w:b w:val="0"/>
        </w:rPr>
      </w:pPr>
      <w:r w:rsidRPr="00ED0281">
        <w:rPr>
          <w:rStyle w:val="afa"/>
          <w:rFonts w:ascii="Times New Roman" w:hAnsi="Times New Roman" w:cs="Times New Roman"/>
          <w:b w:val="0"/>
        </w:rPr>
        <w:t xml:space="preserve">К. Г. Паустовский. «Похождения жука-носорога» </w:t>
      </w:r>
      <w:r w:rsidR="00ED0281">
        <w:rPr>
          <w:rStyle w:val="afa"/>
          <w:rFonts w:ascii="Times New Roman" w:hAnsi="Times New Roman" w:cs="Times New Roman"/>
          <w:b w:val="0"/>
        </w:rPr>
        <w:t>(солдат</w:t>
      </w:r>
      <w:r w:rsidRPr="00ED0281">
        <w:rPr>
          <w:rStyle w:val="afa"/>
          <w:rFonts w:ascii="Times New Roman" w:hAnsi="Times New Roman" w:cs="Times New Roman"/>
          <w:b w:val="0"/>
        </w:rPr>
        <w:t>ская сказка).</w:t>
      </w:r>
    </w:p>
    <w:p w:rsidR="00E55688" w:rsidRPr="00ED0281" w:rsidRDefault="00E55688" w:rsidP="00ED0281">
      <w:pPr>
        <w:pStyle w:val="af7"/>
        <w:spacing w:line="276" w:lineRule="auto"/>
        <w:rPr>
          <w:rStyle w:val="afa"/>
          <w:rFonts w:ascii="Times New Roman" w:hAnsi="Times New Roman" w:cs="Times New Roman"/>
          <w:b w:val="0"/>
        </w:rPr>
      </w:pPr>
      <w:r w:rsidRPr="00ED0281">
        <w:rPr>
          <w:rStyle w:val="afa"/>
          <w:rFonts w:ascii="Times New Roman" w:hAnsi="Times New Roman" w:cs="Times New Roman"/>
          <w:b w:val="0"/>
        </w:rPr>
        <w:t xml:space="preserve">Ю. Я. Яковлев. «Сыновья </w:t>
      </w:r>
      <w:proofErr w:type="spellStart"/>
      <w:r w:rsidRPr="00ED0281">
        <w:rPr>
          <w:rStyle w:val="afa"/>
          <w:rFonts w:ascii="Times New Roman" w:hAnsi="Times New Roman" w:cs="Times New Roman"/>
          <w:b w:val="0"/>
        </w:rPr>
        <w:t>Пешеходова</w:t>
      </w:r>
      <w:proofErr w:type="spellEnd"/>
      <w:r w:rsidRPr="00ED0281">
        <w:rPr>
          <w:rStyle w:val="afa"/>
          <w:rFonts w:ascii="Times New Roman" w:hAnsi="Times New Roman" w:cs="Times New Roman"/>
          <w:b w:val="0"/>
        </w:rPr>
        <w:t>».</w:t>
      </w:r>
    </w:p>
    <w:p w:rsidR="00E55688" w:rsidRPr="00ED0281" w:rsidRDefault="00E55688" w:rsidP="00ED0281">
      <w:pPr>
        <w:pStyle w:val="af7"/>
        <w:spacing w:line="276" w:lineRule="auto"/>
        <w:rPr>
          <w:rStyle w:val="afa"/>
          <w:rFonts w:ascii="Times New Roman" w:hAnsi="Times New Roman" w:cs="Times New Roman"/>
          <w:b w:val="0"/>
        </w:rPr>
      </w:pPr>
      <w:r w:rsidRPr="00ED0281">
        <w:rPr>
          <w:rStyle w:val="afa"/>
          <w:rFonts w:ascii="Times New Roman" w:hAnsi="Times New Roman" w:cs="Times New Roman"/>
          <w:b w:val="0"/>
        </w:rPr>
        <w:t>О ваших ровесниках</w:t>
      </w:r>
    </w:p>
    <w:p w:rsidR="00E55688" w:rsidRPr="00ED0281" w:rsidRDefault="00E55688" w:rsidP="00ED0281">
      <w:pPr>
        <w:pStyle w:val="af7"/>
        <w:spacing w:line="276" w:lineRule="auto"/>
        <w:rPr>
          <w:rStyle w:val="afa"/>
          <w:rFonts w:ascii="Times New Roman" w:hAnsi="Times New Roman" w:cs="Times New Roman"/>
          <w:b w:val="0"/>
        </w:rPr>
      </w:pPr>
      <w:r w:rsidRPr="00ED0281">
        <w:rPr>
          <w:rStyle w:val="afa"/>
          <w:rFonts w:ascii="Times New Roman" w:hAnsi="Times New Roman" w:cs="Times New Roman"/>
          <w:b w:val="0"/>
        </w:rPr>
        <w:t>Школьные контрольные</w:t>
      </w:r>
    </w:p>
    <w:p w:rsidR="00E55688" w:rsidRPr="00ED0281" w:rsidRDefault="00E55688" w:rsidP="00ED0281">
      <w:pPr>
        <w:pStyle w:val="af7"/>
        <w:spacing w:line="276" w:lineRule="auto"/>
        <w:rPr>
          <w:rStyle w:val="afa"/>
          <w:rFonts w:ascii="Times New Roman" w:hAnsi="Times New Roman" w:cs="Times New Roman"/>
          <w:b w:val="0"/>
        </w:rPr>
      </w:pPr>
      <w:r w:rsidRPr="00ED0281">
        <w:rPr>
          <w:rStyle w:val="afa"/>
          <w:rFonts w:ascii="Times New Roman" w:hAnsi="Times New Roman" w:cs="Times New Roman"/>
          <w:b w:val="0"/>
        </w:rPr>
        <w:t>К. И. Чуковский. «Серебряный герб» (фрагмент).</w:t>
      </w:r>
    </w:p>
    <w:p w:rsidR="00E55688" w:rsidRPr="00ED0281" w:rsidRDefault="00E55688" w:rsidP="00ED0281">
      <w:pPr>
        <w:pStyle w:val="af7"/>
        <w:spacing w:line="276" w:lineRule="auto"/>
        <w:rPr>
          <w:rStyle w:val="afa"/>
          <w:rFonts w:ascii="Times New Roman" w:hAnsi="Times New Roman" w:cs="Times New Roman"/>
          <w:b w:val="0"/>
        </w:rPr>
      </w:pPr>
      <w:r w:rsidRPr="00ED0281">
        <w:rPr>
          <w:rStyle w:val="afa"/>
          <w:rFonts w:ascii="Times New Roman" w:hAnsi="Times New Roman" w:cs="Times New Roman"/>
          <w:b w:val="0"/>
        </w:rPr>
        <w:t xml:space="preserve">А. А. </w:t>
      </w:r>
      <w:proofErr w:type="spellStart"/>
      <w:r w:rsidRPr="00ED0281">
        <w:rPr>
          <w:rStyle w:val="afa"/>
          <w:rFonts w:ascii="Times New Roman" w:hAnsi="Times New Roman" w:cs="Times New Roman"/>
          <w:b w:val="0"/>
        </w:rPr>
        <w:t>Гиваргизов</w:t>
      </w:r>
      <w:proofErr w:type="spellEnd"/>
      <w:r w:rsidRPr="00ED0281">
        <w:rPr>
          <w:rStyle w:val="afa"/>
          <w:rFonts w:ascii="Times New Roman" w:hAnsi="Times New Roman" w:cs="Times New Roman"/>
          <w:b w:val="0"/>
        </w:rPr>
        <w:t>. «Контрольный диктант».</w:t>
      </w:r>
    </w:p>
    <w:p w:rsidR="00E55688" w:rsidRPr="00ED0281" w:rsidRDefault="00E55688" w:rsidP="00ED0281">
      <w:pPr>
        <w:pStyle w:val="af7"/>
        <w:spacing w:line="276" w:lineRule="auto"/>
        <w:rPr>
          <w:rStyle w:val="afa"/>
          <w:rFonts w:ascii="Times New Roman" w:hAnsi="Times New Roman" w:cs="Times New Roman"/>
          <w:b w:val="0"/>
        </w:rPr>
      </w:pPr>
      <w:r w:rsidRPr="00ED0281">
        <w:rPr>
          <w:rStyle w:val="afa"/>
          <w:rFonts w:ascii="Times New Roman" w:hAnsi="Times New Roman" w:cs="Times New Roman"/>
          <w:b w:val="0"/>
        </w:rPr>
        <w:t>Лишь слову жизнь дана</w:t>
      </w:r>
    </w:p>
    <w:p w:rsidR="00E55688" w:rsidRPr="00ED0281" w:rsidRDefault="00E55688" w:rsidP="00ED0281">
      <w:pPr>
        <w:pStyle w:val="af7"/>
        <w:spacing w:line="276" w:lineRule="auto"/>
        <w:rPr>
          <w:rStyle w:val="afa"/>
          <w:rFonts w:ascii="Times New Roman" w:hAnsi="Times New Roman" w:cs="Times New Roman"/>
          <w:b w:val="0"/>
        </w:rPr>
      </w:pPr>
      <w:r w:rsidRPr="00ED0281">
        <w:rPr>
          <w:rStyle w:val="afa"/>
          <w:rFonts w:ascii="Times New Roman" w:hAnsi="Times New Roman" w:cs="Times New Roman"/>
          <w:b w:val="0"/>
        </w:rPr>
        <w:t>Родной язык, родная речь</w:t>
      </w:r>
    </w:p>
    <w:p w:rsidR="00E55688" w:rsidRPr="00ED0281" w:rsidRDefault="00E55688" w:rsidP="00ED0281">
      <w:pPr>
        <w:pStyle w:val="af7"/>
        <w:spacing w:line="276" w:lineRule="auto"/>
        <w:rPr>
          <w:rStyle w:val="afa"/>
          <w:rFonts w:ascii="Times New Roman" w:hAnsi="Times New Roman" w:cs="Times New Roman"/>
          <w:b w:val="0"/>
        </w:rPr>
      </w:pPr>
      <w:r w:rsidRPr="00ED0281">
        <w:rPr>
          <w:rStyle w:val="afa"/>
          <w:rFonts w:ascii="Times New Roman" w:hAnsi="Times New Roman" w:cs="Times New Roman"/>
          <w:b w:val="0"/>
        </w:rPr>
        <w:t>Стихотворения (не  менее  двух).  Например:  И.  А.  Бунин</w:t>
      </w:r>
    </w:p>
    <w:p w:rsidR="00E55688" w:rsidRPr="00ED0281" w:rsidRDefault="00E55688" w:rsidP="00ED0281">
      <w:pPr>
        <w:pStyle w:val="af7"/>
        <w:spacing w:line="276" w:lineRule="auto"/>
        <w:rPr>
          <w:rStyle w:val="afa"/>
          <w:rFonts w:ascii="Times New Roman" w:hAnsi="Times New Roman" w:cs="Times New Roman"/>
          <w:b w:val="0"/>
        </w:rPr>
      </w:pPr>
      <w:r w:rsidRPr="00ED0281">
        <w:rPr>
          <w:rStyle w:val="afa"/>
          <w:rFonts w:ascii="Times New Roman" w:hAnsi="Times New Roman" w:cs="Times New Roman"/>
          <w:b w:val="0"/>
        </w:rPr>
        <w:t xml:space="preserve">«Слово», В. Г. </w:t>
      </w:r>
      <w:proofErr w:type="spellStart"/>
      <w:r w:rsidRPr="00ED0281">
        <w:rPr>
          <w:rStyle w:val="afa"/>
          <w:rFonts w:ascii="Times New Roman" w:hAnsi="Times New Roman" w:cs="Times New Roman"/>
          <w:b w:val="0"/>
        </w:rPr>
        <w:t>Гордейчев</w:t>
      </w:r>
      <w:proofErr w:type="spellEnd"/>
      <w:r w:rsidRPr="00ED0281">
        <w:rPr>
          <w:rStyle w:val="afa"/>
          <w:rFonts w:ascii="Times New Roman" w:hAnsi="Times New Roman" w:cs="Times New Roman"/>
          <w:b w:val="0"/>
        </w:rPr>
        <w:t xml:space="preserve"> «Родная речь» и др.</w:t>
      </w:r>
    </w:p>
    <w:p w:rsidR="00ED0281" w:rsidRDefault="00ED0281" w:rsidP="00ED0281">
      <w:pPr>
        <w:pStyle w:val="af7"/>
        <w:spacing w:line="276" w:lineRule="auto"/>
        <w:rPr>
          <w:rStyle w:val="afa"/>
          <w:rFonts w:ascii="Times New Roman" w:hAnsi="Times New Roman" w:cs="Times New Roman"/>
          <w:b w:val="0"/>
        </w:rPr>
      </w:pPr>
      <w:bookmarkStart w:id="0" w:name="_TOC_250014"/>
      <w:bookmarkEnd w:id="0"/>
    </w:p>
    <w:p w:rsidR="00E55688" w:rsidRPr="00ED0281" w:rsidRDefault="00ED0281" w:rsidP="00ED0281">
      <w:pPr>
        <w:pStyle w:val="af7"/>
        <w:spacing w:line="276" w:lineRule="auto"/>
        <w:rPr>
          <w:rStyle w:val="afa"/>
          <w:rFonts w:ascii="Times New Roman" w:hAnsi="Times New Roman" w:cs="Times New Roman"/>
        </w:rPr>
      </w:pPr>
      <w:r w:rsidRPr="00ED0281">
        <w:rPr>
          <w:rStyle w:val="afa"/>
          <w:rFonts w:ascii="Times New Roman" w:hAnsi="Times New Roman" w:cs="Times New Roman"/>
        </w:rPr>
        <w:t>6 класс</w:t>
      </w:r>
    </w:p>
    <w:p w:rsidR="00E55688" w:rsidRPr="00ED0281" w:rsidRDefault="00E55688" w:rsidP="00ED0281">
      <w:pPr>
        <w:pStyle w:val="af7"/>
        <w:spacing w:line="276" w:lineRule="auto"/>
        <w:rPr>
          <w:rStyle w:val="afa"/>
          <w:rFonts w:ascii="Times New Roman" w:hAnsi="Times New Roman" w:cs="Times New Roman"/>
          <w:b w:val="0"/>
        </w:rPr>
      </w:pPr>
      <w:r w:rsidRPr="00ED0281">
        <w:rPr>
          <w:rStyle w:val="afa"/>
          <w:rFonts w:ascii="Times New Roman" w:hAnsi="Times New Roman" w:cs="Times New Roman"/>
          <w:b w:val="0"/>
        </w:rPr>
        <w:t>Раздел 1. Россия — Родина моя</w:t>
      </w:r>
    </w:p>
    <w:p w:rsidR="00E55688" w:rsidRPr="00ED0281" w:rsidRDefault="00E55688" w:rsidP="00ED0281">
      <w:pPr>
        <w:pStyle w:val="af7"/>
        <w:spacing w:line="276" w:lineRule="auto"/>
        <w:rPr>
          <w:rStyle w:val="afa"/>
          <w:rFonts w:ascii="Times New Roman" w:hAnsi="Times New Roman" w:cs="Times New Roman"/>
          <w:b w:val="0"/>
        </w:rPr>
      </w:pPr>
      <w:r w:rsidRPr="00ED0281">
        <w:rPr>
          <w:rStyle w:val="afa"/>
          <w:rFonts w:ascii="Times New Roman" w:hAnsi="Times New Roman" w:cs="Times New Roman"/>
          <w:b w:val="0"/>
        </w:rPr>
        <w:t>Преданья старины глубокой</w:t>
      </w:r>
    </w:p>
    <w:p w:rsidR="00E55688" w:rsidRPr="00ED0281" w:rsidRDefault="00E55688" w:rsidP="00ED0281">
      <w:pPr>
        <w:pStyle w:val="af7"/>
        <w:spacing w:line="276" w:lineRule="auto"/>
        <w:rPr>
          <w:rStyle w:val="afa"/>
          <w:rFonts w:ascii="Times New Roman" w:hAnsi="Times New Roman" w:cs="Times New Roman"/>
          <w:b w:val="0"/>
        </w:rPr>
      </w:pPr>
      <w:r w:rsidRPr="00ED0281">
        <w:rPr>
          <w:rStyle w:val="afa"/>
          <w:rFonts w:ascii="Times New Roman" w:hAnsi="Times New Roman" w:cs="Times New Roman"/>
          <w:b w:val="0"/>
        </w:rPr>
        <w:t>Богатыри и богатырство</w:t>
      </w:r>
    </w:p>
    <w:p w:rsidR="00E55688" w:rsidRPr="00ED0281" w:rsidRDefault="00E55688" w:rsidP="00ED0281">
      <w:pPr>
        <w:pStyle w:val="af7"/>
        <w:spacing w:line="276" w:lineRule="auto"/>
        <w:rPr>
          <w:rStyle w:val="afa"/>
          <w:rFonts w:ascii="Times New Roman" w:hAnsi="Times New Roman" w:cs="Times New Roman"/>
          <w:b w:val="0"/>
        </w:rPr>
      </w:pPr>
      <w:r w:rsidRPr="00ED0281">
        <w:rPr>
          <w:rStyle w:val="afa"/>
          <w:rFonts w:ascii="Times New Roman" w:hAnsi="Times New Roman" w:cs="Times New Roman"/>
          <w:b w:val="0"/>
        </w:rPr>
        <w:t xml:space="preserve">Былины (одна былина по выбору). Например: «Илья </w:t>
      </w:r>
      <w:r w:rsidR="00154344" w:rsidRPr="00ED0281">
        <w:rPr>
          <w:rStyle w:val="afa"/>
          <w:rFonts w:ascii="Times New Roman" w:hAnsi="Times New Roman" w:cs="Times New Roman"/>
          <w:b w:val="0"/>
        </w:rPr>
        <w:t>Муро</w:t>
      </w:r>
      <w:r w:rsidRPr="00ED0281">
        <w:rPr>
          <w:rStyle w:val="afa"/>
          <w:rFonts w:ascii="Times New Roman" w:hAnsi="Times New Roman" w:cs="Times New Roman"/>
          <w:b w:val="0"/>
        </w:rPr>
        <w:t>мец и Святогор».</w:t>
      </w:r>
    </w:p>
    <w:p w:rsidR="00E55688" w:rsidRPr="00ED0281" w:rsidRDefault="00E55688" w:rsidP="00ED0281">
      <w:pPr>
        <w:pStyle w:val="af7"/>
        <w:spacing w:line="276" w:lineRule="auto"/>
        <w:rPr>
          <w:rStyle w:val="afa"/>
          <w:rFonts w:ascii="Times New Roman" w:hAnsi="Times New Roman" w:cs="Times New Roman"/>
          <w:b w:val="0"/>
        </w:rPr>
      </w:pPr>
      <w:r w:rsidRPr="00ED0281">
        <w:rPr>
          <w:rStyle w:val="afa"/>
          <w:rFonts w:ascii="Times New Roman" w:hAnsi="Times New Roman" w:cs="Times New Roman"/>
          <w:b w:val="0"/>
        </w:rPr>
        <w:t>Былинные сюжеты и герои в русской литературе</w:t>
      </w:r>
    </w:p>
    <w:p w:rsidR="00E55688" w:rsidRPr="00ED0281" w:rsidRDefault="00E55688" w:rsidP="00ED0281">
      <w:pPr>
        <w:pStyle w:val="af7"/>
        <w:spacing w:line="276" w:lineRule="auto"/>
        <w:rPr>
          <w:rStyle w:val="afa"/>
          <w:rFonts w:ascii="Times New Roman" w:hAnsi="Times New Roman" w:cs="Times New Roman"/>
          <w:b w:val="0"/>
        </w:rPr>
      </w:pPr>
      <w:r w:rsidRPr="00ED0281">
        <w:rPr>
          <w:rStyle w:val="afa"/>
          <w:rFonts w:ascii="Times New Roman" w:hAnsi="Times New Roman" w:cs="Times New Roman"/>
          <w:b w:val="0"/>
        </w:rPr>
        <w:t>Стихотворения (не менее одного). Например: И. А. Бунин</w:t>
      </w:r>
    </w:p>
    <w:p w:rsidR="00E55688" w:rsidRPr="00ED0281" w:rsidRDefault="00E55688" w:rsidP="00ED0281">
      <w:pPr>
        <w:pStyle w:val="af7"/>
        <w:spacing w:line="276" w:lineRule="auto"/>
        <w:rPr>
          <w:rStyle w:val="afa"/>
          <w:rFonts w:ascii="Times New Roman" w:hAnsi="Times New Roman" w:cs="Times New Roman"/>
          <w:b w:val="0"/>
        </w:rPr>
      </w:pPr>
      <w:r w:rsidRPr="00ED0281">
        <w:rPr>
          <w:rStyle w:val="afa"/>
          <w:rFonts w:ascii="Times New Roman" w:hAnsi="Times New Roman" w:cs="Times New Roman"/>
          <w:b w:val="0"/>
        </w:rPr>
        <w:t>«Святогор и Илья».</w:t>
      </w:r>
    </w:p>
    <w:p w:rsidR="00E55688" w:rsidRPr="00ED0281" w:rsidRDefault="00E55688" w:rsidP="00ED0281">
      <w:pPr>
        <w:pStyle w:val="af7"/>
        <w:spacing w:line="276" w:lineRule="auto"/>
        <w:rPr>
          <w:rStyle w:val="afa"/>
          <w:rFonts w:ascii="Times New Roman" w:hAnsi="Times New Roman" w:cs="Times New Roman"/>
          <w:b w:val="0"/>
        </w:rPr>
      </w:pPr>
      <w:r w:rsidRPr="00ED0281">
        <w:rPr>
          <w:rStyle w:val="afa"/>
          <w:rFonts w:ascii="Times New Roman" w:hAnsi="Times New Roman" w:cs="Times New Roman"/>
          <w:b w:val="0"/>
        </w:rPr>
        <w:t>М. М. Пришвин. «Певец былин».</w:t>
      </w:r>
    </w:p>
    <w:p w:rsidR="00E55688" w:rsidRPr="00ED0281" w:rsidRDefault="00E55688" w:rsidP="00ED0281">
      <w:pPr>
        <w:pStyle w:val="af7"/>
        <w:spacing w:line="276" w:lineRule="auto"/>
        <w:rPr>
          <w:rStyle w:val="afa"/>
          <w:rFonts w:ascii="Times New Roman" w:hAnsi="Times New Roman" w:cs="Times New Roman"/>
          <w:b w:val="0"/>
        </w:rPr>
      </w:pPr>
      <w:r w:rsidRPr="00ED0281">
        <w:rPr>
          <w:rStyle w:val="afa"/>
          <w:rFonts w:ascii="Times New Roman" w:hAnsi="Times New Roman" w:cs="Times New Roman"/>
          <w:b w:val="0"/>
        </w:rPr>
        <w:t>Города земли русской</w:t>
      </w:r>
    </w:p>
    <w:p w:rsidR="00E55688" w:rsidRPr="00ED0281" w:rsidRDefault="00E55688" w:rsidP="00ED0281">
      <w:pPr>
        <w:pStyle w:val="af7"/>
        <w:spacing w:line="276" w:lineRule="auto"/>
        <w:rPr>
          <w:rStyle w:val="afa"/>
          <w:rFonts w:ascii="Times New Roman" w:hAnsi="Times New Roman" w:cs="Times New Roman"/>
          <w:b w:val="0"/>
        </w:rPr>
      </w:pPr>
      <w:r w:rsidRPr="00ED0281">
        <w:rPr>
          <w:rStyle w:val="afa"/>
          <w:rFonts w:ascii="Times New Roman" w:hAnsi="Times New Roman" w:cs="Times New Roman"/>
          <w:b w:val="0"/>
        </w:rPr>
        <w:t>Русский Север</w:t>
      </w:r>
    </w:p>
    <w:p w:rsidR="00E55688" w:rsidRPr="00ED0281" w:rsidRDefault="00E55688" w:rsidP="00ED0281">
      <w:pPr>
        <w:pStyle w:val="af7"/>
        <w:spacing w:line="276" w:lineRule="auto"/>
        <w:rPr>
          <w:rStyle w:val="afa"/>
          <w:rFonts w:ascii="Times New Roman" w:hAnsi="Times New Roman" w:cs="Times New Roman"/>
          <w:b w:val="0"/>
        </w:rPr>
      </w:pPr>
      <w:r w:rsidRPr="00ED0281">
        <w:rPr>
          <w:rStyle w:val="afa"/>
          <w:rFonts w:ascii="Times New Roman" w:hAnsi="Times New Roman" w:cs="Times New Roman"/>
          <w:b w:val="0"/>
        </w:rPr>
        <w:t xml:space="preserve">С. Г. </w:t>
      </w:r>
      <w:proofErr w:type="spellStart"/>
      <w:r w:rsidRPr="00ED0281">
        <w:rPr>
          <w:rStyle w:val="afa"/>
          <w:rFonts w:ascii="Times New Roman" w:hAnsi="Times New Roman" w:cs="Times New Roman"/>
          <w:b w:val="0"/>
        </w:rPr>
        <w:t>Писахов</w:t>
      </w:r>
      <w:proofErr w:type="spellEnd"/>
      <w:r w:rsidRPr="00ED0281">
        <w:rPr>
          <w:rStyle w:val="afa"/>
          <w:rFonts w:ascii="Times New Roman" w:hAnsi="Times New Roman" w:cs="Times New Roman"/>
          <w:b w:val="0"/>
        </w:rPr>
        <w:t xml:space="preserve">.  </w:t>
      </w:r>
      <w:proofErr w:type="gramStart"/>
      <w:r w:rsidRPr="00ED0281">
        <w:rPr>
          <w:rStyle w:val="afa"/>
          <w:rFonts w:ascii="Times New Roman" w:hAnsi="Times New Roman" w:cs="Times New Roman"/>
          <w:b w:val="0"/>
        </w:rPr>
        <w:t>«Ледяна колокольня» (не менее одной главы по выбору, например:</w:t>
      </w:r>
      <w:proofErr w:type="gramEnd"/>
      <w:r w:rsidRPr="00ED0281">
        <w:rPr>
          <w:rStyle w:val="afa"/>
          <w:rFonts w:ascii="Times New Roman" w:hAnsi="Times New Roman" w:cs="Times New Roman"/>
          <w:b w:val="0"/>
        </w:rPr>
        <w:t xml:space="preserve"> </w:t>
      </w:r>
      <w:proofErr w:type="gramStart"/>
      <w:r w:rsidRPr="00ED0281">
        <w:rPr>
          <w:rStyle w:val="afa"/>
          <w:rFonts w:ascii="Times New Roman" w:hAnsi="Times New Roman" w:cs="Times New Roman"/>
          <w:b w:val="0"/>
        </w:rPr>
        <w:t>«Морожены песни»).</w:t>
      </w:r>
      <w:proofErr w:type="gramEnd"/>
    </w:p>
    <w:p w:rsidR="00E55688" w:rsidRPr="00ED0281" w:rsidRDefault="00E55688" w:rsidP="00ED0281">
      <w:pPr>
        <w:pStyle w:val="af7"/>
        <w:spacing w:line="276" w:lineRule="auto"/>
        <w:rPr>
          <w:rStyle w:val="afa"/>
          <w:rFonts w:ascii="Times New Roman" w:hAnsi="Times New Roman" w:cs="Times New Roman"/>
          <w:b w:val="0"/>
        </w:rPr>
      </w:pPr>
      <w:r w:rsidRPr="00ED0281">
        <w:rPr>
          <w:rStyle w:val="afa"/>
          <w:rFonts w:ascii="Times New Roman" w:hAnsi="Times New Roman" w:cs="Times New Roman"/>
          <w:b w:val="0"/>
        </w:rPr>
        <w:t xml:space="preserve">Б. В. Шергин. </w:t>
      </w:r>
      <w:proofErr w:type="gramStart"/>
      <w:r w:rsidRPr="00ED0281">
        <w:rPr>
          <w:rStyle w:val="afa"/>
          <w:rFonts w:ascii="Times New Roman" w:hAnsi="Times New Roman" w:cs="Times New Roman"/>
          <w:b w:val="0"/>
        </w:rPr>
        <w:t>«Поморские были и сказания» (не менее двух глав по выбору, например:</w:t>
      </w:r>
      <w:proofErr w:type="gramEnd"/>
      <w:r w:rsidRPr="00ED0281">
        <w:rPr>
          <w:rStyle w:val="afa"/>
          <w:rFonts w:ascii="Times New Roman" w:hAnsi="Times New Roman" w:cs="Times New Roman"/>
          <w:b w:val="0"/>
        </w:rPr>
        <w:t xml:space="preserve"> </w:t>
      </w:r>
      <w:proofErr w:type="gramStart"/>
      <w:r w:rsidRPr="00ED0281">
        <w:rPr>
          <w:rStyle w:val="afa"/>
          <w:rFonts w:ascii="Times New Roman" w:hAnsi="Times New Roman" w:cs="Times New Roman"/>
          <w:b w:val="0"/>
        </w:rPr>
        <w:t xml:space="preserve">«Детство в Архангельске», «Миша </w:t>
      </w:r>
      <w:proofErr w:type="spellStart"/>
      <w:r w:rsidRPr="00ED0281">
        <w:rPr>
          <w:rStyle w:val="afa"/>
          <w:rFonts w:ascii="Times New Roman" w:hAnsi="Times New Roman" w:cs="Times New Roman"/>
          <w:b w:val="0"/>
        </w:rPr>
        <w:t>Ласкин</w:t>
      </w:r>
      <w:proofErr w:type="spellEnd"/>
      <w:r w:rsidRPr="00ED0281">
        <w:rPr>
          <w:rStyle w:val="afa"/>
          <w:rFonts w:ascii="Times New Roman" w:hAnsi="Times New Roman" w:cs="Times New Roman"/>
          <w:b w:val="0"/>
        </w:rPr>
        <w:t>»).</w:t>
      </w:r>
      <w:proofErr w:type="gramEnd"/>
    </w:p>
    <w:p w:rsidR="00E55688" w:rsidRPr="00ED0281" w:rsidRDefault="00E55688" w:rsidP="00ED0281">
      <w:pPr>
        <w:pStyle w:val="af7"/>
        <w:spacing w:line="276" w:lineRule="auto"/>
        <w:rPr>
          <w:rStyle w:val="afa"/>
          <w:rFonts w:ascii="Times New Roman" w:hAnsi="Times New Roman" w:cs="Times New Roman"/>
          <w:b w:val="0"/>
        </w:rPr>
      </w:pPr>
      <w:r w:rsidRPr="00ED0281">
        <w:rPr>
          <w:rStyle w:val="afa"/>
          <w:rFonts w:ascii="Times New Roman" w:hAnsi="Times New Roman" w:cs="Times New Roman"/>
          <w:b w:val="0"/>
        </w:rPr>
        <w:t>Родные просторы</w:t>
      </w:r>
    </w:p>
    <w:p w:rsidR="00E55688" w:rsidRPr="00ED0281" w:rsidRDefault="00E55688" w:rsidP="00ED0281">
      <w:pPr>
        <w:pStyle w:val="af7"/>
        <w:spacing w:line="276" w:lineRule="auto"/>
        <w:rPr>
          <w:rStyle w:val="afa"/>
          <w:rFonts w:ascii="Times New Roman" w:hAnsi="Times New Roman" w:cs="Times New Roman"/>
          <w:b w:val="0"/>
        </w:rPr>
      </w:pPr>
      <w:r w:rsidRPr="00ED0281">
        <w:rPr>
          <w:rStyle w:val="afa"/>
          <w:rFonts w:ascii="Times New Roman" w:hAnsi="Times New Roman" w:cs="Times New Roman"/>
          <w:b w:val="0"/>
        </w:rPr>
        <w:t>Зима в русской поэзии</w:t>
      </w:r>
    </w:p>
    <w:p w:rsidR="00E55688" w:rsidRPr="00ED0281" w:rsidRDefault="00E55688" w:rsidP="00ED0281">
      <w:pPr>
        <w:pStyle w:val="af7"/>
        <w:spacing w:line="276" w:lineRule="auto"/>
        <w:rPr>
          <w:rStyle w:val="afa"/>
          <w:rFonts w:ascii="Times New Roman" w:hAnsi="Times New Roman" w:cs="Times New Roman"/>
          <w:b w:val="0"/>
        </w:rPr>
      </w:pPr>
      <w:r w:rsidRPr="00ED0281">
        <w:rPr>
          <w:rStyle w:val="afa"/>
          <w:rFonts w:ascii="Times New Roman" w:hAnsi="Times New Roman" w:cs="Times New Roman"/>
          <w:b w:val="0"/>
        </w:rPr>
        <w:t>Стихотворения (не менее двух). Например: И. С. Никитин</w:t>
      </w:r>
    </w:p>
    <w:p w:rsidR="00E55688" w:rsidRPr="00ED0281" w:rsidRDefault="00E55688" w:rsidP="00ED0281">
      <w:pPr>
        <w:pStyle w:val="af7"/>
        <w:spacing w:line="276" w:lineRule="auto"/>
        <w:rPr>
          <w:rStyle w:val="afa"/>
          <w:rFonts w:ascii="Times New Roman" w:hAnsi="Times New Roman" w:cs="Times New Roman"/>
          <w:b w:val="0"/>
        </w:rPr>
      </w:pPr>
      <w:r w:rsidRPr="00ED0281">
        <w:rPr>
          <w:rStyle w:val="afa"/>
          <w:rFonts w:ascii="Times New Roman" w:hAnsi="Times New Roman" w:cs="Times New Roman"/>
          <w:b w:val="0"/>
        </w:rPr>
        <w:t xml:space="preserve">«Встреча Зимы», А. А. Блок «Снег да снег. Всю избу </w:t>
      </w:r>
      <w:r w:rsidR="00ED0281">
        <w:rPr>
          <w:rStyle w:val="afa"/>
          <w:rFonts w:ascii="Times New Roman" w:hAnsi="Times New Roman" w:cs="Times New Roman"/>
          <w:b w:val="0"/>
        </w:rPr>
        <w:t>занес</w:t>
      </w:r>
      <w:r w:rsidRPr="00ED0281">
        <w:rPr>
          <w:rStyle w:val="afa"/>
          <w:rFonts w:ascii="Times New Roman" w:hAnsi="Times New Roman" w:cs="Times New Roman"/>
          <w:b w:val="0"/>
        </w:rPr>
        <w:t>ло…», Н. М. Рубцов «Первый снег» и др.</w:t>
      </w:r>
    </w:p>
    <w:p w:rsidR="00E55688" w:rsidRPr="00ED0281" w:rsidRDefault="00E55688" w:rsidP="00ED0281">
      <w:pPr>
        <w:pStyle w:val="af7"/>
        <w:spacing w:line="276" w:lineRule="auto"/>
        <w:rPr>
          <w:rStyle w:val="afa"/>
          <w:rFonts w:ascii="Times New Roman" w:hAnsi="Times New Roman" w:cs="Times New Roman"/>
          <w:b w:val="0"/>
        </w:rPr>
      </w:pPr>
      <w:r w:rsidRPr="00ED0281">
        <w:rPr>
          <w:rStyle w:val="afa"/>
          <w:rFonts w:ascii="Times New Roman" w:hAnsi="Times New Roman" w:cs="Times New Roman"/>
          <w:b w:val="0"/>
        </w:rPr>
        <w:t>По мотивам русских сказок о зиме</w:t>
      </w:r>
    </w:p>
    <w:p w:rsidR="00E55688" w:rsidRPr="00ED0281" w:rsidRDefault="00E55688" w:rsidP="00ED0281">
      <w:pPr>
        <w:pStyle w:val="af7"/>
        <w:spacing w:line="276" w:lineRule="auto"/>
        <w:rPr>
          <w:rStyle w:val="afa"/>
          <w:rFonts w:ascii="Times New Roman" w:hAnsi="Times New Roman" w:cs="Times New Roman"/>
          <w:b w:val="0"/>
        </w:rPr>
      </w:pPr>
      <w:r w:rsidRPr="00ED0281">
        <w:rPr>
          <w:rStyle w:val="afa"/>
          <w:rFonts w:ascii="Times New Roman" w:hAnsi="Times New Roman" w:cs="Times New Roman"/>
          <w:b w:val="0"/>
        </w:rPr>
        <w:t>Е. Л. Шварц. «Два брата».</w:t>
      </w:r>
    </w:p>
    <w:p w:rsidR="00E55688" w:rsidRPr="00ED0281" w:rsidRDefault="00E55688" w:rsidP="00ED0281">
      <w:pPr>
        <w:pStyle w:val="af7"/>
        <w:spacing w:line="276" w:lineRule="auto"/>
        <w:rPr>
          <w:rStyle w:val="afa"/>
          <w:rFonts w:ascii="Times New Roman" w:hAnsi="Times New Roman" w:cs="Times New Roman"/>
          <w:b w:val="0"/>
        </w:rPr>
      </w:pPr>
      <w:r w:rsidRPr="00ED0281">
        <w:rPr>
          <w:rStyle w:val="afa"/>
          <w:rFonts w:ascii="Times New Roman" w:hAnsi="Times New Roman" w:cs="Times New Roman"/>
          <w:b w:val="0"/>
        </w:rPr>
        <w:t>Раздел 2. Русские традиции</w:t>
      </w:r>
    </w:p>
    <w:p w:rsidR="00E55688" w:rsidRPr="00ED0281" w:rsidRDefault="00E55688" w:rsidP="00ED0281">
      <w:pPr>
        <w:pStyle w:val="af7"/>
        <w:spacing w:line="276" w:lineRule="auto"/>
        <w:rPr>
          <w:rStyle w:val="afa"/>
          <w:rFonts w:ascii="Times New Roman" w:hAnsi="Times New Roman" w:cs="Times New Roman"/>
          <w:b w:val="0"/>
        </w:rPr>
      </w:pPr>
      <w:r w:rsidRPr="00ED0281">
        <w:rPr>
          <w:rStyle w:val="afa"/>
          <w:rFonts w:ascii="Times New Roman" w:hAnsi="Times New Roman" w:cs="Times New Roman"/>
          <w:b w:val="0"/>
        </w:rPr>
        <w:t>Праздники русского мира</w:t>
      </w:r>
    </w:p>
    <w:p w:rsidR="00E55688" w:rsidRPr="00ED0281" w:rsidRDefault="00E55688" w:rsidP="00ED0281">
      <w:pPr>
        <w:pStyle w:val="af7"/>
        <w:spacing w:line="276" w:lineRule="auto"/>
        <w:rPr>
          <w:rStyle w:val="afa"/>
          <w:rFonts w:ascii="Times New Roman" w:hAnsi="Times New Roman" w:cs="Times New Roman"/>
          <w:b w:val="0"/>
        </w:rPr>
      </w:pPr>
      <w:r w:rsidRPr="00ED0281">
        <w:rPr>
          <w:rStyle w:val="afa"/>
          <w:rFonts w:ascii="Times New Roman" w:hAnsi="Times New Roman" w:cs="Times New Roman"/>
          <w:b w:val="0"/>
        </w:rPr>
        <w:lastRenderedPageBreak/>
        <w:t>Масленица</w:t>
      </w:r>
    </w:p>
    <w:p w:rsidR="00E55688" w:rsidRPr="00ED0281" w:rsidRDefault="00E55688" w:rsidP="00ED0281">
      <w:pPr>
        <w:pStyle w:val="af7"/>
        <w:spacing w:line="276" w:lineRule="auto"/>
        <w:rPr>
          <w:rStyle w:val="afa"/>
          <w:rFonts w:ascii="Times New Roman" w:hAnsi="Times New Roman" w:cs="Times New Roman"/>
          <w:b w:val="0"/>
        </w:rPr>
      </w:pPr>
      <w:r w:rsidRPr="00ED0281">
        <w:rPr>
          <w:rStyle w:val="afa"/>
          <w:rFonts w:ascii="Times New Roman" w:hAnsi="Times New Roman" w:cs="Times New Roman"/>
          <w:b w:val="0"/>
        </w:rPr>
        <w:t>Стихотворения (не менее двух). Например: М. Ю. Лермонтов</w:t>
      </w:r>
    </w:p>
    <w:p w:rsidR="00E55688" w:rsidRPr="00ED0281" w:rsidRDefault="00E55688" w:rsidP="00ED0281">
      <w:pPr>
        <w:pStyle w:val="af7"/>
        <w:spacing w:line="276" w:lineRule="auto"/>
        <w:rPr>
          <w:rStyle w:val="afa"/>
          <w:rFonts w:ascii="Times New Roman" w:hAnsi="Times New Roman" w:cs="Times New Roman"/>
          <w:b w:val="0"/>
        </w:rPr>
      </w:pPr>
      <w:r w:rsidRPr="00ED0281">
        <w:rPr>
          <w:rStyle w:val="afa"/>
          <w:rFonts w:ascii="Times New Roman" w:hAnsi="Times New Roman" w:cs="Times New Roman"/>
          <w:b w:val="0"/>
        </w:rPr>
        <w:t xml:space="preserve">«Посреди небесных тел…», А. Д. Дементьев «Прощёное </w:t>
      </w:r>
      <w:r w:rsidR="00154344" w:rsidRPr="00ED0281">
        <w:rPr>
          <w:rStyle w:val="afa"/>
          <w:rFonts w:ascii="Times New Roman" w:hAnsi="Times New Roman" w:cs="Times New Roman"/>
          <w:b w:val="0"/>
        </w:rPr>
        <w:t>воскре</w:t>
      </w:r>
      <w:r w:rsidRPr="00ED0281">
        <w:rPr>
          <w:rStyle w:val="afa"/>
          <w:rFonts w:ascii="Times New Roman" w:hAnsi="Times New Roman" w:cs="Times New Roman"/>
          <w:b w:val="0"/>
        </w:rPr>
        <w:t>сенье» и др.</w:t>
      </w:r>
    </w:p>
    <w:p w:rsidR="00E55688" w:rsidRPr="00ED0281" w:rsidRDefault="00E55688" w:rsidP="00ED0281">
      <w:pPr>
        <w:pStyle w:val="af7"/>
        <w:spacing w:line="276" w:lineRule="auto"/>
        <w:rPr>
          <w:rStyle w:val="afa"/>
          <w:rFonts w:ascii="Times New Roman" w:hAnsi="Times New Roman" w:cs="Times New Roman"/>
          <w:b w:val="0"/>
        </w:rPr>
      </w:pPr>
      <w:r w:rsidRPr="00ED0281">
        <w:rPr>
          <w:rStyle w:val="afa"/>
          <w:rFonts w:ascii="Times New Roman" w:hAnsi="Times New Roman" w:cs="Times New Roman"/>
          <w:b w:val="0"/>
        </w:rPr>
        <w:t>А. П. Чехов. «Блины».</w:t>
      </w:r>
    </w:p>
    <w:p w:rsidR="00E55688" w:rsidRPr="00ED0281" w:rsidRDefault="00E55688" w:rsidP="00ED0281">
      <w:pPr>
        <w:pStyle w:val="af7"/>
        <w:spacing w:line="276" w:lineRule="auto"/>
        <w:rPr>
          <w:rStyle w:val="afa"/>
          <w:rFonts w:ascii="Times New Roman" w:hAnsi="Times New Roman" w:cs="Times New Roman"/>
          <w:b w:val="0"/>
        </w:rPr>
      </w:pPr>
      <w:r w:rsidRPr="00ED0281">
        <w:rPr>
          <w:rStyle w:val="afa"/>
          <w:rFonts w:ascii="Times New Roman" w:hAnsi="Times New Roman" w:cs="Times New Roman"/>
          <w:b w:val="0"/>
        </w:rPr>
        <w:t>Тэффи. «Блины».</w:t>
      </w:r>
    </w:p>
    <w:p w:rsidR="00E55688" w:rsidRPr="00ED0281" w:rsidRDefault="00E55688" w:rsidP="00ED0281">
      <w:pPr>
        <w:pStyle w:val="af7"/>
        <w:spacing w:line="276" w:lineRule="auto"/>
        <w:rPr>
          <w:rStyle w:val="afa"/>
          <w:rFonts w:ascii="Times New Roman" w:hAnsi="Times New Roman" w:cs="Times New Roman"/>
          <w:b w:val="0"/>
        </w:rPr>
      </w:pPr>
      <w:r w:rsidRPr="00ED0281">
        <w:rPr>
          <w:rStyle w:val="afa"/>
          <w:rFonts w:ascii="Times New Roman" w:hAnsi="Times New Roman" w:cs="Times New Roman"/>
          <w:b w:val="0"/>
        </w:rPr>
        <w:t>Тепло родного дома</w:t>
      </w:r>
    </w:p>
    <w:p w:rsidR="00E55688" w:rsidRPr="00ED0281" w:rsidRDefault="00E55688" w:rsidP="00ED0281">
      <w:pPr>
        <w:pStyle w:val="af7"/>
        <w:spacing w:line="276" w:lineRule="auto"/>
        <w:rPr>
          <w:rStyle w:val="afa"/>
          <w:rFonts w:ascii="Times New Roman" w:hAnsi="Times New Roman" w:cs="Times New Roman"/>
          <w:b w:val="0"/>
        </w:rPr>
      </w:pPr>
      <w:r w:rsidRPr="00ED0281">
        <w:rPr>
          <w:rStyle w:val="afa"/>
          <w:rFonts w:ascii="Times New Roman" w:hAnsi="Times New Roman" w:cs="Times New Roman"/>
          <w:b w:val="0"/>
        </w:rPr>
        <w:t>Всюду родимую Русь узнаю</w:t>
      </w:r>
    </w:p>
    <w:p w:rsidR="00E55688" w:rsidRPr="00ED0281" w:rsidRDefault="00E55688" w:rsidP="00ED0281">
      <w:pPr>
        <w:pStyle w:val="af7"/>
        <w:spacing w:line="276" w:lineRule="auto"/>
        <w:rPr>
          <w:rStyle w:val="afa"/>
          <w:rFonts w:ascii="Times New Roman" w:hAnsi="Times New Roman" w:cs="Times New Roman"/>
          <w:b w:val="0"/>
        </w:rPr>
      </w:pPr>
      <w:r w:rsidRPr="00ED0281">
        <w:rPr>
          <w:rStyle w:val="afa"/>
          <w:rFonts w:ascii="Times New Roman" w:hAnsi="Times New Roman" w:cs="Times New Roman"/>
          <w:b w:val="0"/>
        </w:rPr>
        <w:t xml:space="preserve">Стихотворения (не менее одного). Например: В. А. </w:t>
      </w:r>
      <w:r w:rsidR="00154344" w:rsidRPr="00ED0281">
        <w:rPr>
          <w:rStyle w:val="afa"/>
          <w:rFonts w:ascii="Times New Roman" w:hAnsi="Times New Roman" w:cs="Times New Roman"/>
          <w:b w:val="0"/>
        </w:rPr>
        <w:t>Рожде</w:t>
      </w:r>
      <w:r w:rsidRPr="00ED0281">
        <w:rPr>
          <w:rStyle w:val="afa"/>
          <w:rFonts w:ascii="Times New Roman" w:hAnsi="Times New Roman" w:cs="Times New Roman"/>
          <w:b w:val="0"/>
        </w:rPr>
        <w:t>ственский «Русская природа» и др.</w:t>
      </w:r>
    </w:p>
    <w:p w:rsidR="00E55688" w:rsidRPr="00ED0281" w:rsidRDefault="00E55688" w:rsidP="00ED0281">
      <w:pPr>
        <w:pStyle w:val="af7"/>
        <w:spacing w:line="276" w:lineRule="auto"/>
        <w:rPr>
          <w:rStyle w:val="afa"/>
          <w:rFonts w:ascii="Times New Roman" w:hAnsi="Times New Roman" w:cs="Times New Roman"/>
          <w:b w:val="0"/>
        </w:rPr>
      </w:pPr>
      <w:r w:rsidRPr="00ED0281">
        <w:rPr>
          <w:rStyle w:val="afa"/>
          <w:rFonts w:ascii="Times New Roman" w:hAnsi="Times New Roman" w:cs="Times New Roman"/>
          <w:b w:val="0"/>
        </w:rPr>
        <w:t>К. Г. Паустовский. «Заботливый цветок».</w:t>
      </w:r>
    </w:p>
    <w:p w:rsidR="00E55688" w:rsidRPr="00ED0281" w:rsidRDefault="00E55688" w:rsidP="00ED0281">
      <w:pPr>
        <w:pStyle w:val="af7"/>
        <w:spacing w:line="276" w:lineRule="auto"/>
        <w:rPr>
          <w:rStyle w:val="afa"/>
          <w:rFonts w:ascii="Times New Roman" w:hAnsi="Times New Roman" w:cs="Times New Roman"/>
          <w:b w:val="0"/>
        </w:rPr>
      </w:pPr>
      <w:r w:rsidRPr="00ED0281">
        <w:rPr>
          <w:rStyle w:val="afa"/>
          <w:rFonts w:ascii="Times New Roman" w:hAnsi="Times New Roman" w:cs="Times New Roman"/>
          <w:b w:val="0"/>
        </w:rPr>
        <w:t>Ю. В. Бондарев. «Поздним вечером».</w:t>
      </w:r>
    </w:p>
    <w:p w:rsidR="00E55688" w:rsidRPr="00ED0281" w:rsidRDefault="00E55688" w:rsidP="00ED0281">
      <w:pPr>
        <w:pStyle w:val="af7"/>
        <w:spacing w:line="276" w:lineRule="auto"/>
        <w:rPr>
          <w:rStyle w:val="afa"/>
          <w:rFonts w:ascii="Times New Roman" w:hAnsi="Times New Roman" w:cs="Times New Roman"/>
          <w:b w:val="0"/>
        </w:rPr>
      </w:pPr>
      <w:r w:rsidRPr="00ED0281">
        <w:rPr>
          <w:rStyle w:val="afa"/>
          <w:rFonts w:ascii="Times New Roman" w:hAnsi="Times New Roman" w:cs="Times New Roman"/>
          <w:b w:val="0"/>
        </w:rPr>
        <w:t>Раздел 3. Русский характер — русская душа</w:t>
      </w:r>
    </w:p>
    <w:p w:rsidR="00E55688" w:rsidRPr="00ED0281" w:rsidRDefault="00E55688" w:rsidP="00ED0281">
      <w:pPr>
        <w:pStyle w:val="af7"/>
        <w:spacing w:line="276" w:lineRule="auto"/>
        <w:rPr>
          <w:rStyle w:val="afa"/>
          <w:rFonts w:ascii="Times New Roman" w:hAnsi="Times New Roman" w:cs="Times New Roman"/>
          <w:b w:val="0"/>
        </w:rPr>
      </w:pPr>
      <w:r w:rsidRPr="00ED0281">
        <w:rPr>
          <w:rStyle w:val="afa"/>
          <w:rFonts w:ascii="Times New Roman" w:hAnsi="Times New Roman" w:cs="Times New Roman"/>
          <w:b w:val="0"/>
        </w:rPr>
        <w:t>Не до ордена — была бы Родина</w:t>
      </w:r>
    </w:p>
    <w:p w:rsidR="00E55688" w:rsidRPr="00ED0281" w:rsidRDefault="00E55688" w:rsidP="00ED0281">
      <w:pPr>
        <w:pStyle w:val="af7"/>
        <w:spacing w:line="276" w:lineRule="auto"/>
        <w:rPr>
          <w:rStyle w:val="afa"/>
          <w:rFonts w:ascii="Times New Roman" w:hAnsi="Times New Roman" w:cs="Times New Roman"/>
          <w:b w:val="0"/>
        </w:rPr>
      </w:pPr>
      <w:r w:rsidRPr="00ED0281">
        <w:rPr>
          <w:rStyle w:val="afa"/>
          <w:rFonts w:ascii="Times New Roman" w:hAnsi="Times New Roman" w:cs="Times New Roman"/>
          <w:b w:val="0"/>
        </w:rPr>
        <w:t>Оборона Севастополя</w:t>
      </w:r>
    </w:p>
    <w:p w:rsidR="00E55688" w:rsidRPr="00ED0281" w:rsidRDefault="00E55688" w:rsidP="00ED0281">
      <w:pPr>
        <w:pStyle w:val="af7"/>
        <w:spacing w:line="276" w:lineRule="auto"/>
        <w:rPr>
          <w:rStyle w:val="afa"/>
          <w:rFonts w:ascii="Times New Roman" w:hAnsi="Times New Roman" w:cs="Times New Roman"/>
          <w:b w:val="0"/>
        </w:rPr>
      </w:pPr>
      <w:r w:rsidRPr="00ED0281">
        <w:rPr>
          <w:rStyle w:val="afa"/>
          <w:rFonts w:ascii="Times New Roman" w:hAnsi="Times New Roman" w:cs="Times New Roman"/>
          <w:b w:val="0"/>
        </w:rPr>
        <w:t xml:space="preserve">Стихотворения (не менее трех). Например: А. Н. </w:t>
      </w:r>
      <w:proofErr w:type="spellStart"/>
      <w:r w:rsidRPr="00ED0281">
        <w:rPr>
          <w:rStyle w:val="afa"/>
          <w:rFonts w:ascii="Times New Roman" w:hAnsi="Times New Roman" w:cs="Times New Roman"/>
          <w:b w:val="0"/>
        </w:rPr>
        <w:t>Апухтин</w:t>
      </w:r>
      <w:proofErr w:type="spellEnd"/>
    </w:p>
    <w:p w:rsidR="00E55688" w:rsidRPr="00ED0281" w:rsidRDefault="00E55688" w:rsidP="00ED0281">
      <w:pPr>
        <w:pStyle w:val="af7"/>
        <w:spacing w:line="276" w:lineRule="auto"/>
        <w:rPr>
          <w:rStyle w:val="afa"/>
          <w:rFonts w:ascii="Times New Roman" w:hAnsi="Times New Roman" w:cs="Times New Roman"/>
          <w:b w:val="0"/>
        </w:rPr>
      </w:pPr>
      <w:r w:rsidRPr="00ED0281">
        <w:rPr>
          <w:rStyle w:val="afa"/>
          <w:rFonts w:ascii="Times New Roman" w:hAnsi="Times New Roman" w:cs="Times New Roman"/>
          <w:b w:val="0"/>
        </w:rPr>
        <w:t>«Солдатская песня о Севастополе», А. А. Фет «Севастопольское братское кладбище», Рюрик Ивнев «Севастополь» и др.</w:t>
      </w:r>
    </w:p>
    <w:p w:rsidR="00E55688" w:rsidRPr="00ED0281" w:rsidRDefault="00E55688" w:rsidP="00ED0281">
      <w:pPr>
        <w:pStyle w:val="af7"/>
        <w:spacing w:line="276" w:lineRule="auto"/>
        <w:rPr>
          <w:rStyle w:val="afa"/>
          <w:rFonts w:ascii="Times New Roman" w:hAnsi="Times New Roman" w:cs="Times New Roman"/>
          <w:b w:val="0"/>
        </w:rPr>
      </w:pPr>
      <w:r w:rsidRPr="00ED0281">
        <w:rPr>
          <w:rStyle w:val="afa"/>
          <w:rFonts w:ascii="Times New Roman" w:hAnsi="Times New Roman" w:cs="Times New Roman"/>
          <w:b w:val="0"/>
        </w:rPr>
        <w:t>Загадки русской души</w:t>
      </w:r>
    </w:p>
    <w:p w:rsidR="00E55688" w:rsidRPr="00ED0281" w:rsidRDefault="00E55688" w:rsidP="00ED0281">
      <w:pPr>
        <w:pStyle w:val="af7"/>
        <w:spacing w:line="276" w:lineRule="auto"/>
        <w:rPr>
          <w:rStyle w:val="afa"/>
          <w:rFonts w:ascii="Times New Roman" w:hAnsi="Times New Roman" w:cs="Times New Roman"/>
          <w:b w:val="0"/>
        </w:rPr>
      </w:pPr>
      <w:r w:rsidRPr="00ED0281">
        <w:rPr>
          <w:rStyle w:val="afa"/>
          <w:rFonts w:ascii="Times New Roman" w:hAnsi="Times New Roman" w:cs="Times New Roman"/>
          <w:b w:val="0"/>
        </w:rPr>
        <w:t>Чудеса нужно делать своими руками</w:t>
      </w:r>
    </w:p>
    <w:p w:rsidR="00E55688" w:rsidRPr="00ED0281" w:rsidRDefault="00E55688" w:rsidP="00ED0281">
      <w:pPr>
        <w:pStyle w:val="af7"/>
        <w:spacing w:line="276" w:lineRule="auto"/>
        <w:rPr>
          <w:rStyle w:val="afa"/>
          <w:rFonts w:ascii="Times New Roman" w:hAnsi="Times New Roman" w:cs="Times New Roman"/>
          <w:b w:val="0"/>
        </w:rPr>
      </w:pPr>
      <w:r w:rsidRPr="00ED0281">
        <w:rPr>
          <w:rStyle w:val="afa"/>
          <w:rFonts w:ascii="Times New Roman" w:hAnsi="Times New Roman" w:cs="Times New Roman"/>
          <w:b w:val="0"/>
        </w:rPr>
        <w:t>Стихотворения (не менее одного). Например: Ф. И. Тютчев</w:t>
      </w:r>
    </w:p>
    <w:p w:rsidR="00E55688" w:rsidRPr="00ED0281" w:rsidRDefault="00E55688" w:rsidP="00ED0281">
      <w:pPr>
        <w:pStyle w:val="af7"/>
        <w:spacing w:line="276" w:lineRule="auto"/>
        <w:rPr>
          <w:rStyle w:val="afa"/>
          <w:rFonts w:ascii="Times New Roman" w:hAnsi="Times New Roman" w:cs="Times New Roman"/>
          <w:b w:val="0"/>
        </w:rPr>
      </w:pPr>
      <w:r w:rsidRPr="00ED0281">
        <w:rPr>
          <w:rStyle w:val="afa"/>
          <w:rFonts w:ascii="Times New Roman" w:hAnsi="Times New Roman" w:cs="Times New Roman"/>
          <w:b w:val="0"/>
        </w:rPr>
        <w:t>«Чему бы жизнь нас ни учила…» и др. Н. С. Лесков. «Неразменный рубль». В. П. Астафьев. «Бабушка с малиной».</w:t>
      </w:r>
    </w:p>
    <w:p w:rsidR="00E55688" w:rsidRPr="00ED0281" w:rsidRDefault="00E55688" w:rsidP="00ED0281">
      <w:pPr>
        <w:pStyle w:val="af7"/>
        <w:spacing w:line="276" w:lineRule="auto"/>
        <w:rPr>
          <w:rStyle w:val="afa"/>
          <w:rFonts w:ascii="Times New Roman" w:hAnsi="Times New Roman" w:cs="Times New Roman"/>
          <w:b w:val="0"/>
        </w:rPr>
      </w:pPr>
      <w:r w:rsidRPr="00ED0281">
        <w:rPr>
          <w:rStyle w:val="afa"/>
          <w:rFonts w:ascii="Times New Roman" w:hAnsi="Times New Roman" w:cs="Times New Roman"/>
          <w:b w:val="0"/>
        </w:rPr>
        <w:t>О ваших ровесниках</w:t>
      </w:r>
    </w:p>
    <w:p w:rsidR="00E55688" w:rsidRPr="00ED0281" w:rsidRDefault="00E55688" w:rsidP="00ED0281">
      <w:pPr>
        <w:pStyle w:val="af7"/>
        <w:spacing w:line="276" w:lineRule="auto"/>
        <w:rPr>
          <w:rStyle w:val="afa"/>
          <w:rFonts w:ascii="Times New Roman" w:hAnsi="Times New Roman" w:cs="Times New Roman"/>
          <w:b w:val="0"/>
        </w:rPr>
      </w:pPr>
      <w:r w:rsidRPr="00ED0281">
        <w:rPr>
          <w:rStyle w:val="afa"/>
          <w:rFonts w:ascii="Times New Roman" w:hAnsi="Times New Roman" w:cs="Times New Roman"/>
          <w:b w:val="0"/>
        </w:rPr>
        <w:t>Реальность и мечты</w:t>
      </w:r>
    </w:p>
    <w:p w:rsidR="00E55688" w:rsidRPr="00ED0281" w:rsidRDefault="00E55688" w:rsidP="00ED0281">
      <w:pPr>
        <w:pStyle w:val="af7"/>
        <w:spacing w:line="276" w:lineRule="auto"/>
        <w:rPr>
          <w:rStyle w:val="afa"/>
          <w:rFonts w:ascii="Times New Roman" w:hAnsi="Times New Roman" w:cs="Times New Roman"/>
          <w:b w:val="0"/>
        </w:rPr>
      </w:pPr>
      <w:r w:rsidRPr="00ED0281">
        <w:rPr>
          <w:rStyle w:val="afa"/>
          <w:rFonts w:ascii="Times New Roman" w:hAnsi="Times New Roman" w:cs="Times New Roman"/>
          <w:b w:val="0"/>
        </w:rPr>
        <w:t>Р. П. Погодин. «Кирпичные острова» (рассказы «Как я с ним познакомился», «Кирпичные острова»).</w:t>
      </w:r>
    </w:p>
    <w:p w:rsidR="00E55688" w:rsidRPr="00ED0281" w:rsidRDefault="00E55688" w:rsidP="00ED0281">
      <w:pPr>
        <w:pStyle w:val="af7"/>
        <w:spacing w:line="276" w:lineRule="auto"/>
        <w:rPr>
          <w:rStyle w:val="afa"/>
          <w:rFonts w:ascii="Times New Roman" w:hAnsi="Times New Roman" w:cs="Times New Roman"/>
          <w:b w:val="0"/>
        </w:rPr>
      </w:pPr>
      <w:r w:rsidRPr="00ED0281">
        <w:rPr>
          <w:rStyle w:val="afa"/>
          <w:rFonts w:ascii="Times New Roman" w:hAnsi="Times New Roman" w:cs="Times New Roman"/>
          <w:b w:val="0"/>
        </w:rPr>
        <w:t xml:space="preserve">Е. С. Велтистов. «Миллион и один день каникул» (один </w:t>
      </w:r>
      <w:r w:rsidR="00ED0281">
        <w:rPr>
          <w:rStyle w:val="afa"/>
          <w:rFonts w:ascii="Times New Roman" w:hAnsi="Times New Roman" w:cs="Times New Roman"/>
          <w:b w:val="0"/>
        </w:rPr>
        <w:t>фраг</w:t>
      </w:r>
      <w:r w:rsidRPr="00ED0281">
        <w:rPr>
          <w:rStyle w:val="afa"/>
          <w:rFonts w:ascii="Times New Roman" w:hAnsi="Times New Roman" w:cs="Times New Roman"/>
          <w:b w:val="0"/>
        </w:rPr>
        <w:t>мент по выбору).</w:t>
      </w:r>
    </w:p>
    <w:p w:rsidR="00E55688" w:rsidRPr="00ED0281" w:rsidRDefault="00E55688" w:rsidP="00ED0281">
      <w:pPr>
        <w:pStyle w:val="af7"/>
        <w:spacing w:line="276" w:lineRule="auto"/>
        <w:rPr>
          <w:rStyle w:val="afa"/>
          <w:rFonts w:ascii="Times New Roman" w:hAnsi="Times New Roman" w:cs="Times New Roman"/>
          <w:b w:val="0"/>
        </w:rPr>
      </w:pPr>
      <w:r w:rsidRPr="00ED0281">
        <w:rPr>
          <w:rStyle w:val="afa"/>
          <w:rFonts w:ascii="Times New Roman" w:hAnsi="Times New Roman" w:cs="Times New Roman"/>
          <w:b w:val="0"/>
        </w:rPr>
        <w:t>Лишь слову жизнь дана</w:t>
      </w:r>
    </w:p>
    <w:p w:rsidR="00E55688" w:rsidRPr="00ED0281" w:rsidRDefault="00E55688" w:rsidP="00ED0281">
      <w:pPr>
        <w:pStyle w:val="af7"/>
        <w:spacing w:line="276" w:lineRule="auto"/>
        <w:rPr>
          <w:rStyle w:val="afa"/>
          <w:rFonts w:ascii="Times New Roman" w:hAnsi="Times New Roman" w:cs="Times New Roman"/>
          <w:b w:val="0"/>
        </w:rPr>
      </w:pPr>
      <w:r w:rsidRPr="00ED0281">
        <w:rPr>
          <w:rStyle w:val="afa"/>
          <w:rFonts w:ascii="Times New Roman" w:hAnsi="Times New Roman" w:cs="Times New Roman"/>
          <w:b w:val="0"/>
        </w:rPr>
        <w:t>На русском дышим языке</w:t>
      </w:r>
    </w:p>
    <w:p w:rsidR="00E55688" w:rsidRPr="00ED0281" w:rsidRDefault="00E55688" w:rsidP="00ED0281">
      <w:pPr>
        <w:pStyle w:val="af7"/>
        <w:spacing w:line="276" w:lineRule="auto"/>
        <w:rPr>
          <w:rStyle w:val="afa"/>
          <w:rFonts w:ascii="Times New Roman" w:hAnsi="Times New Roman" w:cs="Times New Roman"/>
          <w:b w:val="0"/>
        </w:rPr>
      </w:pPr>
      <w:r w:rsidRPr="00ED0281">
        <w:rPr>
          <w:rStyle w:val="afa"/>
          <w:rFonts w:ascii="Times New Roman" w:hAnsi="Times New Roman" w:cs="Times New Roman"/>
          <w:b w:val="0"/>
        </w:rPr>
        <w:t>Стихотворения (не менее двух). Например: К. Д. Бальмонт</w:t>
      </w:r>
    </w:p>
    <w:p w:rsidR="00E55688" w:rsidRPr="00ED0281" w:rsidRDefault="00E55688" w:rsidP="00ED0281">
      <w:pPr>
        <w:pStyle w:val="af7"/>
        <w:spacing w:line="276" w:lineRule="auto"/>
        <w:rPr>
          <w:rStyle w:val="afa"/>
          <w:rFonts w:ascii="Times New Roman" w:hAnsi="Times New Roman" w:cs="Times New Roman"/>
          <w:b w:val="0"/>
        </w:rPr>
      </w:pPr>
      <w:r w:rsidRPr="00ED0281">
        <w:rPr>
          <w:rStyle w:val="afa"/>
          <w:rFonts w:ascii="Times New Roman" w:hAnsi="Times New Roman" w:cs="Times New Roman"/>
          <w:b w:val="0"/>
        </w:rPr>
        <w:t xml:space="preserve">«Русский язык», Ю. П. </w:t>
      </w:r>
      <w:proofErr w:type="spellStart"/>
      <w:r w:rsidRPr="00ED0281">
        <w:rPr>
          <w:rStyle w:val="afa"/>
          <w:rFonts w:ascii="Times New Roman" w:hAnsi="Times New Roman" w:cs="Times New Roman"/>
          <w:b w:val="0"/>
        </w:rPr>
        <w:t>Мориц</w:t>
      </w:r>
      <w:proofErr w:type="spellEnd"/>
      <w:r w:rsidRPr="00ED0281">
        <w:rPr>
          <w:rStyle w:val="afa"/>
          <w:rFonts w:ascii="Times New Roman" w:hAnsi="Times New Roman" w:cs="Times New Roman"/>
          <w:b w:val="0"/>
        </w:rPr>
        <w:t xml:space="preserve"> «Язык обид — язык не </w:t>
      </w:r>
      <w:r w:rsidR="00154344" w:rsidRPr="00ED0281">
        <w:rPr>
          <w:rStyle w:val="afa"/>
          <w:rFonts w:ascii="Times New Roman" w:hAnsi="Times New Roman" w:cs="Times New Roman"/>
          <w:b w:val="0"/>
        </w:rPr>
        <w:t>рус</w:t>
      </w:r>
      <w:r w:rsidRPr="00ED0281">
        <w:rPr>
          <w:rStyle w:val="afa"/>
          <w:rFonts w:ascii="Times New Roman" w:hAnsi="Times New Roman" w:cs="Times New Roman"/>
          <w:b w:val="0"/>
        </w:rPr>
        <w:t>ский…» и др.</w:t>
      </w:r>
    </w:p>
    <w:p w:rsidR="00ED0281" w:rsidRDefault="00ED0281" w:rsidP="00ED0281">
      <w:pPr>
        <w:pStyle w:val="af7"/>
        <w:spacing w:line="276" w:lineRule="auto"/>
        <w:rPr>
          <w:rStyle w:val="afa"/>
          <w:rFonts w:ascii="Times New Roman" w:hAnsi="Times New Roman" w:cs="Times New Roman"/>
          <w:b w:val="0"/>
        </w:rPr>
      </w:pPr>
      <w:bookmarkStart w:id="1" w:name="_TOC_250013"/>
    </w:p>
    <w:p w:rsidR="00E55688" w:rsidRPr="00ED0281" w:rsidRDefault="00E55688" w:rsidP="00ED0281">
      <w:pPr>
        <w:pStyle w:val="af7"/>
        <w:spacing w:line="276" w:lineRule="auto"/>
        <w:rPr>
          <w:rStyle w:val="afa"/>
          <w:rFonts w:ascii="Times New Roman" w:hAnsi="Times New Roman" w:cs="Times New Roman"/>
        </w:rPr>
      </w:pPr>
      <w:r w:rsidRPr="00ED0281">
        <w:rPr>
          <w:rStyle w:val="afa"/>
          <w:rFonts w:ascii="Times New Roman" w:hAnsi="Times New Roman" w:cs="Times New Roman"/>
        </w:rPr>
        <w:t xml:space="preserve">7 </w:t>
      </w:r>
      <w:bookmarkEnd w:id="1"/>
      <w:r w:rsidR="00ED0281" w:rsidRPr="00ED0281">
        <w:rPr>
          <w:rStyle w:val="afa"/>
          <w:rFonts w:ascii="Times New Roman" w:hAnsi="Times New Roman" w:cs="Times New Roman"/>
        </w:rPr>
        <w:t>класс</w:t>
      </w:r>
    </w:p>
    <w:p w:rsidR="00ED0281" w:rsidRDefault="00ED0281" w:rsidP="00ED0281">
      <w:pPr>
        <w:pStyle w:val="af7"/>
        <w:spacing w:line="276" w:lineRule="auto"/>
        <w:rPr>
          <w:rStyle w:val="afa"/>
          <w:rFonts w:ascii="Times New Roman" w:hAnsi="Times New Roman" w:cs="Times New Roman"/>
          <w:b w:val="0"/>
        </w:rPr>
      </w:pPr>
    </w:p>
    <w:p w:rsidR="00E55688" w:rsidRPr="00ED0281" w:rsidRDefault="00E55688" w:rsidP="00ED0281">
      <w:pPr>
        <w:pStyle w:val="af7"/>
        <w:spacing w:line="276" w:lineRule="auto"/>
        <w:rPr>
          <w:rStyle w:val="afa"/>
          <w:rFonts w:ascii="Times New Roman" w:hAnsi="Times New Roman" w:cs="Times New Roman"/>
          <w:b w:val="0"/>
        </w:rPr>
      </w:pPr>
      <w:r w:rsidRPr="00ED0281">
        <w:rPr>
          <w:rStyle w:val="afa"/>
          <w:rFonts w:ascii="Times New Roman" w:hAnsi="Times New Roman" w:cs="Times New Roman"/>
          <w:b w:val="0"/>
        </w:rPr>
        <w:t>Раздел 1. Россия — Родина моя</w:t>
      </w:r>
    </w:p>
    <w:p w:rsidR="00E55688" w:rsidRPr="00ED0281" w:rsidRDefault="00E55688" w:rsidP="00ED0281">
      <w:pPr>
        <w:pStyle w:val="af7"/>
        <w:spacing w:line="276" w:lineRule="auto"/>
        <w:rPr>
          <w:rStyle w:val="afa"/>
          <w:rFonts w:ascii="Times New Roman" w:hAnsi="Times New Roman" w:cs="Times New Roman"/>
          <w:b w:val="0"/>
        </w:rPr>
      </w:pPr>
      <w:r w:rsidRPr="00ED0281">
        <w:rPr>
          <w:rStyle w:val="afa"/>
          <w:rFonts w:ascii="Times New Roman" w:hAnsi="Times New Roman" w:cs="Times New Roman"/>
          <w:b w:val="0"/>
        </w:rPr>
        <w:t>Преданья старины глубокой</w:t>
      </w:r>
    </w:p>
    <w:p w:rsidR="00E55688" w:rsidRPr="00ED0281" w:rsidRDefault="00E55688" w:rsidP="00ED0281">
      <w:pPr>
        <w:pStyle w:val="af7"/>
        <w:spacing w:line="276" w:lineRule="auto"/>
        <w:rPr>
          <w:rStyle w:val="afa"/>
          <w:rFonts w:ascii="Times New Roman" w:hAnsi="Times New Roman" w:cs="Times New Roman"/>
          <w:b w:val="0"/>
        </w:rPr>
      </w:pPr>
      <w:r w:rsidRPr="00ED0281">
        <w:rPr>
          <w:rStyle w:val="afa"/>
          <w:rFonts w:ascii="Times New Roman" w:hAnsi="Times New Roman" w:cs="Times New Roman"/>
          <w:b w:val="0"/>
        </w:rPr>
        <w:t>Русские народные песни</w:t>
      </w:r>
    </w:p>
    <w:p w:rsidR="00E55688" w:rsidRPr="00ED0281" w:rsidRDefault="00E55688" w:rsidP="00ED0281">
      <w:pPr>
        <w:pStyle w:val="af7"/>
        <w:spacing w:line="276" w:lineRule="auto"/>
        <w:rPr>
          <w:rStyle w:val="afa"/>
          <w:rFonts w:ascii="Times New Roman" w:hAnsi="Times New Roman" w:cs="Times New Roman"/>
          <w:b w:val="0"/>
        </w:rPr>
      </w:pPr>
      <w:r w:rsidRPr="00ED0281">
        <w:rPr>
          <w:rStyle w:val="afa"/>
          <w:rFonts w:ascii="Times New Roman" w:hAnsi="Times New Roman" w:cs="Times New Roman"/>
          <w:b w:val="0"/>
        </w:rPr>
        <w:t>Исторические и лирические песни (не менее двух). Напр</w:t>
      </w:r>
      <w:proofErr w:type="gramStart"/>
      <w:r w:rsidRPr="00ED0281">
        <w:rPr>
          <w:rStyle w:val="afa"/>
          <w:rFonts w:ascii="Times New Roman" w:hAnsi="Times New Roman" w:cs="Times New Roman"/>
          <w:b w:val="0"/>
        </w:rPr>
        <w:t>и-</w:t>
      </w:r>
      <w:proofErr w:type="gramEnd"/>
      <w:r w:rsidRPr="00ED0281">
        <w:rPr>
          <w:rStyle w:val="afa"/>
          <w:rFonts w:ascii="Times New Roman" w:hAnsi="Times New Roman" w:cs="Times New Roman"/>
          <w:b w:val="0"/>
        </w:rPr>
        <w:t xml:space="preserve"> мер: </w:t>
      </w:r>
      <w:proofErr w:type="gramStart"/>
      <w:r w:rsidRPr="00ED0281">
        <w:rPr>
          <w:rStyle w:val="afa"/>
          <w:rFonts w:ascii="Times New Roman" w:hAnsi="Times New Roman" w:cs="Times New Roman"/>
          <w:b w:val="0"/>
        </w:rPr>
        <w:t>«На заре то было, братцы, на утренней…», «Ах вы, ветры, ветры буйные…» и др.</w:t>
      </w:r>
      <w:proofErr w:type="gramEnd"/>
    </w:p>
    <w:p w:rsidR="00E55688" w:rsidRPr="00ED0281" w:rsidRDefault="00E55688" w:rsidP="00ED0281">
      <w:pPr>
        <w:pStyle w:val="af7"/>
        <w:spacing w:line="276" w:lineRule="auto"/>
        <w:rPr>
          <w:rStyle w:val="afa"/>
          <w:rFonts w:ascii="Times New Roman" w:hAnsi="Times New Roman" w:cs="Times New Roman"/>
          <w:b w:val="0"/>
        </w:rPr>
      </w:pPr>
      <w:r w:rsidRPr="00ED0281">
        <w:rPr>
          <w:rStyle w:val="afa"/>
          <w:rFonts w:ascii="Times New Roman" w:hAnsi="Times New Roman" w:cs="Times New Roman"/>
          <w:b w:val="0"/>
        </w:rPr>
        <w:t>Фольклорные сюжеты и мотивы в русской литературе</w:t>
      </w:r>
    </w:p>
    <w:p w:rsidR="00E55688" w:rsidRPr="00ED0281" w:rsidRDefault="00E55688" w:rsidP="00ED0281">
      <w:pPr>
        <w:pStyle w:val="af7"/>
        <w:spacing w:line="276" w:lineRule="auto"/>
        <w:rPr>
          <w:rStyle w:val="afa"/>
          <w:rFonts w:ascii="Times New Roman" w:hAnsi="Times New Roman" w:cs="Times New Roman"/>
          <w:b w:val="0"/>
        </w:rPr>
      </w:pPr>
      <w:r w:rsidRPr="00ED0281">
        <w:rPr>
          <w:rStyle w:val="afa"/>
          <w:rFonts w:ascii="Times New Roman" w:hAnsi="Times New Roman" w:cs="Times New Roman"/>
          <w:b w:val="0"/>
        </w:rPr>
        <w:lastRenderedPageBreak/>
        <w:t xml:space="preserve">А. С. Пушкин. «Песни о Стеньке </w:t>
      </w:r>
      <w:proofErr w:type="gramStart"/>
      <w:r w:rsidRPr="00ED0281">
        <w:rPr>
          <w:rStyle w:val="afa"/>
          <w:rFonts w:ascii="Times New Roman" w:hAnsi="Times New Roman" w:cs="Times New Roman"/>
          <w:b w:val="0"/>
        </w:rPr>
        <w:t>Разине</w:t>
      </w:r>
      <w:proofErr w:type="gramEnd"/>
      <w:r w:rsidRPr="00ED0281">
        <w:rPr>
          <w:rStyle w:val="afa"/>
          <w:rFonts w:ascii="Times New Roman" w:hAnsi="Times New Roman" w:cs="Times New Roman"/>
          <w:b w:val="0"/>
        </w:rPr>
        <w:t>» (песня 1).</w:t>
      </w:r>
    </w:p>
    <w:p w:rsidR="00E55688" w:rsidRPr="00ED0281" w:rsidRDefault="00E55688" w:rsidP="00ED0281">
      <w:pPr>
        <w:pStyle w:val="af7"/>
        <w:spacing w:line="276" w:lineRule="auto"/>
        <w:rPr>
          <w:rStyle w:val="afa"/>
          <w:rFonts w:ascii="Times New Roman" w:hAnsi="Times New Roman" w:cs="Times New Roman"/>
          <w:b w:val="0"/>
        </w:rPr>
      </w:pPr>
      <w:r w:rsidRPr="00ED0281">
        <w:rPr>
          <w:rStyle w:val="afa"/>
          <w:rFonts w:ascii="Times New Roman" w:hAnsi="Times New Roman" w:cs="Times New Roman"/>
          <w:b w:val="0"/>
        </w:rPr>
        <w:t>Стихотворения (не менее двух). Например: И. З. Суриков</w:t>
      </w:r>
    </w:p>
    <w:p w:rsidR="00E55688" w:rsidRPr="00ED0281" w:rsidRDefault="00E55688" w:rsidP="00ED0281">
      <w:pPr>
        <w:pStyle w:val="af7"/>
        <w:spacing w:line="276" w:lineRule="auto"/>
        <w:rPr>
          <w:rStyle w:val="afa"/>
          <w:rFonts w:ascii="Times New Roman" w:hAnsi="Times New Roman" w:cs="Times New Roman"/>
          <w:b w:val="0"/>
        </w:rPr>
      </w:pPr>
      <w:r w:rsidRPr="00ED0281">
        <w:rPr>
          <w:rStyle w:val="afa"/>
          <w:rFonts w:ascii="Times New Roman" w:hAnsi="Times New Roman" w:cs="Times New Roman"/>
          <w:b w:val="0"/>
        </w:rPr>
        <w:t>«Я ли в поле да не травушка была…», А. К. Толстой «Моя душа летит приветом…» и др.</w:t>
      </w:r>
    </w:p>
    <w:p w:rsidR="00E55688" w:rsidRPr="00ED0281" w:rsidRDefault="00E55688" w:rsidP="00ED0281">
      <w:pPr>
        <w:pStyle w:val="af7"/>
        <w:spacing w:line="276" w:lineRule="auto"/>
        <w:rPr>
          <w:rStyle w:val="afa"/>
          <w:rFonts w:ascii="Times New Roman" w:hAnsi="Times New Roman" w:cs="Times New Roman"/>
          <w:b w:val="0"/>
        </w:rPr>
      </w:pPr>
      <w:r w:rsidRPr="00ED0281">
        <w:rPr>
          <w:rStyle w:val="afa"/>
          <w:rFonts w:ascii="Times New Roman" w:hAnsi="Times New Roman" w:cs="Times New Roman"/>
          <w:b w:val="0"/>
        </w:rPr>
        <w:t>Города земли русской</w:t>
      </w:r>
    </w:p>
    <w:p w:rsidR="00E55688" w:rsidRPr="00ED0281" w:rsidRDefault="00E55688" w:rsidP="00ED0281">
      <w:pPr>
        <w:pStyle w:val="af7"/>
        <w:spacing w:line="276" w:lineRule="auto"/>
        <w:rPr>
          <w:rStyle w:val="afa"/>
          <w:rFonts w:ascii="Times New Roman" w:hAnsi="Times New Roman" w:cs="Times New Roman"/>
          <w:b w:val="0"/>
        </w:rPr>
      </w:pPr>
      <w:r w:rsidRPr="00ED0281">
        <w:rPr>
          <w:rStyle w:val="afa"/>
          <w:rFonts w:ascii="Times New Roman" w:hAnsi="Times New Roman" w:cs="Times New Roman"/>
          <w:b w:val="0"/>
        </w:rPr>
        <w:t>Сибирский край</w:t>
      </w:r>
    </w:p>
    <w:p w:rsidR="00E55688" w:rsidRPr="00ED0281" w:rsidRDefault="00E55688" w:rsidP="00ED0281">
      <w:pPr>
        <w:pStyle w:val="af7"/>
        <w:spacing w:line="276" w:lineRule="auto"/>
        <w:rPr>
          <w:rStyle w:val="afa"/>
          <w:rFonts w:ascii="Times New Roman" w:hAnsi="Times New Roman" w:cs="Times New Roman"/>
          <w:b w:val="0"/>
        </w:rPr>
      </w:pPr>
      <w:r w:rsidRPr="00ED0281">
        <w:rPr>
          <w:rStyle w:val="afa"/>
          <w:rFonts w:ascii="Times New Roman" w:hAnsi="Times New Roman" w:cs="Times New Roman"/>
          <w:b w:val="0"/>
        </w:rPr>
        <w:t>В. Г. Распутин. «Сибирь, Сибирь…» (одна глава по выбору, например «Тобольск»).</w:t>
      </w:r>
    </w:p>
    <w:p w:rsidR="00E55688" w:rsidRPr="00ED0281" w:rsidRDefault="00E55688" w:rsidP="00ED0281">
      <w:pPr>
        <w:pStyle w:val="af7"/>
        <w:spacing w:line="276" w:lineRule="auto"/>
        <w:rPr>
          <w:rStyle w:val="afa"/>
          <w:rFonts w:ascii="Times New Roman" w:hAnsi="Times New Roman" w:cs="Times New Roman"/>
          <w:b w:val="0"/>
        </w:rPr>
      </w:pPr>
      <w:r w:rsidRPr="00ED0281">
        <w:rPr>
          <w:rStyle w:val="afa"/>
          <w:rFonts w:ascii="Times New Roman" w:hAnsi="Times New Roman" w:cs="Times New Roman"/>
          <w:b w:val="0"/>
        </w:rPr>
        <w:t>А. И. Солженицын. «Колокол Углича».</w:t>
      </w:r>
    </w:p>
    <w:p w:rsidR="00E55688" w:rsidRPr="00ED0281" w:rsidRDefault="00E55688" w:rsidP="00ED0281">
      <w:pPr>
        <w:pStyle w:val="af7"/>
        <w:spacing w:line="276" w:lineRule="auto"/>
        <w:rPr>
          <w:rStyle w:val="afa"/>
          <w:rFonts w:ascii="Times New Roman" w:hAnsi="Times New Roman" w:cs="Times New Roman"/>
          <w:b w:val="0"/>
        </w:rPr>
      </w:pPr>
      <w:r w:rsidRPr="00ED0281">
        <w:rPr>
          <w:rStyle w:val="afa"/>
          <w:rFonts w:ascii="Times New Roman" w:hAnsi="Times New Roman" w:cs="Times New Roman"/>
          <w:b w:val="0"/>
        </w:rPr>
        <w:t>Родные просторы</w:t>
      </w:r>
    </w:p>
    <w:p w:rsidR="00E55688" w:rsidRPr="00ED0281" w:rsidRDefault="00E55688" w:rsidP="00ED0281">
      <w:pPr>
        <w:pStyle w:val="af7"/>
        <w:spacing w:line="276" w:lineRule="auto"/>
        <w:rPr>
          <w:rStyle w:val="afa"/>
          <w:rFonts w:ascii="Times New Roman" w:hAnsi="Times New Roman" w:cs="Times New Roman"/>
          <w:b w:val="0"/>
        </w:rPr>
      </w:pPr>
      <w:r w:rsidRPr="00ED0281">
        <w:rPr>
          <w:rStyle w:val="afa"/>
          <w:rFonts w:ascii="Times New Roman" w:hAnsi="Times New Roman" w:cs="Times New Roman"/>
          <w:b w:val="0"/>
        </w:rPr>
        <w:t>Русское поле</w:t>
      </w:r>
    </w:p>
    <w:p w:rsidR="00E55688" w:rsidRPr="00ED0281" w:rsidRDefault="00E55688" w:rsidP="00ED0281">
      <w:pPr>
        <w:pStyle w:val="af7"/>
        <w:spacing w:line="276" w:lineRule="auto"/>
        <w:rPr>
          <w:rStyle w:val="afa"/>
          <w:rFonts w:ascii="Times New Roman" w:hAnsi="Times New Roman" w:cs="Times New Roman"/>
          <w:b w:val="0"/>
        </w:rPr>
      </w:pPr>
      <w:r w:rsidRPr="00ED0281">
        <w:rPr>
          <w:rStyle w:val="afa"/>
          <w:rFonts w:ascii="Times New Roman" w:hAnsi="Times New Roman" w:cs="Times New Roman"/>
          <w:b w:val="0"/>
        </w:rPr>
        <w:t>Стихотворения (не менее двух). Например: И. С. Никитин</w:t>
      </w:r>
    </w:p>
    <w:p w:rsidR="00E55688" w:rsidRPr="00ED0281" w:rsidRDefault="00E55688" w:rsidP="00ED0281">
      <w:pPr>
        <w:pStyle w:val="af7"/>
        <w:spacing w:line="276" w:lineRule="auto"/>
        <w:rPr>
          <w:rStyle w:val="afa"/>
          <w:rFonts w:ascii="Times New Roman" w:hAnsi="Times New Roman" w:cs="Times New Roman"/>
          <w:b w:val="0"/>
        </w:rPr>
      </w:pPr>
      <w:r w:rsidRPr="00ED0281">
        <w:rPr>
          <w:rStyle w:val="afa"/>
          <w:rFonts w:ascii="Times New Roman" w:hAnsi="Times New Roman" w:cs="Times New Roman"/>
          <w:b w:val="0"/>
        </w:rPr>
        <w:t>«Поле», И. А. Гофф «Русское поле» и др.</w:t>
      </w:r>
    </w:p>
    <w:p w:rsidR="00E55688" w:rsidRPr="00ED0281" w:rsidRDefault="00E55688" w:rsidP="00ED0281">
      <w:pPr>
        <w:pStyle w:val="af7"/>
        <w:spacing w:line="276" w:lineRule="auto"/>
        <w:rPr>
          <w:rStyle w:val="afa"/>
          <w:rFonts w:ascii="Times New Roman" w:hAnsi="Times New Roman" w:cs="Times New Roman"/>
          <w:b w:val="0"/>
        </w:rPr>
      </w:pPr>
      <w:r w:rsidRPr="00ED0281">
        <w:rPr>
          <w:rStyle w:val="afa"/>
          <w:rFonts w:ascii="Times New Roman" w:hAnsi="Times New Roman" w:cs="Times New Roman"/>
          <w:b w:val="0"/>
        </w:rPr>
        <w:t>Д. В. Григорович. «Пахарь» (не менее одной главы по выбору).</w:t>
      </w:r>
    </w:p>
    <w:p w:rsidR="00E55688" w:rsidRPr="00ED0281" w:rsidRDefault="00E55688" w:rsidP="00ED0281">
      <w:pPr>
        <w:pStyle w:val="af7"/>
        <w:spacing w:line="276" w:lineRule="auto"/>
        <w:rPr>
          <w:rStyle w:val="afa"/>
          <w:rFonts w:ascii="Times New Roman" w:hAnsi="Times New Roman" w:cs="Times New Roman"/>
          <w:b w:val="0"/>
        </w:rPr>
      </w:pPr>
      <w:r w:rsidRPr="00ED0281">
        <w:rPr>
          <w:rStyle w:val="afa"/>
          <w:rFonts w:ascii="Times New Roman" w:hAnsi="Times New Roman" w:cs="Times New Roman"/>
          <w:b w:val="0"/>
        </w:rPr>
        <w:t>Раздел 2. Русские традиции</w:t>
      </w:r>
    </w:p>
    <w:p w:rsidR="00E55688" w:rsidRPr="00ED0281" w:rsidRDefault="00E55688" w:rsidP="00ED0281">
      <w:pPr>
        <w:pStyle w:val="af7"/>
        <w:spacing w:line="276" w:lineRule="auto"/>
        <w:rPr>
          <w:rStyle w:val="afa"/>
          <w:rFonts w:ascii="Times New Roman" w:hAnsi="Times New Roman" w:cs="Times New Roman"/>
          <w:b w:val="0"/>
        </w:rPr>
      </w:pPr>
      <w:r w:rsidRPr="00ED0281">
        <w:rPr>
          <w:rStyle w:val="afa"/>
          <w:rFonts w:ascii="Times New Roman" w:hAnsi="Times New Roman" w:cs="Times New Roman"/>
          <w:b w:val="0"/>
        </w:rPr>
        <w:t>Праздники русского мира</w:t>
      </w:r>
    </w:p>
    <w:p w:rsidR="00E55688" w:rsidRPr="00ED0281" w:rsidRDefault="00E55688" w:rsidP="00ED0281">
      <w:pPr>
        <w:pStyle w:val="af7"/>
        <w:spacing w:line="276" w:lineRule="auto"/>
        <w:rPr>
          <w:rStyle w:val="afa"/>
          <w:rFonts w:ascii="Times New Roman" w:hAnsi="Times New Roman" w:cs="Times New Roman"/>
          <w:b w:val="0"/>
        </w:rPr>
      </w:pPr>
      <w:r w:rsidRPr="00ED0281">
        <w:rPr>
          <w:rStyle w:val="afa"/>
          <w:rFonts w:ascii="Times New Roman" w:hAnsi="Times New Roman" w:cs="Times New Roman"/>
          <w:b w:val="0"/>
        </w:rPr>
        <w:t>Пасха</w:t>
      </w:r>
    </w:p>
    <w:p w:rsidR="00E55688" w:rsidRPr="00ED0281" w:rsidRDefault="00E55688" w:rsidP="00ED0281">
      <w:pPr>
        <w:pStyle w:val="af7"/>
        <w:spacing w:line="276" w:lineRule="auto"/>
        <w:rPr>
          <w:rStyle w:val="afa"/>
          <w:rFonts w:ascii="Times New Roman" w:hAnsi="Times New Roman" w:cs="Times New Roman"/>
          <w:b w:val="0"/>
        </w:rPr>
      </w:pPr>
      <w:r w:rsidRPr="00ED0281">
        <w:rPr>
          <w:rStyle w:val="afa"/>
          <w:rFonts w:ascii="Times New Roman" w:hAnsi="Times New Roman" w:cs="Times New Roman"/>
          <w:b w:val="0"/>
        </w:rPr>
        <w:t>Стихотворения (не менее двух). Например: К. Д. Бальмонт</w:t>
      </w:r>
    </w:p>
    <w:p w:rsidR="00E55688" w:rsidRPr="00ED0281" w:rsidRDefault="00E55688" w:rsidP="00ED0281">
      <w:pPr>
        <w:pStyle w:val="af7"/>
        <w:spacing w:line="276" w:lineRule="auto"/>
        <w:rPr>
          <w:rStyle w:val="afa"/>
          <w:rFonts w:ascii="Times New Roman" w:hAnsi="Times New Roman" w:cs="Times New Roman"/>
          <w:b w:val="0"/>
        </w:rPr>
      </w:pPr>
      <w:r w:rsidRPr="00ED0281">
        <w:rPr>
          <w:rStyle w:val="afa"/>
          <w:rFonts w:ascii="Times New Roman" w:hAnsi="Times New Roman" w:cs="Times New Roman"/>
          <w:b w:val="0"/>
        </w:rPr>
        <w:t xml:space="preserve">«Благовещенье в Москве», А. С. Хомяков «Кремлевская </w:t>
      </w:r>
      <w:r w:rsidR="00154344" w:rsidRPr="00ED0281">
        <w:rPr>
          <w:rStyle w:val="afa"/>
          <w:rFonts w:ascii="Times New Roman" w:hAnsi="Times New Roman" w:cs="Times New Roman"/>
          <w:b w:val="0"/>
        </w:rPr>
        <w:t>заутре</w:t>
      </w:r>
      <w:r w:rsidRPr="00ED0281">
        <w:rPr>
          <w:rStyle w:val="afa"/>
          <w:rFonts w:ascii="Times New Roman" w:hAnsi="Times New Roman" w:cs="Times New Roman"/>
          <w:b w:val="0"/>
        </w:rPr>
        <w:t>ня на Пасху», А. А. Фет «Христос Воскресе!» (П. П. Боткину).</w:t>
      </w:r>
    </w:p>
    <w:p w:rsidR="00E55688" w:rsidRPr="00ED0281" w:rsidRDefault="00E55688" w:rsidP="00ED0281">
      <w:pPr>
        <w:pStyle w:val="af7"/>
        <w:spacing w:line="276" w:lineRule="auto"/>
        <w:rPr>
          <w:rStyle w:val="afa"/>
          <w:rFonts w:ascii="Times New Roman" w:hAnsi="Times New Roman" w:cs="Times New Roman"/>
          <w:b w:val="0"/>
        </w:rPr>
      </w:pPr>
      <w:r w:rsidRPr="00ED0281">
        <w:rPr>
          <w:rStyle w:val="afa"/>
          <w:rFonts w:ascii="Times New Roman" w:hAnsi="Times New Roman" w:cs="Times New Roman"/>
          <w:b w:val="0"/>
        </w:rPr>
        <w:t>А. П. Чехов. «Казак».</w:t>
      </w:r>
    </w:p>
    <w:p w:rsidR="00E55688" w:rsidRPr="00ED0281" w:rsidRDefault="00E55688" w:rsidP="00ED0281">
      <w:pPr>
        <w:pStyle w:val="af7"/>
        <w:spacing w:line="276" w:lineRule="auto"/>
        <w:rPr>
          <w:rStyle w:val="afa"/>
          <w:rFonts w:ascii="Times New Roman" w:hAnsi="Times New Roman" w:cs="Times New Roman"/>
          <w:b w:val="0"/>
        </w:rPr>
      </w:pPr>
      <w:r w:rsidRPr="00ED0281">
        <w:rPr>
          <w:rStyle w:val="afa"/>
          <w:rFonts w:ascii="Times New Roman" w:hAnsi="Times New Roman" w:cs="Times New Roman"/>
          <w:b w:val="0"/>
        </w:rPr>
        <w:t>Тепло родного дома</w:t>
      </w:r>
    </w:p>
    <w:p w:rsidR="00E55688" w:rsidRPr="00ED0281" w:rsidRDefault="00E55688" w:rsidP="00ED0281">
      <w:pPr>
        <w:pStyle w:val="af7"/>
        <w:spacing w:line="276" w:lineRule="auto"/>
        <w:rPr>
          <w:rStyle w:val="afa"/>
          <w:rFonts w:ascii="Times New Roman" w:hAnsi="Times New Roman" w:cs="Times New Roman"/>
          <w:b w:val="0"/>
        </w:rPr>
      </w:pPr>
      <w:r w:rsidRPr="00ED0281">
        <w:rPr>
          <w:rStyle w:val="afa"/>
          <w:rFonts w:ascii="Times New Roman" w:hAnsi="Times New Roman" w:cs="Times New Roman"/>
          <w:b w:val="0"/>
        </w:rPr>
        <w:t>Русские мастера</w:t>
      </w:r>
    </w:p>
    <w:p w:rsidR="00E55688" w:rsidRPr="00ED0281" w:rsidRDefault="00E55688" w:rsidP="00ED0281">
      <w:pPr>
        <w:pStyle w:val="af7"/>
        <w:spacing w:line="276" w:lineRule="auto"/>
        <w:rPr>
          <w:rStyle w:val="afa"/>
          <w:rFonts w:ascii="Times New Roman" w:hAnsi="Times New Roman" w:cs="Times New Roman"/>
          <w:b w:val="0"/>
        </w:rPr>
      </w:pPr>
      <w:r w:rsidRPr="00ED0281">
        <w:rPr>
          <w:rStyle w:val="afa"/>
          <w:rFonts w:ascii="Times New Roman" w:hAnsi="Times New Roman" w:cs="Times New Roman"/>
          <w:b w:val="0"/>
        </w:rPr>
        <w:t xml:space="preserve">В. А. Солоухин. «Камешки на ладони» (не менее двух </w:t>
      </w:r>
      <w:r w:rsidR="00154344" w:rsidRPr="00ED0281">
        <w:rPr>
          <w:rStyle w:val="afa"/>
          <w:rFonts w:ascii="Times New Roman" w:hAnsi="Times New Roman" w:cs="Times New Roman"/>
          <w:b w:val="0"/>
        </w:rPr>
        <w:t>мини</w:t>
      </w:r>
      <w:r w:rsidRPr="00ED0281">
        <w:rPr>
          <w:rStyle w:val="afa"/>
          <w:rFonts w:ascii="Times New Roman" w:hAnsi="Times New Roman" w:cs="Times New Roman"/>
          <w:b w:val="0"/>
        </w:rPr>
        <w:t>атюр по выбору).</w:t>
      </w:r>
    </w:p>
    <w:p w:rsidR="00E55688" w:rsidRPr="00ED0281" w:rsidRDefault="00E55688" w:rsidP="00ED0281">
      <w:pPr>
        <w:pStyle w:val="af7"/>
        <w:spacing w:line="276" w:lineRule="auto"/>
        <w:rPr>
          <w:rStyle w:val="afa"/>
          <w:rFonts w:ascii="Times New Roman" w:hAnsi="Times New Roman" w:cs="Times New Roman"/>
          <w:b w:val="0"/>
        </w:rPr>
      </w:pPr>
      <w:r w:rsidRPr="00ED0281">
        <w:rPr>
          <w:rStyle w:val="afa"/>
          <w:rFonts w:ascii="Times New Roman" w:hAnsi="Times New Roman" w:cs="Times New Roman"/>
          <w:b w:val="0"/>
        </w:rPr>
        <w:t>Ф. А. Абрамов. «Дом» (один фрагмент по выбору).</w:t>
      </w:r>
    </w:p>
    <w:p w:rsidR="00E55688" w:rsidRPr="00ED0281" w:rsidRDefault="00E55688" w:rsidP="00ED0281">
      <w:pPr>
        <w:pStyle w:val="af7"/>
        <w:spacing w:line="276" w:lineRule="auto"/>
        <w:rPr>
          <w:rStyle w:val="afa"/>
          <w:rFonts w:ascii="Times New Roman" w:hAnsi="Times New Roman" w:cs="Times New Roman"/>
          <w:b w:val="0"/>
        </w:rPr>
      </w:pPr>
      <w:r w:rsidRPr="00ED0281">
        <w:rPr>
          <w:rStyle w:val="afa"/>
          <w:rFonts w:ascii="Times New Roman" w:hAnsi="Times New Roman" w:cs="Times New Roman"/>
          <w:b w:val="0"/>
        </w:rPr>
        <w:t>Стихотворения (не менее одного). Например: Р. И. Р</w:t>
      </w:r>
      <w:r w:rsidR="00154344" w:rsidRPr="00ED0281">
        <w:rPr>
          <w:rStyle w:val="afa"/>
          <w:rFonts w:ascii="Times New Roman" w:hAnsi="Times New Roman" w:cs="Times New Roman"/>
          <w:b w:val="0"/>
        </w:rPr>
        <w:t>ожде</w:t>
      </w:r>
      <w:r w:rsidRPr="00ED0281">
        <w:rPr>
          <w:rStyle w:val="afa"/>
          <w:rFonts w:ascii="Times New Roman" w:hAnsi="Times New Roman" w:cs="Times New Roman"/>
          <w:b w:val="0"/>
        </w:rPr>
        <w:t>ственский «О мастерах» и др.</w:t>
      </w:r>
    </w:p>
    <w:p w:rsidR="00E55688" w:rsidRPr="00ED0281" w:rsidRDefault="00E55688" w:rsidP="00ED0281">
      <w:pPr>
        <w:pStyle w:val="af7"/>
        <w:spacing w:line="276" w:lineRule="auto"/>
        <w:rPr>
          <w:rStyle w:val="afa"/>
          <w:rFonts w:ascii="Times New Roman" w:hAnsi="Times New Roman" w:cs="Times New Roman"/>
          <w:b w:val="0"/>
        </w:rPr>
      </w:pPr>
      <w:r w:rsidRPr="00ED0281">
        <w:rPr>
          <w:rStyle w:val="afa"/>
          <w:rFonts w:ascii="Times New Roman" w:hAnsi="Times New Roman" w:cs="Times New Roman"/>
          <w:b w:val="0"/>
        </w:rPr>
        <w:t>Раздел 3. Русский характер — русская душа</w:t>
      </w:r>
    </w:p>
    <w:p w:rsidR="00E55688" w:rsidRPr="00ED0281" w:rsidRDefault="00E55688" w:rsidP="00ED0281">
      <w:pPr>
        <w:pStyle w:val="af7"/>
        <w:spacing w:line="276" w:lineRule="auto"/>
        <w:rPr>
          <w:rStyle w:val="afa"/>
          <w:rFonts w:ascii="Times New Roman" w:hAnsi="Times New Roman" w:cs="Times New Roman"/>
          <w:b w:val="0"/>
        </w:rPr>
      </w:pPr>
      <w:r w:rsidRPr="00ED0281">
        <w:rPr>
          <w:rStyle w:val="afa"/>
          <w:rFonts w:ascii="Times New Roman" w:hAnsi="Times New Roman" w:cs="Times New Roman"/>
          <w:b w:val="0"/>
        </w:rPr>
        <w:t>Не до ордена — была бы Родина</w:t>
      </w:r>
    </w:p>
    <w:p w:rsidR="00E55688" w:rsidRPr="00ED0281" w:rsidRDefault="00E55688" w:rsidP="00ED0281">
      <w:pPr>
        <w:pStyle w:val="af7"/>
        <w:spacing w:line="276" w:lineRule="auto"/>
        <w:rPr>
          <w:rStyle w:val="afa"/>
          <w:rFonts w:ascii="Times New Roman" w:hAnsi="Times New Roman" w:cs="Times New Roman"/>
          <w:b w:val="0"/>
        </w:rPr>
      </w:pPr>
      <w:r w:rsidRPr="00ED0281">
        <w:rPr>
          <w:rStyle w:val="afa"/>
          <w:rFonts w:ascii="Times New Roman" w:hAnsi="Times New Roman" w:cs="Times New Roman"/>
          <w:b w:val="0"/>
        </w:rPr>
        <w:t>На Первой мировой войне</w:t>
      </w:r>
    </w:p>
    <w:p w:rsidR="00E55688" w:rsidRPr="00ED0281" w:rsidRDefault="00E55688" w:rsidP="00ED0281">
      <w:pPr>
        <w:pStyle w:val="af7"/>
        <w:spacing w:line="276" w:lineRule="auto"/>
        <w:rPr>
          <w:rStyle w:val="afa"/>
          <w:rFonts w:ascii="Times New Roman" w:hAnsi="Times New Roman" w:cs="Times New Roman"/>
          <w:b w:val="0"/>
        </w:rPr>
      </w:pPr>
      <w:r w:rsidRPr="00ED0281">
        <w:rPr>
          <w:rStyle w:val="afa"/>
          <w:rFonts w:ascii="Times New Roman" w:hAnsi="Times New Roman" w:cs="Times New Roman"/>
          <w:b w:val="0"/>
        </w:rPr>
        <w:t>Стихотворения (не менее двух). Например: С. М. Городецкий</w:t>
      </w:r>
    </w:p>
    <w:p w:rsidR="00E55688" w:rsidRPr="00ED0281" w:rsidRDefault="00E55688" w:rsidP="00ED0281">
      <w:pPr>
        <w:pStyle w:val="af7"/>
        <w:spacing w:line="276" w:lineRule="auto"/>
        <w:rPr>
          <w:rStyle w:val="afa"/>
          <w:rFonts w:ascii="Times New Roman" w:hAnsi="Times New Roman" w:cs="Times New Roman"/>
          <w:b w:val="0"/>
        </w:rPr>
      </w:pPr>
      <w:r w:rsidRPr="00ED0281">
        <w:rPr>
          <w:rStyle w:val="afa"/>
          <w:rFonts w:ascii="Times New Roman" w:hAnsi="Times New Roman" w:cs="Times New Roman"/>
          <w:b w:val="0"/>
        </w:rPr>
        <w:t>«Воздушный витязь», Н. С. Гумилёв «Наступление», «Война» и др.</w:t>
      </w:r>
    </w:p>
    <w:p w:rsidR="00E55688" w:rsidRPr="00ED0281" w:rsidRDefault="00E55688" w:rsidP="00ED0281">
      <w:pPr>
        <w:pStyle w:val="af7"/>
        <w:spacing w:line="276" w:lineRule="auto"/>
        <w:rPr>
          <w:rStyle w:val="afa"/>
          <w:rFonts w:ascii="Times New Roman" w:hAnsi="Times New Roman" w:cs="Times New Roman"/>
          <w:b w:val="0"/>
        </w:rPr>
      </w:pPr>
      <w:r w:rsidRPr="00ED0281">
        <w:rPr>
          <w:rStyle w:val="afa"/>
          <w:rFonts w:ascii="Times New Roman" w:hAnsi="Times New Roman" w:cs="Times New Roman"/>
          <w:b w:val="0"/>
        </w:rPr>
        <w:t>М. М. Пришвин. «Голубая стрекоза».</w:t>
      </w:r>
    </w:p>
    <w:p w:rsidR="00E55688" w:rsidRPr="00ED0281" w:rsidRDefault="00E55688" w:rsidP="00ED0281">
      <w:pPr>
        <w:pStyle w:val="af7"/>
        <w:spacing w:line="276" w:lineRule="auto"/>
        <w:rPr>
          <w:rStyle w:val="afa"/>
          <w:rFonts w:ascii="Times New Roman" w:hAnsi="Times New Roman" w:cs="Times New Roman"/>
          <w:b w:val="0"/>
        </w:rPr>
      </w:pPr>
      <w:r w:rsidRPr="00ED0281">
        <w:rPr>
          <w:rStyle w:val="afa"/>
          <w:rFonts w:ascii="Times New Roman" w:hAnsi="Times New Roman" w:cs="Times New Roman"/>
          <w:b w:val="0"/>
        </w:rPr>
        <w:t>Загадки русской души</w:t>
      </w:r>
    </w:p>
    <w:p w:rsidR="00E55688" w:rsidRPr="00ED0281" w:rsidRDefault="00E55688" w:rsidP="00ED0281">
      <w:pPr>
        <w:pStyle w:val="af7"/>
        <w:spacing w:line="276" w:lineRule="auto"/>
        <w:rPr>
          <w:rStyle w:val="afa"/>
          <w:rFonts w:ascii="Times New Roman" w:hAnsi="Times New Roman" w:cs="Times New Roman"/>
          <w:b w:val="0"/>
        </w:rPr>
      </w:pPr>
      <w:r w:rsidRPr="00ED0281">
        <w:rPr>
          <w:rStyle w:val="afa"/>
          <w:rFonts w:ascii="Times New Roman" w:hAnsi="Times New Roman" w:cs="Times New Roman"/>
          <w:b w:val="0"/>
        </w:rPr>
        <w:t>Долюшка женская</w:t>
      </w:r>
    </w:p>
    <w:p w:rsidR="00E55688" w:rsidRPr="00ED0281" w:rsidRDefault="00E55688" w:rsidP="00ED0281">
      <w:pPr>
        <w:pStyle w:val="af7"/>
        <w:spacing w:line="276" w:lineRule="auto"/>
        <w:rPr>
          <w:rStyle w:val="afa"/>
          <w:rFonts w:ascii="Times New Roman" w:hAnsi="Times New Roman" w:cs="Times New Roman"/>
          <w:b w:val="0"/>
        </w:rPr>
      </w:pPr>
      <w:r w:rsidRPr="00ED0281">
        <w:rPr>
          <w:rStyle w:val="afa"/>
          <w:rFonts w:ascii="Times New Roman" w:hAnsi="Times New Roman" w:cs="Times New Roman"/>
          <w:b w:val="0"/>
        </w:rPr>
        <w:t>Стихотворения (не менее двух). Например: Ф. И. Тютчев</w:t>
      </w:r>
    </w:p>
    <w:p w:rsidR="00E55688" w:rsidRPr="00ED0281" w:rsidRDefault="00E55688" w:rsidP="00ED0281">
      <w:pPr>
        <w:pStyle w:val="af7"/>
        <w:spacing w:line="276" w:lineRule="auto"/>
        <w:rPr>
          <w:rStyle w:val="afa"/>
          <w:rFonts w:ascii="Times New Roman" w:hAnsi="Times New Roman" w:cs="Times New Roman"/>
          <w:b w:val="0"/>
        </w:rPr>
      </w:pPr>
      <w:r w:rsidRPr="00ED0281">
        <w:rPr>
          <w:rStyle w:val="afa"/>
          <w:rFonts w:ascii="Times New Roman" w:hAnsi="Times New Roman" w:cs="Times New Roman"/>
          <w:b w:val="0"/>
        </w:rPr>
        <w:t xml:space="preserve">«Русской женщине», Н. А. Некрасов «Внимая ужасам </w:t>
      </w:r>
      <w:r w:rsidR="00154344" w:rsidRPr="00ED0281">
        <w:rPr>
          <w:rStyle w:val="afa"/>
          <w:rFonts w:ascii="Times New Roman" w:hAnsi="Times New Roman" w:cs="Times New Roman"/>
          <w:b w:val="0"/>
        </w:rPr>
        <w:t>вой</w:t>
      </w:r>
      <w:r w:rsidRPr="00ED0281">
        <w:rPr>
          <w:rStyle w:val="afa"/>
          <w:rFonts w:ascii="Times New Roman" w:hAnsi="Times New Roman" w:cs="Times New Roman"/>
          <w:b w:val="0"/>
        </w:rPr>
        <w:t xml:space="preserve">ны…», Ю. В. Друнина  «И  откуда  вдруг  берутся  силы…», В. М. </w:t>
      </w:r>
      <w:proofErr w:type="spellStart"/>
      <w:r w:rsidRPr="00ED0281">
        <w:rPr>
          <w:rStyle w:val="afa"/>
          <w:rFonts w:ascii="Times New Roman" w:hAnsi="Times New Roman" w:cs="Times New Roman"/>
          <w:b w:val="0"/>
        </w:rPr>
        <w:t>Тушнова</w:t>
      </w:r>
      <w:proofErr w:type="spellEnd"/>
      <w:r w:rsidRPr="00ED0281">
        <w:rPr>
          <w:rStyle w:val="afa"/>
          <w:rFonts w:ascii="Times New Roman" w:hAnsi="Times New Roman" w:cs="Times New Roman"/>
          <w:b w:val="0"/>
        </w:rPr>
        <w:t xml:space="preserve"> «Вот говорят: Россия…» и др.</w:t>
      </w:r>
    </w:p>
    <w:p w:rsidR="00E55688" w:rsidRPr="00ED0281" w:rsidRDefault="00E55688" w:rsidP="00ED0281">
      <w:pPr>
        <w:pStyle w:val="af7"/>
        <w:spacing w:line="276" w:lineRule="auto"/>
        <w:rPr>
          <w:rStyle w:val="afa"/>
          <w:rFonts w:ascii="Times New Roman" w:hAnsi="Times New Roman" w:cs="Times New Roman"/>
          <w:b w:val="0"/>
        </w:rPr>
      </w:pPr>
      <w:r w:rsidRPr="00ED0281">
        <w:rPr>
          <w:rStyle w:val="afa"/>
          <w:rFonts w:ascii="Times New Roman" w:hAnsi="Times New Roman" w:cs="Times New Roman"/>
          <w:b w:val="0"/>
        </w:rPr>
        <w:t>Ф. А. Абрамов. «Золотые руки».</w:t>
      </w:r>
    </w:p>
    <w:p w:rsidR="00E55688" w:rsidRPr="00ED0281" w:rsidRDefault="00E55688" w:rsidP="00ED0281">
      <w:pPr>
        <w:pStyle w:val="af7"/>
        <w:spacing w:line="276" w:lineRule="auto"/>
        <w:rPr>
          <w:rStyle w:val="afa"/>
          <w:rFonts w:ascii="Times New Roman" w:hAnsi="Times New Roman" w:cs="Times New Roman"/>
          <w:b w:val="0"/>
        </w:rPr>
      </w:pPr>
      <w:r w:rsidRPr="00ED0281">
        <w:rPr>
          <w:rStyle w:val="afa"/>
          <w:rFonts w:ascii="Times New Roman" w:hAnsi="Times New Roman" w:cs="Times New Roman"/>
          <w:b w:val="0"/>
        </w:rPr>
        <w:lastRenderedPageBreak/>
        <w:t>О ваших ровесниках</w:t>
      </w:r>
    </w:p>
    <w:p w:rsidR="00E55688" w:rsidRPr="00ED0281" w:rsidRDefault="00E55688" w:rsidP="00ED0281">
      <w:pPr>
        <w:pStyle w:val="af7"/>
        <w:spacing w:line="276" w:lineRule="auto"/>
        <w:rPr>
          <w:rStyle w:val="afa"/>
          <w:rFonts w:ascii="Times New Roman" w:hAnsi="Times New Roman" w:cs="Times New Roman"/>
          <w:b w:val="0"/>
        </w:rPr>
      </w:pPr>
      <w:r w:rsidRPr="00ED0281">
        <w:rPr>
          <w:rStyle w:val="afa"/>
          <w:rFonts w:ascii="Times New Roman" w:hAnsi="Times New Roman" w:cs="Times New Roman"/>
          <w:b w:val="0"/>
        </w:rPr>
        <w:t>Взрослые детские проблемы</w:t>
      </w:r>
    </w:p>
    <w:p w:rsidR="00E55688" w:rsidRPr="00ED0281" w:rsidRDefault="00E55688" w:rsidP="00ED0281">
      <w:pPr>
        <w:pStyle w:val="af7"/>
        <w:spacing w:line="276" w:lineRule="auto"/>
        <w:rPr>
          <w:rStyle w:val="afa"/>
          <w:rFonts w:ascii="Times New Roman" w:hAnsi="Times New Roman" w:cs="Times New Roman"/>
          <w:b w:val="0"/>
        </w:rPr>
      </w:pPr>
      <w:r w:rsidRPr="00ED0281">
        <w:rPr>
          <w:rStyle w:val="afa"/>
          <w:rFonts w:ascii="Times New Roman" w:hAnsi="Times New Roman" w:cs="Times New Roman"/>
          <w:b w:val="0"/>
        </w:rPr>
        <w:t>А. С. Игнатова. «Джинн Сева».</w:t>
      </w:r>
    </w:p>
    <w:p w:rsidR="00E55688" w:rsidRPr="00ED0281" w:rsidRDefault="00E55688" w:rsidP="00ED0281">
      <w:pPr>
        <w:pStyle w:val="af7"/>
        <w:spacing w:line="276" w:lineRule="auto"/>
        <w:rPr>
          <w:rStyle w:val="afa"/>
          <w:rFonts w:ascii="Times New Roman" w:hAnsi="Times New Roman" w:cs="Times New Roman"/>
          <w:b w:val="0"/>
        </w:rPr>
      </w:pPr>
      <w:r w:rsidRPr="00ED0281">
        <w:rPr>
          <w:rStyle w:val="afa"/>
          <w:rFonts w:ascii="Times New Roman" w:hAnsi="Times New Roman" w:cs="Times New Roman"/>
          <w:b w:val="0"/>
        </w:rPr>
        <w:t xml:space="preserve">Н. Н. </w:t>
      </w:r>
      <w:proofErr w:type="spellStart"/>
      <w:r w:rsidRPr="00ED0281">
        <w:rPr>
          <w:rStyle w:val="afa"/>
          <w:rFonts w:ascii="Times New Roman" w:hAnsi="Times New Roman" w:cs="Times New Roman"/>
          <w:b w:val="0"/>
        </w:rPr>
        <w:t>Назаркин</w:t>
      </w:r>
      <w:proofErr w:type="spellEnd"/>
      <w:r w:rsidRPr="00ED0281">
        <w:rPr>
          <w:rStyle w:val="afa"/>
          <w:rFonts w:ascii="Times New Roman" w:hAnsi="Times New Roman" w:cs="Times New Roman"/>
          <w:b w:val="0"/>
        </w:rPr>
        <w:t>. «Изумрудная рыбка» (не менее двух глав по выбору, например, «Изумрудная рыбка», «Ах, миледи!», «Про личную жизнь»).</w:t>
      </w:r>
    </w:p>
    <w:p w:rsidR="00E55688" w:rsidRPr="00ED0281" w:rsidRDefault="00E55688" w:rsidP="00ED0281">
      <w:pPr>
        <w:pStyle w:val="af7"/>
        <w:spacing w:line="276" w:lineRule="auto"/>
        <w:rPr>
          <w:rStyle w:val="afa"/>
          <w:rFonts w:ascii="Times New Roman" w:hAnsi="Times New Roman" w:cs="Times New Roman"/>
          <w:b w:val="0"/>
        </w:rPr>
      </w:pPr>
      <w:r w:rsidRPr="00ED0281">
        <w:rPr>
          <w:rStyle w:val="afa"/>
          <w:rFonts w:ascii="Times New Roman" w:hAnsi="Times New Roman" w:cs="Times New Roman"/>
          <w:b w:val="0"/>
        </w:rPr>
        <w:t>Лишь слову жизнь дана</w:t>
      </w:r>
    </w:p>
    <w:p w:rsidR="00E55688" w:rsidRPr="00ED0281" w:rsidRDefault="00E55688" w:rsidP="00ED0281">
      <w:pPr>
        <w:pStyle w:val="af7"/>
        <w:spacing w:line="276" w:lineRule="auto"/>
        <w:rPr>
          <w:rStyle w:val="afa"/>
          <w:rFonts w:ascii="Times New Roman" w:hAnsi="Times New Roman" w:cs="Times New Roman"/>
          <w:b w:val="0"/>
        </w:rPr>
      </w:pPr>
      <w:r w:rsidRPr="00ED0281">
        <w:rPr>
          <w:rStyle w:val="afa"/>
          <w:rFonts w:ascii="Times New Roman" w:hAnsi="Times New Roman" w:cs="Times New Roman"/>
          <w:b w:val="0"/>
        </w:rPr>
        <w:t>Такого языка на свете не бывало</w:t>
      </w:r>
    </w:p>
    <w:p w:rsidR="00E55688" w:rsidRPr="00ED0281" w:rsidRDefault="00E55688" w:rsidP="00ED0281">
      <w:pPr>
        <w:pStyle w:val="af7"/>
        <w:spacing w:line="276" w:lineRule="auto"/>
        <w:rPr>
          <w:rStyle w:val="afa"/>
          <w:rFonts w:ascii="Times New Roman" w:hAnsi="Times New Roman" w:cs="Times New Roman"/>
          <w:b w:val="0"/>
        </w:rPr>
      </w:pPr>
      <w:r w:rsidRPr="00ED0281">
        <w:rPr>
          <w:rStyle w:val="afa"/>
          <w:rFonts w:ascii="Times New Roman" w:hAnsi="Times New Roman" w:cs="Times New Roman"/>
          <w:b w:val="0"/>
        </w:rPr>
        <w:t>Стихотворения (не мен</w:t>
      </w:r>
      <w:r w:rsidR="00154344" w:rsidRPr="00ED0281">
        <w:rPr>
          <w:rStyle w:val="afa"/>
          <w:rFonts w:ascii="Times New Roman" w:hAnsi="Times New Roman" w:cs="Times New Roman"/>
          <w:b w:val="0"/>
        </w:rPr>
        <w:t>ее одного). Например: Вс. Рожде</w:t>
      </w:r>
      <w:r w:rsidRPr="00ED0281">
        <w:rPr>
          <w:rStyle w:val="afa"/>
          <w:rFonts w:ascii="Times New Roman" w:hAnsi="Times New Roman" w:cs="Times New Roman"/>
          <w:b w:val="0"/>
        </w:rPr>
        <w:t>ственский «В родной поэзии совсем не старовер…» и др.</w:t>
      </w:r>
    </w:p>
    <w:p w:rsidR="00ED0281" w:rsidRDefault="00ED0281" w:rsidP="00ED0281">
      <w:pPr>
        <w:pStyle w:val="af7"/>
        <w:spacing w:line="276" w:lineRule="auto"/>
        <w:rPr>
          <w:rStyle w:val="afa"/>
          <w:rFonts w:ascii="Times New Roman" w:hAnsi="Times New Roman" w:cs="Times New Roman"/>
          <w:b w:val="0"/>
        </w:rPr>
      </w:pPr>
      <w:bookmarkStart w:id="2" w:name="_TOC_250012"/>
    </w:p>
    <w:p w:rsidR="00E55688" w:rsidRPr="00ED0281" w:rsidRDefault="00E55688" w:rsidP="00ED0281">
      <w:pPr>
        <w:pStyle w:val="af7"/>
        <w:spacing w:line="276" w:lineRule="auto"/>
        <w:rPr>
          <w:rStyle w:val="afa"/>
          <w:rFonts w:ascii="Times New Roman" w:hAnsi="Times New Roman" w:cs="Times New Roman"/>
        </w:rPr>
      </w:pPr>
      <w:r w:rsidRPr="00ED0281">
        <w:rPr>
          <w:rStyle w:val="afa"/>
          <w:rFonts w:ascii="Times New Roman" w:hAnsi="Times New Roman" w:cs="Times New Roman"/>
        </w:rPr>
        <w:t xml:space="preserve">8 </w:t>
      </w:r>
      <w:bookmarkEnd w:id="2"/>
      <w:r w:rsidR="00ED0281">
        <w:rPr>
          <w:rStyle w:val="afa"/>
          <w:rFonts w:ascii="Times New Roman" w:hAnsi="Times New Roman" w:cs="Times New Roman"/>
        </w:rPr>
        <w:t>класс</w:t>
      </w:r>
    </w:p>
    <w:p w:rsidR="00ED0281" w:rsidRDefault="00ED0281" w:rsidP="00ED0281">
      <w:pPr>
        <w:pStyle w:val="af7"/>
        <w:spacing w:line="276" w:lineRule="auto"/>
        <w:rPr>
          <w:rStyle w:val="afa"/>
          <w:rFonts w:ascii="Times New Roman" w:hAnsi="Times New Roman" w:cs="Times New Roman"/>
          <w:b w:val="0"/>
        </w:rPr>
      </w:pPr>
    </w:p>
    <w:p w:rsidR="00E55688" w:rsidRPr="00ED0281" w:rsidRDefault="00E55688" w:rsidP="00ED0281">
      <w:pPr>
        <w:pStyle w:val="af7"/>
        <w:spacing w:line="276" w:lineRule="auto"/>
        <w:rPr>
          <w:rStyle w:val="afa"/>
          <w:rFonts w:ascii="Times New Roman" w:hAnsi="Times New Roman" w:cs="Times New Roman"/>
          <w:b w:val="0"/>
        </w:rPr>
      </w:pPr>
      <w:r w:rsidRPr="00ED0281">
        <w:rPr>
          <w:rStyle w:val="afa"/>
          <w:rFonts w:ascii="Times New Roman" w:hAnsi="Times New Roman" w:cs="Times New Roman"/>
          <w:b w:val="0"/>
        </w:rPr>
        <w:t>Раздел 1. Россия — Родина моя</w:t>
      </w:r>
    </w:p>
    <w:p w:rsidR="00E55688" w:rsidRPr="00ED0281" w:rsidRDefault="00E55688" w:rsidP="00ED0281">
      <w:pPr>
        <w:pStyle w:val="af7"/>
        <w:spacing w:line="276" w:lineRule="auto"/>
        <w:rPr>
          <w:rStyle w:val="afa"/>
          <w:rFonts w:ascii="Times New Roman" w:hAnsi="Times New Roman" w:cs="Times New Roman"/>
          <w:b w:val="0"/>
        </w:rPr>
      </w:pPr>
      <w:r w:rsidRPr="00ED0281">
        <w:rPr>
          <w:rStyle w:val="afa"/>
          <w:rFonts w:ascii="Times New Roman" w:hAnsi="Times New Roman" w:cs="Times New Roman"/>
          <w:b w:val="0"/>
        </w:rPr>
        <w:t>Легендарный герой земли русской Иван Сусанин</w:t>
      </w:r>
    </w:p>
    <w:p w:rsidR="00E55688" w:rsidRPr="00ED0281" w:rsidRDefault="00E55688" w:rsidP="00ED0281">
      <w:pPr>
        <w:pStyle w:val="af7"/>
        <w:spacing w:line="276" w:lineRule="auto"/>
        <w:rPr>
          <w:rStyle w:val="afa"/>
          <w:rFonts w:ascii="Times New Roman" w:hAnsi="Times New Roman" w:cs="Times New Roman"/>
          <w:b w:val="0"/>
        </w:rPr>
      </w:pPr>
      <w:r w:rsidRPr="00ED0281">
        <w:rPr>
          <w:rStyle w:val="afa"/>
          <w:rFonts w:ascii="Times New Roman" w:hAnsi="Times New Roman" w:cs="Times New Roman"/>
          <w:b w:val="0"/>
        </w:rPr>
        <w:t>Стихотворения (не менее одного). Например: С. Н. Марков</w:t>
      </w:r>
    </w:p>
    <w:p w:rsidR="00E55688" w:rsidRPr="00ED0281" w:rsidRDefault="00E55688" w:rsidP="00ED0281">
      <w:pPr>
        <w:pStyle w:val="af7"/>
        <w:spacing w:line="276" w:lineRule="auto"/>
        <w:rPr>
          <w:rStyle w:val="afa"/>
          <w:rFonts w:ascii="Times New Roman" w:hAnsi="Times New Roman" w:cs="Times New Roman"/>
          <w:b w:val="0"/>
        </w:rPr>
      </w:pPr>
      <w:r w:rsidRPr="00ED0281">
        <w:rPr>
          <w:rStyle w:val="afa"/>
          <w:rFonts w:ascii="Times New Roman" w:hAnsi="Times New Roman" w:cs="Times New Roman"/>
          <w:b w:val="0"/>
        </w:rPr>
        <w:t xml:space="preserve">«Сусанин», О. А. Ильина «Во время грозного и злого </w:t>
      </w:r>
      <w:r w:rsidR="00ED0281">
        <w:rPr>
          <w:rStyle w:val="afa"/>
          <w:rFonts w:ascii="Times New Roman" w:hAnsi="Times New Roman" w:cs="Times New Roman"/>
          <w:b w:val="0"/>
        </w:rPr>
        <w:t>поедин</w:t>
      </w:r>
      <w:r w:rsidRPr="00ED0281">
        <w:rPr>
          <w:rStyle w:val="afa"/>
          <w:rFonts w:ascii="Times New Roman" w:hAnsi="Times New Roman" w:cs="Times New Roman"/>
          <w:b w:val="0"/>
        </w:rPr>
        <w:t>ка…» и др.</w:t>
      </w:r>
    </w:p>
    <w:p w:rsidR="00E55688" w:rsidRPr="00ED0281" w:rsidRDefault="00E55688" w:rsidP="00ED0281">
      <w:pPr>
        <w:pStyle w:val="af7"/>
        <w:spacing w:line="276" w:lineRule="auto"/>
        <w:rPr>
          <w:rStyle w:val="afa"/>
          <w:rFonts w:ascii="Times New Roman" w:hAnsi="Times New Roman" w:cs="Times New Roman"/>
          <w:b w:val="0"/>
        </w:rPr>
      </w:pPr>
      <w:r w:rsidRPr="00ED0281">
        <w:rPr>
          <w:rStyle w:val="afa"/>
          <w:rFonts w:ascii="Times New Roman" w:hAnsi="Times New Roman" w:cs="Times New Roman"/>
          <w:b w:val="0"/>
        </w:rPr>
        <w:t>П. Н. Полевой. «Избранник Божий» (не менее двух глав по выбору).</w:t>
      </w:r>
    </w:p>
    <w:p w:rsidR="00E55688" w:rsidRPr="00ED0281" w:rsidRDefault="00E55688" w:rsidP="00ED0281">
      <w:pPr>
        <w:pStyle w:val="af7"/>
        <w:spacing w:line="276" w:lineRule="auto"/>
        <w:rPr>
          <w:rStyle w:val="afa"/>
          <w:rFonts w:ascii="Times New Roman" w:hAnsi="Times New Roman" w:cs="Times New Roman"/>
          <w:b w:val="0"/>
        </w:rPr>
      </w:pPr>
      <w:r w:rsidRPr="00ED0281">
        <w:rPr>
          <w:rStyle w:val="afa"/>
          <w:rFonts w:ascii="Times New Roman" w:hAnsi="Times New Roman" w:cs="Times New Roman"/>
          <w:b w:val="0"/>
        </w:rPr>
        <w:t>Города земли русской</w:t>
      </w:r>
    </w:p>
    <w:p w:rsidR="00E55688" w:rsidRPr="00ED0281" w:rsidRDefault="00E55688" w:rsidP="00ED0281">
      <w:pPr>
        <w:pStyle w:val="af7"/>
        <w:spacing w:line="276" w:lineRule="auto"/>
        <w:rPr>
          <w:rStyle w:val="afa"/>
          <w:rFonts w:ascii="Times New Roman" w:hAnsi="Times New Roman" w:cs="Times New Roman"/>
          <w:b w:val="0"/>
        </w:rPr>
      </w:pPr>
      <w:r w:rsidRPr="00ED0281">
        <w:rPr>
          <w:rStyle w:val="afa"/>
          <w:rFonts w:ascii="Times New Roman" w:hAnsi="Times New Roman" w:cs="Times New Roman"/>
          <w:b w:val="0"/>
        </w:rPr>
        <w:t>По Золотому кольцу</w:t>
      </w:r>
    </w:p>
    <w:p w:rsidR="00E55688" w:rsidRPr="00ED0281" w:rsidRDefault="00E55688" w:rsidP="00ED0281">
      <w:pPr>
        <w:pStyle w:val="af7"/>
        <w:spacing w:line="276" w:lineRule="auto"/>
        <w:rPr>
          <w:rStyle w:val="afa"/>
          <w:rFonts w:ascii="Times New Roman" w:hAnsi="Times New Roman" w:cs="Times New Roman"/>
          <w:b w:val="0"/>
        </w:rPr>
      </w:pPr>
      <w:r w:rsidRPr="00ED0281">
        <w:rPr>
          <w:rStyle w:val="afa"/>
          <w:rFonts w:ascii="Times New Roman" w:hAnsi="Times New Roman" w:cs="Times New Roman"/>
          <w:b w:val="0"/>
        </w:rPr>
        <w:t>Стихотворения (не менее трёх). Например: Ф. К. Сологуб</w:t>
      </w:r>
    </w:p>
    <w:p w:rsidR="00E55688" w:rsidRPr="00ED0281" w:rsidRDefault="00E55688" w:rsidP="00ED0281">
      <w:pPr>
        <w:pStyle w:val="af7"/>
        <w:spacing w:line="276" w:lineRule="auto"/>
        <w:rPr>
          <w:rStyle w:val="afa"/>
          <w:rFonts w:ascii="Times New Roman" w:hAnsi="Times New Roman" w:cs="Times New Roman"/>
          <w:b w:val="0"/>
        </w:rPr>
      </w:pPr>
      <w:r w:rsidRPr="00ED0281">
        <w:rPr>
          <w:rStyle w:val="afa"/>
          <w:rFonts w:ascii="Times New Roman" w:hAnsi="Times New Roman" w:cs="Times New Roman"/>
          <w:b w:val="0"/>
        </w:rPr>
        <w:t>«Сквозь туман едва заметный…», М. А. Кузмин «Я знаю вас не понаслышке…», И. И. Кобзев</w:t>
      </w:r>
      <w:r w:rsidR="00ED0281">
        <w:rPr>
          <w:rStyle w:val="afa"/>
          <w:rFonts w:ascii="Times New Roman" w:hAnsi="Times New Roman" w:cs="Times New Roman"/>
          <w:b w:val="0"/>
        </w:rPr>
        <w:t xml:space="preserve"> «Поездка в Суздаль», В. А. Сте</w:t>
      </w:r>
      <w:r w:rsidRPr="00ED0281">
        <w:rPr>
          <w:rStyle w:val="afa"/>
          <w:rFonts w:ascii="Times New Roman" w:hAnsi="Times New Roman" w:cs="Times New Roman"/>
          <w:b w:val="0"/>
        </w:rPr>
        <w:t>панов «Золотое кольцо» и др.</w:t>
      </w:r>
    </w:p>
    <w:p w:rsidR="00E55688" w:rsidRPr="00ED0281" w:rsidRDefault="00E55688" w:rsidP="00ED0281">
      <w:pPr>
        <w:pStyle w:val="af7"/>
        <w:spacing w:line="276" w:lineRule="auto"/>
        <w:rPr>
          <w:rStyle w:val="afa"/>
          <w:rFonts w:ascii="Times New Roman" w:hAnsi="Times New Roman" w:cs="Times New Roman"/>
          <w:b w:val="0"/>
        </w:rPr>
      </w:pPr>
      <w:r w:rsidRPr="00ED0281">
        <w:rPr>
          <w:rStyle w:val="afa"/>
          <w:rFonts w:ascii="Times New Roman" w:hAnsi="Times New Roman" w:cs="Times New Roman"/>
          <w:b w:val="0"/>
        </w:rPr>
        <w:t>Родные просторы</w:t>
      </w:r>
    </w:p>
    <w:p w:rsidR="00E55688" w:rsidRPr="00ED0281" w:rsidRDefault="00E55688" w:rsidP="00ED0281">
      <w:pPr>
        <w:pStyle w:val="af7"/>
        <w:spacing w:line="276" w:lineRule="auto"/>
        <w:rPr>
          <w:rStyle w:val="afa"/>
          <w:rFonts w:ascii="Times New Roman" w:hAnsi="Times New Roman" w:cs="Times New Roman"/>
          <w:b w:val="0"/>
        </w:rPr>
      </w:pPr>
      <w:r w:rsidRPr="00ED0281">
        <w:rPr>
          <w:rStyle w:val="afa"/>
          <w:rFonts w:ascii="Times New Roman" w:hAnsi="Times New Roman" w:cs="Times New Roman"/>
          <w:b w:val="0"/>
        </w:rPr>
        <w:t>Волга — русская река</w:t>
      </w:r>
    </w:p>
    <w:p w:rsidR="00E55688" w:rsidRPr="00ED0281" w:rsidRDefault="00E55688" w:rsidP="00ED0281">
      <w:pPr>
        <w:pStyle w:val="af7"/>
        <w:spacing w:line="276" w:lineRule="auto"/>
        <w:rPr>
          <w:rStyle w:val="afa"/>
          <w:rFonts w:ascii="Times New Roman" w:hAnsi="Times New Roman" w:cs="Times New Roman"/>
          <w:b w:val="0"/>
        </w:rPr>
      </w:pPr>
      <w:r w:rsidRPr="00ED0281">
        <w:rPr>
          <w:rStyle w:val="afa"/>
          <w:rFonts w:ascii="Times New Roman" w:hAnsi="Times New Roman" w:cs="Times New Roman"/>
          <w:b w:val="0"/>
        </w:rPr>
        <w:t>Русские народные песни о Волге (одна по выбору). На</w:t>
      </w:r>
      <w:r w:rsidR="00ED0281">
        <w:rPr>
          <w:rStyle w:val="afa"/>
          <w:rFonts w:ascii="Times New Roman" w:hAnsi="Times New Roman" w:cs="Times New Roman"/>
          <w:b w:val="0"/>
        </w:rPr>
        <w:t>при</w:t>
      </w:r>
      <w:r w:rsidRPr="00ED0281">
        <w:rPr>
          <w:rStyle w:val="afa"/>
          <w:rFonts w:ascii="Times New Roman" w:hAnsi="Times New Roman" w:cs="Times New Roman"/>
          <w:b w:val="0"/>
        </w:rPr>
        <w:t>мер: «Уж ты, Волга-река, Во</w:t>
      </w:r>
      <w:r w:rsidR="00154344" w:rsidRPr="00ED0281">
        <w:rPr>
          <w:rStyle w:val="afa"/>
          <w:rFonts w:ascii="Times New Roman" w:hAnsi="Times New Roman" w:cs="Times New Roman"/>
          <w:b w:val="0"/>
        </w:rPr>
        <w:t>лга-матушка!..», «Вниз по матуш</w:t>
      </w:r>
      <w:r w:rsidRPr="00ED0281">
        <w:rPr>
          <w:rStyle w:val="afa"/>
          <w:rFonts w:ascii="Times New Roman" w:hAnsi="Times New Roman" w:cs="Times New Roman"/>
          <w:b w:val="0"/>
        </w:rPr>
        <w:t>ке по Волге…» и др.</w:t>
      </w:r>
    </w:p>
    <w:p w:rsidR="00E55688" w:rsidRPr="00ED0281" w:rsidRDefault="00E55688" w:rsidP="00ED0281">
      <w:pPr>
        <w:pStyle w:val="af7"/>
        <w:spacing w:line="276" w:lineRule="auto"/>
        <w:rPr>
          <w:rStyle w:val="afa"/>
          <w:rFonts w:ascii="Times New Roman" w:hAnsi="Times New Roman" w:cs="Times New Roman"/>
          <w:b w:val="0"/>
        </w:rPr>
      </w:pPr>
      <w:r w:rsidRPr="00ED0281">
        <w:rPr>
          <w:rStyle w:val="afa"/>
          <w:rFonts w:ascii="Times New Roman" w:hAnsi="Times New Roman" w:cs="Times New Roman"/>
          <w:b w:val="0"/>
        </w:rPr>
        <w:t>Стихотворения (не менее двух). Например: Н. А. Некрасов</w:t>
      </w:r>
    </w:p>
    <w:p w:rsidR="00E55688" w:rsidRPr="00ED0281" w:rsidRDefault="00E55688" w:rsidP="00ED0281">
      <w:pPr>
        <w:pStyle w:val="af7"/>
        <w:spacing w:line="276" w:lineRule="auto"/>
        <w:rPr>
          <w:rStyle w:val="afa"/>
          <w:rFonts w:ascii="Times New Roman" w:hAnsi="Times New Roman" w:cs="Times New Roman"/>
          <w:b w:val="0"/>
        </w:rPr>
      </w:pPr>
      <w:r w:rsidRPr="00ED0281">
        <w:rPr>
          <w:rStyle w:val="afa"/>
          <w:rFonts w:ascii="Times New Roman" w:hAnsi="Times New Roman" w:cs="Times New Roman"/>
          <w:b w:val="0"/>
        </w:rPr>
        <w:t>«Люблю я краткой той пор</w:t>
      </w:r>
      <w:r w:rsidR="00154344" w:rsidRPr="00ED0281">
        <w:rPr>
          <w:rStyle w:val="afa"/>
          <w:rFonts w:ascii="Times New Roman" w:hAnsi="Times New Roman" w:cs="Times New Roman"/>
          <w:b w:val="0"/>
        </w:rPr>
        <w:t>ы…» (из поэмы «Горе старого Нау</w:t>
      </w:r>
      <w:r w:rsidRPr="00ED0281">
        <w:rPr>
          <w:rStyle w:val="afa"/>
          <w:rFonts w:ascii="Times New Roman" w:hAnsi="Times New Roman" w:cs="Times New Roman"/>
          <w:b w:val="0"/>
        </w:rPr>
        <w:t>ма»), В. С. Высоцкий «Песня о Волге» и др.</w:t>
      </w:r>
    </w:p>
    <w:p w:rsidR="00E55688" w:rsidRPr="00ED0281" w:rsidRDefault="00E55688" w:rsidP="00ED0281">
      <w:pPr>
        <w:pStyle w:val="af7"/>
        <w:spacing w:line="276" w:lineRule="auto"/>
        <w:rPr>
          <w:rStyle w:val="afa"/>
          <w:rFonts w:ascii="Times New Roman" w:hAnsi="Times New Roman" w:cs="Times New Roman"/>
          <w:b w:val="0"/>
        </w:rPr>
      </w:pPr>
      <w:r w:rsidRPr="00ED0281">
        <w:rPr>
          <w:rStyle w:val="afa"/>
          <w:rFonts w:ascii="Times New Roman" w:hAnsi="Times New Roman" w:cs="Times New Roman"/>
          <w:b w:val="0"/>
        </w:rPr>
        <w:t>В. В. Розанов. «Русский Нил» (один фрагмент по выбору).</w:t>
      </w:r>
    </w:p>
    <w:p w:rsidR="00E55688" w:rsidRPr="00ED0281" w:rsidRDefault="00E55688" w:rsidP="00ED0281">
      <w:pPr>
        <w:pStyle w:val="af7"/>
        <w:spacing w:line="276" w:lineRule="auto"/>
        <w:rPr>
          <w:rStyle w:val="afa"/>
          <w:rFonts w:ascii="Times New Roman" w:hAnsi="Times New Roman" w:cs="Times New Roman"/>
          <w:b w:val="0"/>
        </w:rPr>
      </w:pPr>
      <w:r w:rsidRPr="00ED0281">
        <w:rPr>
          <w:rStyle w:val="afa"/>
          <w:rFonts w:ascii="Times New Roman" w:hAnsi="Times New Roman" w:cs="Times New Roman"/>
          <w:b w:val="0"/>
        </w:rPr>
        <w:t>Раздел 2. Русские традиции</w:t>
      </w:r>
    </w:p>
    <w:p w:rsidR="00E55688" w:rsidRPr="00ED0281" w:rsidRDefault="00E55688" w:rsidP="00ED0281">
      <w:pPr>
        <w:pStyle w:val="af7"/>
        <w:spacing w:line="276" w:lineRule="auto"/>
        <w:rPr>
          <w:rStyle w:val="afa"/>
          <w:rFonts w:ascii="Times New Roman" w:hAnsi="Times New Roman" w:cs="Times New Roman"/>
          <w:b w:val="0"/>
        </w:rPr>
      </w:pPr>
      <w:r w:rsidRPr="00ED0281">
        <w:rPr>
          <w:rStyle w:val="afa"/>
          <w:rFonts w:ascii="Times New Roman" w:hAnsi="Times New Roman" w:cs="Times New Roman"/>
          <w:b w:val="0"/>
        </w:rPr>
        <w:t>Праздники русского мира</w:t>
      </w:r>
    </w:p>
    <w:p w:rsidR="00E55688" w:rsidRPr="00ED0281" w:rsidRDefault="00E55688" w:rsidP="00ED0281">
      <w:pPr>
        <w:pStyle w:val="af7"/>
        <w:spacing w:line="276" w:lineRule="auto"/>
        <w:rPr>
          <w:rStyle w:val="afa"/>
          <w:rFonts w:ascii="Times New Roman" w:hAnsi="Times New Roman" w:cs="Times New Roman"/>
          <w:b w:val="0"/>
        </w:rPr>
      </w:pPr>
      <w:r w:rsidRPr="00ED0281">
        <w:rPr>
          <w:rStyle w:val="afa"/>
          <w:rFonts w:ascii="Times New Roman" w:hAnsi="Times New Roman" w:cs="Times New Roman"/>
          <w:b w:val="0"/>
        </w:rPr>
        <w:t>Троица</w:t>
      </w:r>
    </w:p>
    <w:p w:rsidR="00E55688" w:rsidRPr="00ED0281" w:rsidRDefault="00E55688" w:rsidP="00ED0281">
      <w:pPr>
        <w:pStyle w:val="af7"/>
        <w:spacing w:line="276" w:lineRule="auto"/>
        <w:rPr>
          <w:rStyle w:val="afa"/>
          <w:rFonts w:ascii="Times New Roman" w:hAnsi="Times New Roman" w:cs="Times New Roman"/>
          <w:b w:val="0"/>
        </w:rPr>
      </w:pPr>
      <w:r w:rsidRPr="00ED0281">
        <w:rPr>
          <w:rStyle w:val="afa"/>
          <w:rFonts w:ascii="Times New Roman" w:hAnsi="Times New Roman" w:cs="Times New Roman"/>
          <w:b w:val="0"/>
        </w:rPr>
        <w:t>Стихотворения (не  менее  двух).  Например:  И.  А.  Бунин</w:t>
      </w:r>
    </w:p>
    <w:p w:rsidR="00E55688" w:rsidRPr="00ED0281" w:rsidRDefault="00E55688" w:rsidP="00ED0281">
      <w:pPr>
        <w:pStyle w:val="af7"/>
        <w:spacing w:line="276" w:lineRule="auto"/>
        <w:rPr>
          <w:rStyle w:val="afa"/>
          <w:rFonts w:ascii="Times New Roman" w:hAnsi="Times New Roman" w:cs="Times New Roman"/>
          <w:b w:val="0"/>
        </w:rPr>
      </w:pPr>
      <w:r w:rsidRPr="00ED0281">
        <w:rPr>
          <w:rStyle w:val="afa"/>
          <w:rFonts w:ascii="Times New Roman" w:hAnsi="Times New Roman" w:cs="Times New Roman"/>
          <w:b w:val="0"/>
        </w:rPr>
        <w:t xml:space="preserve">«Троица», С. А. Есенин «Троицыно утро, утренний канон…», Н. И. </w:t>
      </w:r>
      <w:proofErr w:type="spellStart"/>
      <w:r w:rsidRPr="00ED0281">
        <w:rPr>
          <w:rStyle w:val="afa"/>
          <w:rFonts w:ascii="Times New Roman" w:hAnsi="Times New Roman" w:cs="Times New Roman"/>
          <w:b w:val="0"/>
        </w:rPr>
        <w:t>Рыленков</w:t>
      </w:r>
      <w:proofErr w:type="spellEnd"/>
      <w:r w:rsidRPr="00ED0281">
        <w:rPr>
          <w:rStyle w:val="afa"/>
          <w:rFonts w:ascii="Times New Roman" w:hAnsi="Times New Roman" w:cs="Times New Roman"/>
          <w:b w:val="0"/>
        </w:rPr>
        <w:t xml:space="preserve"> «Возможно ль высказать без слов…» и др.</w:t>
      </w:r>
    </w:p>
    <w:p w:rsidR="00E55688" w:rsidRPr="00ED0281" w:rsidRDefault="00E55688" w:rsidP="00ED0281">
      <w:pPr>
        <w:pStyle w:val="af7"/>
        <w:spacing w:line="276" w:lineRule="auto"/>
        <w:rPr>
          <w:rStyle w:val="afa"/>
          <w:rFonts w:ascii="Times New Roman" w:hAnsi="Times New Roman" w:cs="Times New Roman"/>
          <w:b w:val="0"/>
        </w:rPr>
      </w:pPr>
      <w:r w:rsidRPr="00ED0281">
        <w:rPr>
          <w:rStyle w:val="afa"/>
          <w:rFonts w:ascii="Times New Roman" w:hAnsi="Times New Roman" w:cs="Times New Roman"/>
          <w:b w:val="0"/>
        </w:rPr>
        <w:t>И. А. Новиков. «Троицкая кукушка».</w:t>
      </w:r>
    </w:p>
    <w:p w:rsidR="00E55688" w:rsidRPr="00ED0281" w:rsidRDefault="00E55688" w:rsidP="00ED0281">
      <w:pPr>
        <w:pStyle w:val="af7"/>
        <w:spacing w:line="276" w:lineRule="auto"/>
        <w:rPr>
          <w:rStyle w:val="afa"/>
          <w:rFonts w:ascii="Times New Roman" w:hAnsi="Times New Roman" w:cs="Times New Roman"/>
          <w:b w:val="0"/>
        </w:rPr>
      </w:pPr>
      <w:r w:rsidRPr="00ED0281">
        <w:rPr>
          <w:rStyle w:val="afa"/>
          <w:rFonts w:ascii="Times New Roman" w:hAnsi="Times New Roman" w:cs="Times New Roman"/>
          <w:b w:val="0"/>
        </w:rPr>
        <w:t>Тепло родного дома</w:t>
      </w:r>
    </w:p>
    <w:p w:rsidR="00E55688" w:rsidRPr="00ED0281" w:rsidRDefault="00E55688" w:rsidP="00ED0281">
      <w:pPr>
        <w:pStyle w:val="af7"/>
        <w:spacing w:line="276" w:lineRule="auto"/>
        <w:rPr>
          <w:rStyle w:val="afa"/>
          <w:rFonts w:ascii="Times New Roman" w:hAnsi="Times New Roman" w:cs="Times New Roman"/>
          <w:b w:val="0"/>
        </w:rPr>
      </w:pPr>
      <w:r w:rsidRPr="00ED0281">
        <w:rPr>
          <w:rStyle w:val="afa"/>
          <w:rFonts w:ascii="Times New Roman" w:hAnsi="Times New Roman" w:cs="Times New Roman"/>
          <w:b w:val="0"/>
        </w:rPr>
        <w:t>Родство душ</w:t>
      </w:r>
    </w:p>
    <w:p w:rsidR="00E55688" w:rsidRPr="00ED0281" w:rsidRDefault="00E55688" w:rsidP="00ED0281">
      <w:pPr>
        <w:pStyle w:val="af7"/>
        <w:spacing w:line="276" w:lineRule="auto"/>
        <w:rPr>
          <w:rStyle w:val="afa"/>
          <w:rFonts w:ascii="Times New Roman" w:hAnsi="Times New Roman" w:cs="Times New Roman"/>
          <w:b w:val="0"/>
        </w:rPr>
      </w:pPr>
      <w:r w:rsidRPr="00ED0281">
        <w:rPr>
          <w:rStyle w:val="afa"/>
          <w:rFonts w:ascii="Times New Roman" w:hAnsi="Times New Roman" w:cs="Times New Roman"/>
          <w:b w:val="0"/>
        </w:rPr>
        <w:t>Ф. А. Абрамов. «Валенки».</w:t>
      </w:r>
    </w:p>
    <w:p w:rsidR="00E55688" w:rsidRPr="00ED0281" w:rsidRDefault="00E55688" w:rsidP="00ED0281">
      <w:pPr>
        <w:pStyle w:val="af7"/>
        <w:spacing w:line="276" w:lineRule="auto"/>
        <w:rPr>
          <w:rStyle w:val="afa"/>
          <w:rFonts w:ascii="Times New Roman" w:hAnsi="Times New Roman" w:cs="Times New Roman"/>
          <w:b w:val="0"/>
        </w:rPr>
      </w:pPr>
      <w:r w:rsidRPr="00ED0281">
        <w:rPr>
          <w:rStyle w:val="afa"/>
          <w:rFonts w:ascii="Times New Roman" w:hAnsi="Times New Roman" w:cs="Times New Roman"/>
          <w:b w:val="0"/>
        </w:rPr>
        <w:t>Т. В. Михеева. «Не предавай меня!» (две главы по выбору).</w:t>
      </w:r>
    </w:p>
    <w:p w:rsidR="00E55688" w:rsidRPr="00ED0281" w:rsidRDefault="00E55688" w:rsidP="00ED0281">
      <w:pPr>
        <w:pStyle w:val="af7"/>
        <w:spacing w:line="276" w:lineRule="auto"/>
        <w:rPr>
          <w:rStyle w:val="afa"/>
          <w:rFonts w:ascii="Times New Roman" w:hAnsi="Times New Roman" w:cs="Times New Roman"/>
          <w:b w:val="0"/>
        </w:rPr>
      </w:pPr>
      <w:r w:rsidRPr="00ED0281">
        <w:rPr>
          <w:rStyle w:val="afa"/>
          <w:rFonts w:ascii="Times New Roman" w:hAnsi="Times New Roman" w:cs="Times New Roman"/>
          <w:b w:val="0"/>
        </w:rPr>
        <w:lastRenderedPageBreak/>
        <w:t>Раздел 3. Русский характер — русская душа</w:t>
      </w:r>
    </w:p>
    <w:p w:rsidR="00E55688" w:rsidRPr="00ED0281" w:rsidRDefault="00E55688" w:rsidP="00ED0281">
      <w:pPr>
        <w:pStyle w:val="af7"/>
        <w:spacing w:line="276" w:lineRule="auto"/>
        <w:rPr>
          <w:rStyle w:val="afa"/>
          <w:rFonts w:ascii="Times New Roman" w:hAnsi="Times New Roman" w:cs="Times New Roman"/>
          <w:b w:val="0"/>
        </w:rPr>
      </w:pPr>
      <w:r w:rsidRPr="00ED0281">
        <w:rPr>
          <w:rStyle w:val="afa"/>
          <w:rFonts w:ascii="Times New Roman" w:hAnsi="Times New Roman" w:cs="Times New Roman"/>
          <w:b w:val="0"/>
        </w:rPr>
        <w:t>Не до ордена — была бы Родина</w:t>
      </w:r>
    </w:p>
    <w:p w:rsidR="00E55688" w:rsidRPr="00ED0281" w:rsidRDefault="00E55688" w:rsidP="00ED0281">
      <w:pPr>
        <w:pStyle w:val="af7"/>
        <w:spacing w:line="276" w:lineRule="auto"/>
        <w:rPr>
          <w:rStyle w:val="afa"/>
          <w:rFonts w:ascii="Times New Roman" w:hAnsi="Times New Roman" w:cs="Times New Roman"/>
          <w:b w:val="0"/>
        </w:rPr>
      </w:pPr>
      <w:r w:rsidRPr="00ED0281">
        <w:rPr>
          <w:rStyle w:val="afa"/>
          <w:rFonts w:ascii="Times New Roman" w:hAnsi="Times New Roman" w:cs="Times New Roman"/>
          <w:b w:val="0"/>
        </w:rPr>
        <w:t>Дети на войне</w:t>
      </w:r>
    </w:p>
    <w:p w:rsidR="00E55688" w:rsidRPr="00ED0281" w:rsidRDefault="00E55688" w:rsidP="00ED0281">
      <w:pPr>
        <w:pStyle w:val="af7"/>
        <w:spacing w:line="276" w:lineRule="auto"/>
        <w:rPr>
          <w:rStyle w:val="afa"/>
          <w:rFonts w:ascii="Times New Roman" w:hAnsi="Times New Roman" w:cs="Times New Roman"/>
          <w:b w:val="0"/>
        </w:rPr>
      </w:pPr>
      <w:r w:rsidRPr="00ED0281">
        <w:rPr>
          <w:rStyle w:val="afa"/>
          <w:rFonts w:ascii="Times New Roman" w:hAnsi="Times New Roman" w:cs="Times New Roman"/>
          <w:b w:val="0"/>
        </w:rPr>
        <w:t xml:space="preserve">Э. Н. </w:t>
      </w:r>
      <w:proofErr w:type="spellStart"/>
      <w:r w:rsidRPr="00ED0281">
        <w:rPr>
          <w:rStyle w:val="afa"/>
          <w:rFonts w:ascii="Times New Roman" w:hAnsi="Times New Roman" w:cs="Times New Roman"/>
          <w:b w:val="0"/>
        </w:rPr>
        <w:t>Веркин</w:t>
      </w:r>
      <w:proofErr w:type="spellEnd"/>
      <w:r w:rsidRPr="00ED0281">
        <w:rPr>
          <w:rStyle w:val="afa"/>
          <w:rFonts w:ascii="Times New Roman" w:hAnsi="Times New Roman" w:cs="Times New Roman"/>
          <w:b w:val="0"/>
        </w:rPr>
        <w:t>. «Облачный полк» (не менее двух глав по выбору).</w:t>
      </w:r>
    </w:p>
    <w:p w:rsidR="00E55688" w:rsidRPr="00ED0281" w:rsidRDefault="00E55688" w:rsidP="00ED0281">
      <w:pPr>
        <w:pStyle w:val="af7"/>
        <w:spacing w:line="276" w:lineRule="auto"/>
        <w:rPr>
          <w:rStyle w:val="afa"/>
          <w:rFonts w:ascii="Times New Roman" w:hAnsi="Times New Roman" w:cs="Times New Roman"/>
          <w:b w:val="0"/>
        </w:rPr>
      </w:pPr>
      <w:r w:rsidRPr="00ED0281">
        <w:rPr>
          <w:rStyle w:val="afa"/>
          <w:rFonts w:ascii="Times New Roman" w:hAnsi="Times New Roman" w:cs="Times New Roman"/>
          <w:b w:val="0"/>
        </w:rPr>
        <w:t>Загадки русской души</w:t>
      </w:r>
    </w:p>
    <w:p w:rsidR="00E55688" w:rsidRPr="00ED0281" w:rsidRDefault="00E55688" w:rsidP="00ED0281">
      <w:pPr>
        <w:pStyle w:val="af7"/>
        <w:spacing w:line="276" w:lineRule="auto"/>
        <w:rPr>
          <w:rStyle w:val="afa"/>
          <w:rFonts w:ascii="Times New Roman" w:hAnsi="Times New Roman" w:cs="Times New Roman"/>
          <w:b w:val="0"/>
        </w:rPr>
      </w:pPr>
      <w:r w:rsidRPr="00ED0281">
        <w:rPr>
          <w:rStyle w:val="afa"/>
          <w:rFonts w:ascii="Times New Roman" w:hAnsi="Times New Roman" w:cs="Times New Roman"/>
          <w:b w:val="0"/>
        </w:rPr>
        <w:t>Сеятель твой и хранитель</w:t>
      </w:r>
    </w:p>
    <w:p w:rsidR="00E55688" w:rsidRPr="00ED0281" w:rsidRDefault="00E55688" w:rsidP="00ED0281">
      <w:pPr>
        <w:pStyle w:val="af7"/>
        <w:spacing w:line="276" w:lineRule="auto"/>
        <w:rPr>
          <w:rStyle w:val="afa"/>
          <w:rFonts w:ascii="Times New Roman" w:hAnsi="Times New Roman" w:cs="Times New Roman"/>
          <w:b w:val="0"/>
        </w:rPr>
      </w:pPr>
      <w:r w:rsidRPr="00ED0281">
        <w:rPr>
          <w:rStyle w:val="afa"/>
          <w:rFonts w:ascii="Times New Roman" w:hAnsi="Times New Roman" w:cs="Times New Roman"/>
          <w:b w:val="0"/>
        </w:rPr>
        <w:t>И. С. Тургенев. «Сфинкс».</w:t>
      </w:r>
    </w:p>
    <w:p w:rsidR="00E55688" w:rsidRPr="00ED0281" w:rsidRDefault="00E55688" w:rsidP="00ED0281">
      <w:pPr>
        <w:pStyle w:val="af7"/>
        <w:spacing w:line="276" w:lineRule="auto"/>
        <w:rPr>
          <w:rStyle w:val="afa"/>
          <w:rFonts w:ascii="Times New Roman" w:hAnsi="Times New Roman" w:cs="Times New Roman"/>
          <w:b w:val="0"/>
        </w:rPr>
      </w:pPr>
      <w:r w:rsidRPr="00ED0281">
        <w:rPr>
          <w:rStyle w:val="afa"/>
          <w:rFonts w:ascii="Times New Roman" w:hAnsi="Times New Roman" w:cs="Times New Roman"/>
          <w:b w:val="0"/>
        </w:rPr>
        <w:t>Ф. М. Достоевский. «Мужик Марей».</w:t>
      </w:r>
    </w:p>
    <w:p w:rsidR="00E55688" w:rsidRPr="00ED0281" w:rsidRDefault="00E55688" w:rsidP="00ED0281">
      <w:pPr>
        <w:pStyle w:val="af7"/>
        <w:spacing w:line="276" w:lineRule="auto"/>
        <w:rPr>
          <w:rStyle w:val="afa"/>
          <w:rFonts w:ascii="Times New Roman" w:hAnsi="Times New Roman" w:cs="Times New Roman"/>
          <w:b w:val="0"/>
        </w:rPr>
      </w:pPr>
      <w:r w:rsidRPr="00ED0281">
        <w:rPr>
          <w:rStyle w:val="afa"/>
          <w:rFonts w:ascii="Times New Roman" w:hAnsi="Times New Roman" w:cs="Times New Roman"/>
          <w:b w:val="0"/>
        </w:rPr>
        <w:t>О ваших ровесниках</w:t>
      </w:r>
    </w:p>
    <w:p w:rsidR="00E55688" w:rsidRPr="00ED0281" w:rsidRDefault="00E55688" w:rsidP="00ED0281">
      <w:pPr>
        <w:pStyle w:val="af7"/>
        <w:spacing w:line="276" w:lineRule="auto"/>
        <w:rPr>
          <w:rStyle w:val="afa"/>
          <w:rFonts w:ascii="Times New Roman" w:hAnsi="Times New Roman" w:cs="Times New Roman"/>
          <w:b w:val="0"/>
        </w:rPr>
      </w:pPr>
      <w:r w:rsidRPr="00ED0281">
        <w:rPr>
          <w:rStyle w:val="afa"/>
          <w:rFonts w:ascii="Times New Roman" w:hAnsi="Times New Roman" w:cs="Times New Roman"/>
          <w:b w:val="0"/>
        </w:rPr>
        <w:t>Пора взросления</w:t>
      </w:r>
    </w:p>
    <w:p w:rsidR="00E55688" w:rsidRPr="00ED0281" w:rsidRDefault="00E55688" w:rsidP="00ED0281">
      <w:pPr>
        <w:pStyle w:val="af7"/>
        <w:spacing w:line="276" w:lineRule="auto"/>
        <w:rPr>
          <w:rStyle w:val="afa"/>
          <w:rFonts w:ascii="Times New Roman" w:hAnsi="Times New Roman" w:cs="Times New Roman"/>
          <w:b w:val="0"/>
        </w:rPr>
      </w:pPr>
      <w:r w:rsidRPr="00ED0281">
        <w:rPr>
          <w:rStyle w:val="afa"/>
          <w:rFonts w:ascii="Times New Roman" w:hAnsi="Times New Roman" w:cs="Times New Roman"/>
          <w:b w:val="0"/>
        </w:rPr>
        <w:t>Б. Л. Васильев. «Завтра была война» (не менее одной главы по выбору).</w:t>
      </w:r>
    </w:p>
    <w:p w:rsidR="00E55688" w:rsidRPr="00ED0281" w:rsidRDefault="00E55688" w:rsidP="00ED0281">
      <w:pPr>
        <w:pStyle w:val="af7"/>
        <w:spacing w:line="276" w:lineRule="auto"/>
        <w:rPr>
          <w:rStyle w:val="afa"/>
          <w:rFonts w:ascii="Times New Roman" w:hAnsi="Times New Roman" w:cs="Times New Roman"/>
          <w:b w:val="0"/>
        </w:rPr>
      </w:pPr>
      <w:r w:rsidRPr="00ED0281">
        <w:rPr>
          <w:rStyle w:val="afa"/>
          <w:rFonts w:ascii="Times New Roman" w:hAnsi="Times New Roman" w:cs="Times New Roman"/>
          <w:b w:val="0"/>
        </w:rPr>
        <w:t xml:space="preserve">Г. Н. Щербакова. «Вам и не </w:t>
      </w:r>
      <w:proofErr w:type="gramStart"/>
      <w:r w:rsidRPr="00ED0281">
        <w:rPr>
          <w:rStyle w:val="afa"/>
          <w:rFonts w:ascii="Times New Roman" w:hAnsi="Times New Roman" w:cs="Times New Roman"/>
          <w:b w:val="0"/>
        </w:rPr>
        <w:t>снилось» (не менее одной главы</w:t>
      </w:r>
      <w:proofErr w:type="gramEnd"/>
      <w:r w:rsidRPr="00ED0281">
        <w:rPr>
          <w:rStyle w:val="afa"/>
          <w:rFonts w:ascii="Times New Roman" w:hAnsi="Times New Roman" w:cs="Times New Roman"/>
          <w:b w:val="0"/>
        </w:rPr>
        <w:t xml:space="preserve"> по выбору)</w:t>
      </w:r>
    </w:p>
    <w:p w:rsidR="00E55688" w:rsidRPr="00ED0281" w:rsidRDefault="00E55688" w:rsidP="00ED0281">
      <w:pPr>
        <w:pStyle w:val="af7"/>
        <w:spacing w:line="276" w:lineRule="auto"/>
        <w:rPr>
          <w:rStyle w:val="afa"/>
          <w:rFonts w:ascii="Times New Roman" w:hAnsi="Times New Roman" w:cs="Times New Roman"/>
          <w:b w:val="0"/>
        </w:rPr>
      </w:pPr>
      <w:r w:rsidRPr="00ED0281">
        <w:rPr>
          <w:rStyle w:val="afa"/>
          <w:rFonts w:ascii="Times New Roman" w:hAnsi="Times New Roman" w:cs="Times New Roman"/>
          <w:b w:val="0"/>
        </w:rPr>
        <w:t>Лишь слову жизнь дана</w:t>
      </w:r>
    </w:p>
    <w:p w:rsidR="00E55688" w:rsidRPr="00ED0281" w:rsidRDefault="00E55688" w:rsidP="00ED0281">
      <w:pPr>
        <w:pStyle w:val="af7"/>
        <w:spacing w:line="276" w:lineRule="auto"/>
        <w:rPr>
          <w:rStyle w:val="afa"/>
          <w:rFonts w:ascii="Times New Roman" w:hAnsi="Times New Roman" w:cs="Times New Roman"/>
          <w:b w:val="0"/>
        </w:rPr>
      </w:pPr>
      <w:r w:rsidRPr="00ED0281">
        <w:rPr>
          <w:rStyle w:val="afa"/>
          <w:rFonts w:ascii="Times New Roman" w:hAnsi="Times New Roman" w:cs="Times New Roman"/>
          <w:b w:val="0"/>
        </w:rPr>
        <w:t>Язык поэзии</w:t>
      </w:r>
    </w:p>
    <w:p w:rsidR="00E55688" w:rsidRPr="00ED0281" w:rsidRDefault="00E55688" w:rsidP="00ED0281">
      <w:pPr>
        <w:pStyle w:val="af7"/>
        <w:spacing w:line="276" w:lineRule="auto"/>
        <w:rPr>
          <w:rStyle w:val="afa"/>
          <w:rFonts w:ascii="Times New Roman" w:hAnsi="Times New Roman" w:cs="Times New Roman"/>
          <w:b w:val="0"/>
        </w:rPr>
      </w:pPr>
      <w:r w:rsidRPr="00ED0281">
        <w:rPr>
          <w:rStyle w:val="afa"/>
          <w:rFonts w:ascii="Times New Roman" w:hAnsi="Times New Roman" w:cs="Times New Roman"/>
          <w:b w:val="0"/>
        </w:rPr>
        <w:t xml:space="preserve">Стихотворения (не менее одного). Например: И. Ф. </w:t>
      </w:r>
      <w:r w:rsidR="00154344" w:rsidRPr="00ED0281">
        <w:rPr>
          <w:rStyle w:val="afa"/>
          <w:rFonts w:ascii="Times New Roman" w:hAnsi="Times New Roman" w:cs="Times New Roman"/>
          <w:b w:val="0"/>
        </w:rPr>
        <w:t>Аннен</w:t>
      </w:r>
      <w:r w:rsidRPr="00ED0281">
        <w:rPr>
          <w:rStyle w:val="afa"/>
          <w:rFonts w:ascii="Times New Roman" w:hAnsi="Times New Roman" w:cs="Times New Roman"/>
          <w:b w:val="0"/>
        </w:rPr>
        <w:t>ский «Третий мучительный сонет» и др.</w:t>
      </w:r>
    </w:p>
    <w:p w:rsidR="00E55688" w:rsidRPr="00ED0281" w:rsidRDefault="00E55688" w:rsidP="00ED0281">
      <w:pPr>
        <w:pStyle w:val="af7"/>
        <w:spacing w:line="276" w:lineRule="auto"/>
        <w:rPr>
          <w:rStyle w:val="afa"/>
          <w:rFonts w:ascii="Times New Roman" w:hAnsi="Times New Roman" w:cs="Times New Roman"/>
          <w:b w:val="0"/>
        </w:rPr>
      </w:pPr>
      <w:r w:rsidRPr="00ED0281">
        <w:rPr>
          <w:rStyle w:val="afa"/>
          <w:rFonts w:ascii="Times New Roman" w:hAnsi="Times New Roman" w:cs="Times New Roman"/>
          <w:b w:val="0"/>
        </w:rPr>
        <w:t xml:space="preserve">Дон </w:t>
      </w:r>
      <w:proofErr w:type="spellStart"/>
      <w:r w:rsidRPr="00ED0281">
        <w:rPr>
          <w:rStyle w:val="afa"/>
          <w:rFonts w:ascii="Times New Roman" w:hAnsi="Times New Roman" w:cs="Times New Roman"/>
          <w:b w:val="0"/>
        </w:rPr>
        <w:t>Аминадо</w:t>
      </w:r>
      <w:proofErr w:type="spellEnd"/>
      <w:r w:rsidRPr="00ED0281">
        <w:rPr>
          <w:rStyle w:val="afa"/>
          <w:rFonts w:ascii="Times New Roman" w:hAnsi="Times New Roman" w:cs="Times New Roman"/>
          <w:b w:val="0"/>
        </w:rPr>
        <w:t>. «Наука стихосложения».</w:t>
      </w:r>
    </w:p>
    <w:p w:rsidR="00ED0281" w:rsidRDefault="00ED0281" w:rsidP="00ED0281">
      <w:pPr>
        <w:pStyle w:val="af7"/>
        <w:spacing w:line="276" w:lineRule="auto"/>
        <w:rPr>
          <w:rStyle w:val="afa"/>
          <w:rFonts w:ascii="Times New Roman" w:hAnsi="Times New Roman" w:cs="Times New Roman"/>
          <w:b w:val="0"/>
        </w:rPr>
      </w:pPr>
      <w:bookmarkStart w:id="3" w:name="_TOC_250011"/>
    </w:p>
    <w:p w:rsidR="00E55688" w:rsidRDefault="00E55688" w:rsidP="00ED0281">
      <w:pPr>
        <w:pStyle w:val="af7"/>
        <w:spacing w:line="276" w:lineRule="auto"/>
        <w:rPr>
          <w:rStyle w:val="afa"/>
          <w:rFonts w:ascii="Times New Roman" w:hAnsi="Times New Roman" w:cs="Times New Roman"/>
        </w:rPr>
      </w:pPr>
      <w:r w:rsidRPr="00ED0281">
        <w:rPr>
          <w:rStyle w:val="afa"/>
          <w:rFonts w:ascii="Times New Roman" w:hAnsi="Times New Roman" w:cs="Times New Roman"/>
        </w:rPr>
        <w:t xml:space="preserve">9 </w:t>
      </w:r>
      <w:bookmarkEnd w:id="3"/>
      <w:r w:rsidR="00ED0281">
        <w:rPr>
          <w:rStyle w:val="afa"/>
          <w:rFonts w:ascii="Times New Roman" w:hAnsi="Times New Roman" w:cs="Times New Roman"/>
        </w:rPr>
        <w:t>класс</w:t>
      </w:r>
    </w:p>
    <w:p w:rsidR="00ED0281" w:rsidRPr="00ED0281" w:rsidRDefault="00ED0281" w:rsidP="00ED0281">
      <w:pPr>
        <w:pStyle w:val="af7"/>
        <w:spacing w:line="276" w:lineRule="auto"/>
        <w:rPr>
          <w:rStyle w:val="afa"/>
          <w:rFonts w:ascii="Times New Roman" w:hAnsi="Times New Roman" w:cs="Times New Roman"/>
        </w:rPr>
      </w:pPr>
    </w:p>
    <w:p w:rsidR="00E55688" w:rsidRPr="00ED0281" w:rsidRDefault="00E55688" w:rsidP="00ED0281">
      <w:pPr>
        <w:pStyle w:val="af7"/>
        <w:spacing w:line="276" w:lineRule="auto"/>
        <w:rPr>
          <w:rStyle w:val="afa"/>
          <w:rFonts w:ascii="Times New Roman" w:hAnsi="Times New Roman" w:cs="Times New Roman"/>
          <w:b w:val="0"/>
        </w:rPr>
      </w:pPr>
      <w:r w:rsidRPr="00ED0281">
        <w:rPr>
          <w:rStyle w:val="afa"/>
          <w:rFonts w:ascii="Times New Roman" w:hAnsi="Times New Roman" w:cs="Times New Roman"/>
          <w:b w:val="0"/>
        </w:rPr>
        <w:t>Раздел 1. Россия — Родина моя</w:t>
      </w:r>
    </w:p>
    <w:p w:rsidR="00E55688" w:rsidRPr="00ED0281" w:rsidRDefault="00E55688" w:rsidP="00ED0281">
      <w:pPr>
        <w:pStyle w:val="af7"/>
        <w:spacing w:line="276" w:lineRule="auto"/>
        <w:rPr>
          <w:rStyle w:val="afa"/>
          <w:rFonts w:ascii="Times New Roman" w:hAnsi="Times New Roman" w:cs="Times New Roman"/>
          <w:b w:val="0"/>
        </w:rPr>
      </w:pPr>
      <w:r w:rsidRPr="00ED0281">
        <w:rPr>
          <w:rStyle w:val="afa"/>
          <w:rFonts w:ascii="Times New Roman" w:hAnsi="Times New Roman" w:cs="Times New Roman"/>
          <w:b w:val="0"/>
        </w:rPr>
        <w:t>Преданья старины глубокой</w:t>
      </w:r>
    </w:p>
    <w:p w:rsidR="00E55688" w:rsidRPr="00ED0281" w:rsidRDefault="00E55688" w:rsidP="00ED0281">
      <w:pPr>
        <w:pStyle w:val="af7"/>
        <w:spacing w:line="276" w:lineRule="auto"/>
        <w:rPr>
          <w:rStyle w:val="afa"/>
          <w:rFonts w:ascii="Times New Roman" w:hAnsi="Times New Roman" w:cs="Times New Roman"/>
          <w:b w:val="0"/>
        </w:rPr>
      </w:pPr>
      <w:r w:rsidRPr="00ED0281">
        <w:rPr>
          <w:rStyle w:val="afa"/>
          <w:rFonts w:ascii="Times New Roman" w:hAnsi="Times New Roman" w:cs="Times New Roman"/>
          <w:b w:val="0"/>
        </w:rPr>
        <w:t>Гроза двенадцатого года</w:t>
      </w:r>
    </w:p>
    <w:p w:rsidR="00E55688" w:rsidRPr="00ED0281" w:rsidRDefault="00E55688" w:rsidP="00ED0281">
      <w:pPr>
        <w:pStyle w:val="af7"/>
        <w:spacing w:line="276" w:lineRule="auto"/>
        <w:rPr>
          <w:rStyle w:val="afa"/>
          <w:rFonts w:ascii="Times New Roman" w:hAnsi="Times New Roman" w:cs="Times New Roman"/>
          <w:b w:val="0"/>
        </w:rPr>
      </w:pPr>
      <w:r w:rsidRPr="00ED0281">
        <w:rPr>
          <w:rStyle w:val="afa"/>
          <w:rFonts w:ascii="Times New Roman" w:hAnsi="Times New Roman" w:cs="Times New Roman"/>
          <w:b w:val="0"/>
        </w:rPr>
        <w:t>Русские народные песни об Отечественной войне 1812 года (не менее одной). Например: «</w:t>
      </w:r>
      <w:r w:rsidR="00154344" w:rsidRPr="00ED0281">
        <w:rPr>
          <w:rStyle w:val="afa"/>
          <w:rFonts w:ascii="Times New Roman" w:hAnsi="Times New Roman" w:cs="Times New Roman"/>
          <w:b w:val="0"/>
        </w:rPr>
        <w:t xml:space="preserve">Как не две </w:t>
      </w:r>
      <w:proofErr w:type="spellStart"/>
      <w:r w:rsidR="00154344" w:rsidRPr="00ED0281">
        <w:rPr>
          <w:rStyle w:val="afa"/>
          <w:rFonts w:ascii="Times New Roman" w:hAnsi="Times New Roman" w:cs="Times New Roman"/>
          <w:b w:val="0"/>
        </w:rPr>
        <w:t>тученьки</w:t>
      </w:r>
      <w:proofErr w:type="spellEnd"/>
      <w:r w:rsidR="00154344" w:rsidRPr="00ED0281">
        <w:rPr>
          <w:rStyle w:val="afa"/>
          <w:rFonts w:ascii="Times New Roman" w:hAnsi="Times New Roman" w:cs="Times New Roman"/>
          <w:b w:val="0"/>
        </w:rPr>
        <w:t xml:space="preserve"> не две </w:t>
      </w:r>
      <w:proofErr w:type="spellStart"/>
      <w:r w:rsidR="00154344" w:rsidRPr="00ED0281">
        <w:rPr>
          <w:rStyle w:val="afa"/>
          <w:rFonts w:ascii="Times New Roman" w:hAnsi="Times New Roman" w:cs="Times New Roman"/>
          <w:b w:val="0"/>
        </w:rPr>
        <w:t>гроз</w:t>
      </w:r>
      <w:r w:rsidRPr="00ED0281">
        <w:rPr>
          <w:rStyle w:val="afa"/>
          <w:rFonts w:ascii="Times New Roman" w:hAnsi="Times New Roman" w:cs="Times New Roman"/>
          <w:b w:val="0"/>
        </w:rPr>
        <w:t>ныя</w:t>
      </w:r>
      <w:proofErr w:type="spellEnd"/>
      <w:r w:rsidRPr="00ED0281">
        <w:rPr>
          <w:rStyle w:val="afa"/>
          <w:rFonts w:ascii="Times New Roman" w:hAnsi="Times New Roman" w:cs="Times New Roman"/>
          <w:b w:val="0"/>
        </w:rPr>
        <w:t>…»</w:t>
      </w:r>
    </w:p>
    <w:p w:rsidR="00E55688" w:rsidRPr="00ED0281" w:rsidRDefault="00E55688" w:rsidP="00ED0281">
      <w:pPr>
        <w:pStyle w:val="af7"/>
        <w:spacing w:line="276" w:lineRule="auto"/>
        <w:rPr>
          <w:rStyle w:val="afa"/>
          <w:rFonts w:ascii="Times New Roman" w:hAnsi="Times New Roman" w:cs="Times New Roman"/>
          <w:b w:val="0"/>
        </w:rPr>
      </w:pPr>
      <w:r w:rsidRPr="00ED0281">
        <w:rPr>
          <w:rStyle w:val="afa"/>
          <w:rFonts w:ascii="Times New Roman" w:hAnsi="Times New Roman" w:cs="Times New Roman"/>
          <w:b w:val="0"/>
        </w:rPr>
        <w:t>Стихотворения (не менее двух). Например: В. А. Жуковский</w:t>
      </w:r>
    </w:p>
    <w:p w:rsidR="00E55688" w:rsidRPr="00ED0281" w:rsidRDefault="00E55688" w:rsidP="00ED0281">
      <w:pPr>
        <w:pStyle w:val="af7"/>
        <w:spacing w:line="276" w:lineRule="auto"/>
        <w:rPr>
          <w:rStyle w:val="afa"/>
          <w:rFonts w:ascii="Times New Roman" w:hAnsi="Times New Roman" w:cs="Times New Roman"/>
          <w:b w:val="0"/>
        </w:rPr>
      </w:pPr>
      <w:r w:rsidRPr="00ED0281">
        <w:rPr>
          <w:rStyle w:val="afa"/>
          <w:rFonts w:ascii="Times New Roman" w:hAnsi="Times New Roman" w:cs="Times New Roman"/>
          <w:b w:val="0"/>
        </w:rPr>
        <w:t xml:space="preserve">«Певец </w:t>
      </w:r>
      <w:proofErr w:type="gramStart"/>
      <w:r w:rsidRPr="00ED0281">
        <w:rPr>
          <w:rStyle w:val="afa"/>
          <w:rFonts w:ascii="Times New Roman" w:hAnsi="Times New Roman" w:cs="Times New Roman"/>
          <w:b w:val="0"/>
        </w:rPr>
        <w:t>во</w:t>
      </w:r>
      <w:proofErr w:type="gramEnd"/>
      <w:r w:rsidRPr="00ED0281">
        <w:rPr>
          <w:rStyle w:val="afa"/>
          <w:rFonts w:ascii="Times New Roman" w:hAnsi="Times New Roman" w:cs="Times New Roman"/>
          <w:b w:val="0"/>
        </w:rPr>
        <w:t xml:space="preserve"> стане русских во</w:t>
      </w:r>
      <w:r w:rsidR="00154344" w:rsidRPr="00ED0281">
        <w:rPr>
          <w:rStyle w:val="afa"/>
          <w:rFonts w:ascii="Times New Roman" w:hAnsi="Times New Roman" w:cs="Times New Roman"/>
          <w:b w:val="0"/>
        </w:rPr>
        <w:t>инов» (в сокращении), А. С. Пуш</w:t>
      </w:r>
      <w:r w:rsidRPr="00ED0281">
        <w:rPr>
          <w:rStyle w:val="afa"/>
          <w:rFonts w:ascii="Times New Roman" w:hAnsi="Times New Roman" w:cs="Times New Roman"/>
          <w:b w:val="0"/>
        </w:rPr>
        <w:t>кин «Полководец», «Бородинская годовщина», М. И. Цветаева</w:t>
      </w:r>
    </w:p>
    <w:p w:rsidR="00E55688" w:rsidRPr="00ED0281" w:rsidRDefault="00E55688" w:rsidP="00ED0281">
      <w:pPr>
        <w:pStyle w:val="af7"/>
        <w:spacing w:line="276" w:lineRule="auto"/>
        <w:rPr>
          <w:rStyle w:val="afa"/>
          <w:rFonts w:ascii="Times New Roman" w:hAnsi="Times New Roman" w:cs="Times New Roman"/>
          <w:b w:val="0"/>
        </w:rPr>
      </w:pPr>
      <w:r w:rsidRPr="00ED0281">
        <w:rPr>
          <w:rStyle w:val="afa"/>
          <w:rFonts w:ascii="Times New Roman" w:hAnsi="Times New Roman" w:cs="Times New Roman"/>
          <w:b w:val="0"/>
        </w:rPr>
        <w:t>«Генералам двенадцатого года» и др.</w:t>
      </w:r>
    </w:p>
    <w:p w:rsidR="00E55688" w:rsidRPr="00ED0281" w:rsidRDefault="00E55688" w:rsidP="00ED0281">
      <w:pPr>
        <w:pStyle w:val="af7"/>
        <w:spacing w:line="276" w:lineRule="auto"/>
        <w:rPr>
          <w:rStyle w:val="afa"/>
          <w:rFonts w:ascii="Times New Roman" w:hAnsi="Times New Roman" w:cs="Times New Roman"/>
          <w:b w:val="0"/>
        </w:rPr>
      </w:pPr>
      <w:r w:rsidRPr="00ED0281">
        <w:rPr>
          <w:rStyle w:val="afa"/>
          <w:rFonts w:ascii="Times New Roman" w:hAnsi="Times New Roman" w:cs="Times New Roman"/>
          <w:b w:val="0"/>
        </w:rPr>
        <w:t>И. И. Лажечников. «Новобранец 1812 года» (один фрагмент по выбору).</w:t>
      </w:r>
    </w:p>
    <w:p w:rsidR="00E55688" w:rsidRPr="00ED0281" w:rsidRDefault="00E55688" w:rsidP="00ED0281">
      <w:pPr>
        <w:pStyle w:val="af7"/>
        <w:spacing w:line="276" w:lineRule="auto"/>
        <w:rPr>
          <w:rStyle w:val="afa"/>
          <w:rFonts w:ascii="Times New Roman" w:hAnsi="Times New Roman" w:cs="Times New Roman"/>
          <w:b w:val="0"/>
        </w:rPr>
      </w:pPr>
      <w:r w:rsidRPr="00ED0281">
        <w:rPr>
          <w:rStyle w:val="afa"/>
          <w:rFonts w:ascii="Times New Roman" w:hAnsi="Times New Roman" w:cs="Times New Roman"/>
          <w:b w:val="0"/>
        </w:rPr>
        <w:t>Города земли русской</w:t>
      </w:r>
    </w:p>
    <w:p w:rsidR="00E55688" w:rsidRPr="00ED0281" w:rsidRDefault="00E55688" w:rsidP="00ED0281">
      <w:pPr>
        <w:pStyle w:val="af7"/>
        <w:spacing w:line="276" w:lineRule="auto"/>
        <w:rPr>
          <w:rStyle w:val="afa"/>
          <w:rFonts w:ascii="Times New Roman" w:hAnsi="Times New Roman" w:cs="Times New Roman"/>
          <w:b w:val="0"/>
        </w:rPr>
      </w:pPr>
      <w:r w:rsidRPr="00ED0281">
        <w:rPr>
          <w:rStyle w:val="afa"/>
          <w:rFonts w:ascii="Times New Roman" w:hAnsi="Times New Roman" w:cs="Times New Roman"/>
          <w:b w:val="0"/>
        </w:rPr>
        <w:t>Петербург в русской литературе</w:t>
      </w:r>
    </w:p>
    <w:p w:rsidR="00E55688" w:rsidRPr="00ED0281" w:rsidRDefault="00E55688" w:rsidP="00ED0281">
      <w:pPr>
        <w:pStyle w:val="af7"/>
        <w:spacing w:line="276" w:lineRule="auto"/>
        <w:rPr>
          <w:rStyle w:val="afa"/>
          <w:rFonts w:ascii="Times New Roman" w:hAnsi="Times New Roman" w:cs="Times New Roman"/>
          <w:b w:val="0"/>
        </w:rPr>
      </w:pPr>
      <w:r w:rsidRPr="00ED0281">
        <w:rPr>
          <w:rStyle w:val="afa"/>
          <w:rFonts w:ascii="Times New Roman" w:hAnsi="Times New Roman" w:cs="Times New Roman"/>
          <w:b w:val="0"/>
        </w:rPr>
        <w:t>Стихотворения (не менее трёх). Например: А. С. Пушкин</w:t>
      </w:r>
    </w:p>
    <w:p w:rsidR="00E55688" w:rsidRPr="00ED0281" w:rsidRDefault="00E55688" w:rsidP="00ED0281">
      <w:pPr>
        <w:pStyle w:val="af7"/>
        <w:spacing w:line="276" w:lineRule="auto"/>
        <w:rPr>
          <w:rStyle w:val="afa"/>
          <w:rFonts w:ascii="Times New Roman" w:hAnsi="Times New Roman" w:cs="Times New Roman"/>
          <w:b w:val="0"/>
        </w:rPr>
      </w:pPr>
      <w:r w:rsidRPr="00ED0281">
        <w:rPr>
          <w:rStyle w:val="afa"/>
          <w:rFonts w:ascii="Times New Roman" w:hAnsi="Times New Roman" w:cs="Times New Roman"/>
          <w:b w:val="0"/>
        </w:rPr>
        <w:t>«Город пышный, город бед</w:t>
      </w:r>
      <w:r w:rsidR="00ED0281">
        <w:rPr>
          <w:rStyle w:val="afa"/>
          <w:rFonts w:ascii="Times New Roman" w:hAnsi="Times New Roman" w:cs="Times New Roman"/>
          <w:b w:val="0"/>
        </w:rPr>
        <w:t>ный…», О. Э. Мандельштам «Петер</w:t>
      </w:r>
      <w:r w:rsidRPr="00ED0281">
        <w:rPr>
          <w:rStyle w:val="afa"/>
          <w:rFonts w:ascii="Times New Roman" w:hAnsi="Times New Roman" w:cs="Times New Roman"/>
          <w:b w:val="0"/>
        </w:rPr>
        <w:t xml:space="preserve">бургские строфы», А. А. Ахматова «Стихи о Петербурге» («Вновь </w:t>
      </w:r>
      <w:proofErr w:type="spellStart"/>
      <w:r w:rsidRPr="00ED0281">
        <w:rPr>
          <w:rStyle w:val="afa"/>
          <w:rFonts w:ascii="Times New Roman" w:hAnsi="Times New Roman" w:cs="Times New Roman"/>
          <w:b w:val="0"/>
        </w:rPr>
        <w:t>Исакий</w:t>
      </w:r>
      <w:proofErr w:type="spellEnd"/>
      <w:r w:rsidRPr="00ED0281">
        <w:rPr>
          <w:rStyle w:val="afa"/>
          <w:rFonts w:ascii="Times New Roman" w:hAnsi="Times New Roman" w:cs="Times New Roman"/>
          <w:b w:val="0"/>
        </w:rPr>
        <w:t xml:space="preserve"> в </w:t>
      </w:r>
      <w:proofErr w:type="spellStart"/>
      <w:r w:rsidRPr="00ED0281">
        <w:rPr>
          <w:rStyle w:val="afa"/>
          <w:rFonts w:ascii="Times New Roman" w:hAnsi="Times New Roman" w:cs="Times New Roman"/>
          <w:b w:val="0"/>
        </w:rPr>
        <w:t>облаченьи</w:t>
      </w:r>
      <w:proofErr w:type="spellEnd"/>
      <w:r w:rsidRPr="00ED0281">
        <w:rPr>
          <w:rStyle w:val="afa"/>
          <w:rFonts w:ascii="Times New Roman" w:hAnsi="Times New Roman" w:cs="Times New Roman"/>
          <w:b w:val="0"/>
        </w:rPr>
        <w:t>…»), Д. С. Самойлов «Над Невой» («Весь город в плавных разворотах…») и др.</w:t>
      </w:r>
    </w:p>
    <w:p w:rsidR="00E55688" w:rsidRPr="00ED0281" w:rsidRDefault="00E55688" w:rsidP="00ED0281">
      <w:pPr>
        <w:pStyle w:val="af7"/>
        <w:spacing w:line="276" w:lineRule="auto"/>
        <w:rPr>
          <w:rStyle w:val="afa"/>
          <w:rFonts w:ascii="Times New Roman" w:hAnsi="Times New Roman" w:cs="Times New Roman"/>
          <w:b w:val="0"/>
        </w:rPr>
      </w:pPr>
      <w:r w:rsidRPr="00ED0281">
        <w:rPr>
          <w:rStyle w:val="afa"/>
          <w:rFonts w:ascii="Times New Roman" w:hAnsi="Times New Roman" w:cs="Times New Roman"/>
          <w:b w:val="0"/>
        </w:rPr>
        <w:t>Л. В. Успенский. «Записки старого петербуржца» (одна глава по выбору, например, «Фонарики-сударики»).</w:t>
      </w:r>
    </w:p>
    <w:p w:rsidR="00E55688" w:rsidRPr="00ED0281" w:rsidRDefault="00E55688" w:rsidP="00ED0281">
      <w:pPr>
        <w:pStyle w:val="af7"/>
        <w:spacing w:line="276" w:lineRule="auto"/>
        <w:rPr>
          <w:rStyle w:val="afa"/>
          <w:rFonts w:ascii="Times New Roman" w:hAnsi="Times New Roman" w:cs="Times New Roman"/>
          <w:b w:val="0"/>
        </w:rPr>
      </w:pPr>
      <w:r w:rsidRPr="00ED0281">
        <w:rPr>
          <w:rStyle w:val="afa"/>
          <w:rFonts w:ascii="Times New Roman" w:hAnsi="Times New Roman" w:cs="Times New Roman"/>
          <w:b w:val="0"/>
        </w:rPr>
        <w:t>Родные просторы</w:t>
      </w:r>
    </w:p>
    <w:p w:rsidR="00E55688" w:rsidRPr="00ED0281" w:rsidRDefault="00E55688" w:rsidP="00ED0281">
      <w:pPr>
        <w:pStyle w:val="af7"/>
        <w:spacing w:line="276" w:lineRule="auto"/>
        <w:rPr>
          <w:rStyle w:val="afa"/>
          <w:rFonts w:ascii="Times New Roman" w:hAnsi="Times New Roman" w:cs="Times New Roman"/>
          <w:b w:val="0"/>
        </w:rPr>
      </w:pPr>
      <w:r w:rsidRPr="00ED0281">
        <w:rPr>
          <w:rStyle w:val="afa"/>
          <w:rFonts w:ascii="Times New Roman" w:hAnsi="Times New Roman" w:cs="Times New Roman"/>
          <w:b w:val="0"/>
        </w:rPr>
        <w:t>Степь раздольная</w:t>
      </w:r>
    </w:p>
    <w:p w:rsidR="00E55688" w:rsidRPr="00ED0281" w:rsidRDefault="00E55688" w:rsidP="00ED0281">
      <w:pPr>
        <w:pStyle w:val="af7"/>
        <w:spacing w:line="276" w:lineRule="auto"/>
        <w:rPr>
          <w:rStyle w:val="afa"/>
          <w:rFonts w:ascii="Times New Roman" w:hAnsi="Times New Roman" w:cs="Times New Roman"/>
          <w:b w:val="0"/>
        </w:rPr>
      </w:pPr>
      <w:r w:rsidRPr="00ED0281">
        <w:rPr>
          <w:rStyle w:val="afa"/>
          <w:rFonts w:ascii="Times New Roman" w:hAnsi="Times New Roman" w:cs="Times New Roman"/>
          <w:b w:val="0"/>
        </w:rPr>
        <w:lastRenderedPageBreak/>
        <w:t>Русские народные песни о степи (одна по выбору). Напр</w:t>
      </w:r>
      <w:proofErr w:type="gramStart"/>
      <w:r w:rsidRPr="00ED0281">
        <w:rPr>
          <w:rStyle w:val="afa"/>
          <w:rFonts w:ascii="Times New Roman" w:hAnsi="Times New Roman" w:cs="Times New Roman"/>
          <w:b w:val="0"/>
        </w:rPr>
        <w:t>и-</w:t>
      </w:r>
      <w:proofErr w:type="gramEnd"/>
      <w:r w:rsidRPr="00ED0281">
        <w:rPr>
          <w:rStyle w:val="afa"/>
          <w:rFonts w:ascii="Times New Roman" w:hAnsi="Times New Roman" w:cs="Times New Roman"/>
          <w:b w:val="0"/>
        </w:rPr>
        <w:t xml:space="preserve"> мер: «Уж ты, степь ли моя, степь Моздокская…», «Ах ты, степь широкая…» и др.</w:t>
      </w:r>
    </w:p>
    <w:p w:rsidR="00E55688" w:rsidRPr="00ED0281" w:rsidRDefault="00E55688" w:rsidP="00ED0281">
      <w:pPr>
        <w:pStyle w:val="af7"/>
        <w:spacing w:line="276" w:lineRule="auto"/>
        <w:rPr>
          <w:rStyle w:val="afa"/>
          <w:rFonts w:ascii="Times New Roman" w:hAnsi="Times New Roman" w:cs="Times New Roman"/>
          <w:b w:val="0"/>
        </w:rPr>
      </w:pPr>
      <w:r w:rsidRPr="00ED0281">
        <w:rPr>
          <w:rStyle w:val="afa"/>
          <w:rFonts w:ascii="Times New Roman" w:hAnsi="Times New Roman" w:cs="Times New Roman"/>
          <w:b w:val="0"/>
        </w:rPr>
        <w:t>Стихотворения (не менее двух). Например: П. А. Вяземский</w:t>
      </w:r>
    </w:p>
    <w:p w:rsidR="00E55688" w:rsidRPr="00ED0281" w:rsidRDefault="00E55688" w:rsidP="00ED0281">
      <w:pPr>
        <w:pStyle w:val="af7"/>
        <w:spacing w:line="276" w:lineRule="auto"/>
        <w:rPr>
          <w:rStyle w:val="afa"/>
          <w:rFonts w:ascii="Times New Roman" w:hAnsi="Times New Roman" w:cs="Times New Roman"/>
          <w:b w:val="0"/>
        </w:rPr>
      </w:pPr>
      <w:r w:rsidRPr="00ED0281">
        <w:rPr>
          <w:rStyle w:val="afa"/>
          <w:rFonts w:ascii="Times New Roman" w:hAnsi="Times New Roman" w:cs="Times New Roman"/>
          <w:b w:val="0"/>
        </w:rPr>
        <w:t>«Степь», И. З. Суриков «В степи» и др.</w:t>
      </w:r>
    </w:p>
    <w:p w:rsidR="00E55688" w:rsidRPr="00ED0281" w:rsidRDefault="00E55688" w:rsidP="00ED0281">
      <w:pPr>
        <w:pStyle w:val="af7"/>
        <w:spacing w:line="276" w:lineRule="auto"/>
        <w:rPr>
          <w:rStyle w:val="afa"/>
          <w:rFonts w:ascii="Times New Roman" w:hAnsi="Times New Roman" w:cs="Times New Roman"/>
          <w:b w:val="0"/>
        </w:rPr>
      </w:pPr>
      <w:r w:rsidRPr="00ED0281">
        <w:rPr>
          <w:rStyle w:val="afa"/>
          <w:rFonts w:ascii="Times New Roman" w:hAnsi="Times New Roman" w:cs="Times New Roman"/>
          <w:b w:val="0"/>
        </w:rPr>
        <w:t>А. П. Чехов. «Степь» (один фрагмент по выбору).</w:t>
      </w:r>
    </w:p>
    <w:p w:rsidR="00E55688" w:rsidRPr="00ED0281" w:rsidRDefault="00E55688" w:rsidP="00ED0281">
      <w:pPr>
        <w:pStyle w:val="af7"/>
        <w:spacing w:line="276" w:lineRule="auto"/>
        <w:rPr>
          <w:rStyle w:val="afa"/>
          <w:rFonts w:ascii="Times New Roman" w:hAnsi="Times New Roman" w:cs="Times New Roman"/>
          <w:b w:val="0"/>
        </w:rPr>
      </w:pPr>
      <w:r w:rsidRPr="00ED0281">
        <w:rPr>
          <w:rStyle w:val="afa"/>
          <w:rFonts w:ascii="Times New Roman" w:hAnsi="Times New Roman" w:cs="Times New Roman"/>
          <w:b w:val="0"/>
        </w:rPr>
        <w:t>Раздел 2. Русские традиции</w:t>
      </w:r>
    </w:p>
    <w:p w:rsidR="00E55688" w:rsidRPr="00ED0281" w:rsidRDefault="00E55688" w:rsidP="00ED0281">
      <w:pPr>
        <w:pStyle w:val="af7"/>
        <w:spacing w:line="276" w:lineRule="auto"/>
        <w:rPr>
          <w:rStyle w:val="afa"/>
          <w:rFonts w:ascii="Times New Roman" w:hAnsi="Times New Roman" w:cs="Times New Roman"/>
          <w:b w:val="0"/>
        </w:rPr>
      </w:pPr>
      <w:r w:rsidRPr="00ED0281">
        <w:rPr>
          <w:rStyle w:val="afa"/>
          <w:rFonts w:ascii="Times New Roman" w:hAnsi="Times New Roman" w:cs="Times New Roman"/>
          <w:b w:val="0"/>
        </w:rPr>
        <w:t>Праздники русского мира</w:t>
      </w:r>
    </w:p>
    <w:p w:rsidR="00E55688" w:rsidRPr="00ED0281" w:rsidRDefault="00E55688" w:rsidP="00ED0281">
      <w:pPr>
        <w:pStyle w:val="af7"/>
        <w:spacing w:line="276" w:lineRule="auto"/>
        <w:rPr>
          <w:rStyle w:val="afa"/>
          <w:rFonts w:ascii="Times New Roman" w:hAnsi="Times New Roman" w:cs="Times New Roman"/>
          <w:b w:val="0"/>
        </w:rPr>
      </w:pPr>
      <w:r w:rsidRPr="00ED0281">
        <w:rPr>
          <w:rStyle w:val="afa"/>
          <w:rFonts w:ascii="Times New Roman" w:hAnsi="Times New Roman" w:cs="Times New Roman"/>
          <w:b w:val="0"/>
        </w:rPr>
        <w:t xml:space="preserve">Августовские </w:t>
      </w:r>
      <w:proofErr w:type="spellStart"/>
      <w:r w:rsidRPr="00ED0281">
        <w:rPr>
          <w:rStyle w:val="afa"/>
          <w:rFonts w:ascii="Times New Roman" w:hAnsi="Times New Roman" w:cs="Times New Roman"/>
          <w:b w:val="0"/>
        </w:rPr>
        <w:t>Спасы</w:t>
      </w:r>
      <w:proofErr w:type="spellEnd"/>
    </w:p>
    <w:p w:rsidR="00E55688" w:rsidRPr="00ED0281" w:rsidRDefault="00E55688" w:rsidP="00ED0281">
      <w:pPr>
        <w:pStyle w:val="af7"/>
        <w:spacing w:line="276" w:lineRule="auto"/>
        <w:rPr>
          <w:rStyle w:val="afa"/>
          <w:rFonts w:ascii="Times New Roman" w:hAnsi="Times New Roman" w:cs="Times New Roman"/>
          <w:b w:val="0"/>
        </w:rPr>
      </w:pPr>
      <w:r w:rsidRPr="00ED0281">
        <w:rPr>
          <w:rStyle w:val="afa"/>
          <w:rFonts w:ascii="Times New Roman" w:hAnsi="Times New Roman" w:cs="Times New Roman"/>
          <w:b w:val="0"/>
        </w:rPr>
        <w:t>Стихотворения (не менее трёх). Например: К. Д. Бальмонт</w:t>
      </w:r>
    </w:p>
    <w:p w:rsidR="00E55688" w:rsidRPr="00ED0281" w:rsidRDefault="00E55688" w:rsidP="00ED0281">
      <w:pPr>
        <w:pStyle w:val="af7"/>
        <w:spacing w:line="276" w:lineRule="auto"/>
        <w:rPr>
          <w:rStyle w:val="afa"/>
          <w:rFonts w:ascii="Times New Roman" w:hAnsi="Times New Roman" w:cs="Times New Roman"/>
          <w:b w:val="0"/>
        </w:rPr>
      </w:pPr>
      <w:r w:rsidRPr="00ED0281">
        <w:rPr>
          <w:rStyle w:val="afa"/>
          <w:rFonts w:ascii="Times New Roman" w:hAnsi="Times New Roman" w:cs="Times New Roman"/>
          <w:b w:val="0"/>
        </w:rPr>
        <w:t xml:space="preserve">«Первый спас», Б. А. Ахмадулина «Ночь </w:t>
      </w:r>
      <w:proofErr w:type="spellStart"/>
      <w:r w:rsidRPr="00ED0281">
        <w:rPr>
          <w:rStyle w:val="afa"/>
          <w:rFonts w:ascii="Times New Roman" w:hAnsi="Times New Roman" w:cs="Times New Roman"/>
          <w:b w:val="0"/>
        </w:rPr>
        <w:t>упаданья</w:t>
      </w:r>
      <w:proofErr w:type="spellEnd"/>
      <w:r w:rsidRPr="00ED0281">
        <w:rPr>
          <w:rStyle w:val="afa"/>
          <w:rFonts w:ascii="Times New Roman" w:hAnsi="Times New Roman" w:cs="Times New Roman"/>
          <w:b w:val="0"/>
        </w:rPr>
        <w:t xml:space="preserve"> яблок», Е. А. Евтушенко «Само упало яблоко с небес…» и др.</w:t>
      </w:r>
    </w:p>
    <w:p w:rsidR="00E55688" w:rsidRPr="00ED0281" w:rsidRDefault="00E55688" w:rsidP="00ED0281">
      <w:pPr>
        <w:pStyle w:val="af7"/>
        <w:spacing w:line="276" w:lineRule="auto"/>
        <w:rPr>
          <w:rStyle w:val="afa"/>
          <w:rFonts w:ascii="Times New Roman" w:hAnsi="Times New Roman" w:cs="Times New Roman"/>
          <w:b w:val="0"/>
        </w:rPr>
      </w:pPr>
      <w:r w:rsidRPr="00ED0281">
        <w:rPr>
          <w:rStyle w:val="afa"/>
          <w:rFonts w:ascii="Times New Roman" w:hAnsi="Times New Roman" w:cs="Times New Roman"/>
          <w:b w:val="0"/>
        </w:rPr>
        <w:t>Е. И. Носов. «Яблочный спас».</w:t>
      </w:r>
    </w:p>
    <w:p w:rsidR="00E55688" w:rsidRPr="00ED0281" w:rsidRDefault="00E55688" w:rsidP="00ED0281">
      <w:pPr>
        <w:pStyle w:val="af7"/>
        <w:spacing w:line="276" w:lineRule="auto"/>
        <w:rPr>
          <w:rStyle w:val="afa"/>
          <w:rFonts w:ascii="Times New Roman" w:hAnsi="Times New Roman" w:cs="Times New Roman"/>
          <w:b w:val="0"/>
        </w:rPr>
      </w:pPr>
      <w:r w:rsidRPr="00ED0281">
        <w:rPr>
          <w:rStyle w:val="afa"/>
          <w:rFonts w:ascii="Times New Roman" w:hAnsi="Times New Roman" w:cs="Times New Roman"/>
          <w:b w:val="0"/>
        </w:rPr>
        <w:t>Тепло родного дома</w:t>
      </w:r>
    </w:p>
    <w:p w:rsidR="00E55688" w:rsidRPr="00ED0281" w:rsidRDefault="00E55688" w:rsidP="00ED0281">
      <w:pPr>
        <w:pStyle w:val="af7"/>
        <w:spacing w:line="276" w:lineRule="auto"/>
        <w:rPr>
          <w:rStyle w:val="afa"/>
          <w:rFonts w:ascii="Times New Roman" w:hAnsi="Times New Roman" w:cs="Times New Roman"/>
          <w:b w:val="0"/>
        </w:rPr>
      </w:pPr>
      <w:r w:rsidRPr="00ED0281">
        <w:rPr>
          <w:rStyle w:val="afa"/>
          <w:rFonts w:ascii="Times New Roman" w:hAnsi="Times New Roman" w:cs="Times New Roman"/>
          <w:b w:val="0"/>
        </w:rPr>
        <w:t>Родительский дом</w:t>
      </w:r>
    </w:p>
    <w:p w:rsidR="00E55688" w:rsidRPr="00ED0281" w:rsidRDefault="00E55688" w:rsidP="00ED0281">
      <w:pPr>
        <w:pStyle w:val="af7"/>
        <w:spacing w:line="276" w:lineRule="auto"/>
        <w:rPr>
          <w:rStyle w:val="afa"/>
          <w:rFonts w:ascii="Times New Roman" w:hAnsi="Times New Roman" w:cs="Times New Roman"/>
          <w:b w:val="0"/>
        </w:rPr>
      </w:pPr>
      <w:r w:rsidRPr="00ED0281">
        <w:rPr>
          <w:rStyle w:val="afa"/>
          <w:rFonts w:ascii="Times New Roman" w:hAnsi="Times New Roman" w:cs="Times New Roman"/>
          <w:b w:val="0"/>
        </w:rPr>
        <w:t>А. П. Платонов. «На заре туманной юности» (две главы по выбору).</w:t>
      </w:r>
    </w:p>
    <w:p w:rsidR="00E55688" w:rsidRPr="00ED0281" w:rsidRDefault="00E55688" w:rsidP="00ED0281">
      <w:pPr>
        <w:pStyle w:val="af7"/>
        <w:spacing w:line="276" w:lineRule="auto"/>
        <w:rPr>
          <w:rStyle w:val="afa"/>
          <w:rFonts w:ascii="Times New Roman" w:hAnsi="Times New Roman" w:cs="Times New Roman"/>
          <w:b w:val="0"/>
        </w:rPr>
      </w:pPr>
      <w:r w:rsidRPr="00ED0281">
        <w:rPr>
          <w:rStyle w:val="afa"/>
          <w:rFonts w:ascii="Times New Roman" w:hAnsi="Times New Roman" w:cs="Times New Roman"/>
          <w:b w:val="0"/>
        </w:rPr>
        <w:t>В. П. Астафьев. «Далёкая и близкая сказка» (рассказ из п</w:t>
      </w:r>
      <w:proofErr w:type="gramStart"/>
      <w:r w:rsidRPr="00ED0281">
        <w:rPr>
          <w:rStyle w:val="afa"/>
          <w:rFonts w:ascii="Times New Roman" w:hAnsi="Times New Roman" w:cs="Times New Roman"/>
          <w:b w:val="0"/>
        </w:rPr>
        <w:t>о-</w:t>
      </w:r>
      <w:proofErr w:type="gramEnd"/>
      <w:r w:rsidRPr="00ED0281">
        <w:rPr>
          <w:rStyle w:val="afa"/>
          <w:rFonts w:ascii="Times New Roman" w:hAnsi="Times New Roman" w:cs="Times New Roman"/>
          <w:b w:val="0"/>
        </w:rPr>
        <w:t xml:space="preserve"> вести «Последний поклон»).</w:t>
      </w:r>
    </w:p>
    <w:p w:rsidR="00E55688" w:rsidRPr="00ED0281" w:rsidRDefault="00E55688" w:rsidP="00ED0281">
      <w:pPr>
        <w:pStyle w:val="af7"/>
        <w:spacing w:line="276" w:lineRule="auto"/>
        <w:rPr>
          <w:rStyle w:val="afa"/>
          <w:rFonts w:ascii="Times New Roman" w:hAnsi="Times New Roman" w:cs="Times New Roman"/>
          <w:b w:val="0"/>
        </w:rPr>
      </w:pPr>
      <w:r w:rsidRPr="00ED0281">
        <w:rPr>
          <w:rStyle w:val="afa"/>
          <w:rFonts w:ascii="Times New Roman" w:hAnsi="Times New Roman" w:cs="Times New Roman"/>
          <w:b w:val="0"/>
        </w:rPr>
        <w:t>Раздел 3. Русский характер — русская душа</w:t>
      </w:r>
    </w:p>
    <w:p w:rsidR="00E55688" w:rsidRPr="00ED0281" w:rsidRDefault="00E55688" w:rsidP="00ED0281">
      <w:pPr>
        <w:pStyle w:val="af7"/>
        <w:spacing w:line="276" w:lineRule="auto"/>
        <w:rPr>
          <w:rStyle w:val="afa"/>
          <w:rFonts w:ascii="Times New Roman" w:hAnsi="Times New Roman" w:cs="Times New Roman"/>
          <w:b w:val="0"/>
        </w:rPr>
      </w:pPr>
      <w:r w:rsidRPr="00ED0281">
        <w:rPr>
          <w:rStyle w:val="afa"/>
          <w:rFonts w:ascii="Times New Roman" w:hAnsi="Times New Roman" w:cs="Times New Roman"/>
          <w:b w:val="0"/>
        </w:rPr>
        <w:t>Не до ордена — была бы Родина</w:t>
      </w:r>
    </w:p>
    <w:p w:rsidR="00E55688" w:rsidRPr="00ED0281" w:rsidRDefault="00E55688" w:rsidP="00ED0281">
      <w:pPr>
        <w:pStyle w:val="af7"/>
        <w:spacing w:line="276" w:lineRule="auto"/>
        <w:rPr>
          <w:rStyle w:val="afa"/>
          <w:rFonts w:ascii="Times New Roman" w:hAnsi="Times New Roman" w:cs="Times New Roman"/>
          <w:b w:val="0"/>
        </w:rPr>
      </w:pPr>
      <w:r w:rsidRPr="00ED0281">
        <w:rPr>
          <w:rStyle w:val="afa"/>
          <w:rFonts w:ascii="Times New Roman" w:hAnsi="Times New Roman" w:cs="Times New Roman"/>
          <w:b w:val="0"/>
        </w:rPr>
        <w:t>Великая Отечественная война</w:t>
      </w:r>
    </w:p>
    <w:p w:rsidR="00E55688" w:rsidRPr="00ED0281" w:rsidRDefault="00E55688" w:rsidP="00ED0281">
      <w:pPr>
        <w:pStyle w:val="af7"/>
        <w:spacing w:line="276" w:lineRule="auto"/>
        <w:rPr>
          <w:rStyle w:val="afa"/>
          <w:rFonts w:ascii="Times New Roman" w:hAnsi="Times New Roman" w:cs="Times New Roman"/>
          <w:b w:val="0"/>
        </w:rPr>
      </w:pPr>
      <w:r w:rsidRPr="00ED0281">
        <w:rPr>
          <w:rStyle w:val="afa"/>
          <w:rFonts w:ascii="Times New Roman" w:hAnsi="Times New Roman" w:cs="Times New Roman"/>
          <w:b w:val="0"/>
        </w:rPr>
        <w:t>Стихотворения (не менее двух). Например: Н. П. Майоров</w:t>
      </w:r>
    </w:p>
    <w:p w:rsidR="00E55688" w:rsidRPr="00ED0281" w:rsidRDefault="00E55688" w:rsidP="00ED0281">
      <w:pPr>
        <w:pStyle w:val="af7"/>
        <w:spacing w:line="276" w:lineRule="auto"/>
        <w:rPr>
          <w:rStyle w:val="afa"/>
          <w:rFonts w:ascii="Times New Roman" w:hAnsi="Times New Roman" w:cs="Times New Roman"/>
          <w:b w:val="0"/>
        </w:rPr>
      </w:pPr>
      <w:r w:rsidRPr="00ED0281">
        <w:rPr>
          <w:rStyle w:val="afa"/>
          <w:rFonts w:ascii="Times New Roman" w:hAnsi="Times New Roman" w:cs="Times New Roman"/>
          <w:b w:val="0"/>
        </w:rPr>
        <w:t xml:space="preserve">«Мы», М. В. </w:t>
      </w:r>
      <w:proofErr w:type="spellStart"/>
      <w:r w:rsidRPr="00ED0281">
        <w:rPr>
          <w:rStyle w:val="afa"/>
          <w:rFonts w:ascii="Times New Roman" w:hAnsi="Times New Roman" w:cs="Times New Roman"/>
          <w:b w:val="0"/>
        </w:rPr>
        <w:t>Кульчицкий</w:t>
      </w:r>
      <w:proofErr w:type="spellEnd"/>
      <w:r w:rsidRPr="00ED0281">
        <w:rPr>
          <w:rStyle w:val="afa"/>
          <w:rFonts w:ascii="Times New Roman" w:hAnsi="Times New Roman" w:cs="Times New Roman"/>
          <w:b w:val="0"/>
        </w:rPr>
        <w:t xml:space="preserve"> «Мечтатель, фантазёр, </w:t>
      </w:r>
      <w:proofErr w:type="gramStart"/>
      <w:r w:rsidR="00154344" w:rsidRPr="00ED0281">
        <w:rPr>
          <w:rStyle w:val="afa"/>
          <w:rFonts w:ascii="Times New Roman" w:hAnsi="Times New Roman" w:cs="Times New Roman"/>
          <w:b w:val="0"/>
        </w:rPr>
        <w:t>лентяй-за</w:t>
      </w:r>
      <w:r w:rsidRPr="00ED0281">
        <w:rPr>
          <w:rStyle w:val="afa"/>
          <w:rFonts w:ascii="Times New Roman" w:hAnsi="Times New Roman" w:cs="Times New Roman"/>
          <w:b w:val="0"/>
        </w:rPr>
        <w:t>вистник</w:t>
      </w:r>
      <w:proofErr w:type="gramEnd"/>
      <w:r w:rsidRPr="00ED0281">
        <w:rPr>
          <w:rStyle w:val="afa"/>
          <w:rFonts w:ascii="Times New Roman" w:hAnsi="Times New Roman" w:cs="Times New Roman"/>
          <w:b w:val="0"/>
        </w:rPr>
        <w:t>!..» и др.</w:t>
      </w:r>
    </w:p>
    <w:p w:rsidR="00E55688" w:rsidRPr="00ED0281" w:rsidRDefault="00E55688" w:rsidP="00ED0281">
      <w:pPr>
        <w:pStyle w:val="af7"/>
        <w:spacing w:line="276" w:lineRule="auto"/>
        <w:rPr>
          <w:rStyle w:val="afa"/>
          <w:rFonts w:ascii="Times New Roman" w:hAnsi="Times New Roman" w:cs="Times New Roman"/>
          <w:b w:val="0"/>
        </w:rPr>
      </w:pPr>
      <w:r w:rsidRPr="00ED0281">
        <w:rPr>
          <w:rStyle w:val="afa"/>
          <w:rFonts w:ascii="Times New Roman" w:hAnsi="Times New Roman" w:cs="Times New Roman"/>
          <w:b w:val="0"/>
        </w:rPr>
        <w:t>Ю. М. Нагибин. «Ваганов».</w:t>
      </w:r>
    </w:p>
    <w:p w:rsidR="00E55688" w:rsidRPr="00ED0281" w:rsidRDefault="00E55688" w:rsidP="00ED0281">
      <w:pPr>
        <w:pStyle w:val="af7"/>
        <w:spacing w:line="276" w:lineRule="auto"/>
        <w:rPr>
          <w:rStyle w:val="afa"/>
          <w:rFonts w:ascii="Times New Roman" w:hAnsi="Times New Roman" w:cs="Times New Roman"/>
          <w:b w:val="0"/>
        </w:rPr>
      </w:pPr>
      <w:r w:rsidRPr="00ED0281">
        <w:rPr>
          <w:rStyle w:val="afa"/>
          <w:rFonts w:ascii="Times New Roman" w:hAnsi="Times New Roman" w:cs="Times New Roman"/>
          <w:b w:val="0"/>
        </w:rPr>
        <w:t>Е. И. Носов. «Переправа».</w:t>
      </w:r>
    </w:p>
    <w:p w:rsidR="00E55688" w:rsidRPr="00ED0281" w:rsidRDefault="00E55688" w:rsidP="00ED0281">
      <w:pPr>
        <w:pStyle w:val="af7"/>
        <w:spacing w:line="276" w:lineRule="auto"/>
        <w:rPr>
          <w:rStyle w:val="afa"/>
          <w:rFonts w:ascii="Times New Roman" w:hAnsi="Times New Roman" w:cs="Times New Roman"/>
          <w:b w:val="0"/>
        </w:rPr>
      </w:pPr>
      <w:r w:rsidRPr="00ED0281">
        <w:rPr>
          <w:rStyle w:val="afa"/>
          <w:rFonts w:ascii="Times New Roman" w:hAnsi="Times New Roman" w:cs="Times New Roman"/>
          <w:b w:val="0"/>
        </w:rPr>
        <w:t>Загадки русской души</w:t>
      </w:r>
    </w:p>
    <w:p w:rsidR="00E55688" w:rsidRPr="00ED0281" w:rsidRDefault="00E55688" w:rsidP="00ED0281">
      <w:pPr>
        <w:pStyle w:val="af7"/>
        <w:spacing w:line="276" w:lineRule="auto"/>
        <w:rPr>
          <w:rStyle w:val="afa"/>
          <w:rFonts w:ascii="Times New Roman" w:hAnsi="Times New Roman" w:cs="Times New Roman"/>
          <w:b w:val="0"/>
        </w:rPr>
      </w:pPr>
      <w:r w:rsidRPr="00ED0281">
        <w:rPr>
          <w:rStyle w:val="afa"/>
          <w:rFonts w:ascii="Times New Roman" w:hAnsi="Times New Roman" w:cs="Times New Roman"/>
          <w:b w:val="0"/>
        </w:rPr>
        <w:t>Судьбы русских эмигрантов</w:t>
      </w:r>
    </w:p>
    <w:p w:rsidR="00E55688" w:rsidRPr="00ED0281" w:rsidRDefault="00E55688" w:rsidP="00ED0281">
      <w:pPr>
        <w:pStyle w:val="af7"/>
        <w:spacing w:line="276" w:lineRule="auto"/>
        <w:rPr>
          <w:rStyle w:val="afa"/>
          <w:rFonts w:ascii="Times New Roman" w:hAnsi="Times New Roman" w:cs="Times New Roman"/>
          <w:b w:val="0"/>
        </w:rPr>
      </w:pPr>
      <w:r w:rsidRPr="00ED0281">
        <w:rPr>
          <w:rStyle w:val="afa"/>
          <w:rFonts w:ascii="Times New Roman" w:hAnsi="Times New Roman" w:cs="Times New Roman"/>
          <w:b w:val="0"/>
        </w:rPr>
        <w:t>Б. К. Зайцев. «Лёгкое бремя».</w:t>
      </w:r>
    </w:p>
    <w:p w:rsidR="00E55688" w:rsidRPr="00ED0281" w:rsidRDefault="00E55688" w:rsidP="00ED0281">
      <w:pPr>
        <w:pStyle w:val="af7"/>
        <w:spacing w:line="276" w:lineRule="auto"/>
        <w:rPr>
          <w:rStyle w:val="afa"/>
          <w:rFonts w:ascii="Times New Roman" w:hAnsi="Times New Roman" w:cs="Times New Roman"/>
          <w:b w:val="0"/>
        </w:rPr>
      </w:pPr>
      <w:r w:rsidRPr="00ED0281">
        <w:rPr>
          <w:rStyle w:val="afa"/>
          <w:rFonts w:ascii="Times New Roman" w:hAnsi="Times New Roman" w:cs="Times New Roman"/>
          <w:b w:val="0"/>
        </w:rPr>
        <w:t>А. Т. Аверченко. «Русское искусство».</w:t>
      </w:r>
    </w:p>
    <w:p w:rsidR="00E55688" w:rsidRPr="00ED0281" w:rsidRDefault="00E55688" w:rsidP="00ED0281">
      <w:pPr>
        <w:pStyle w:val="af7"/>
        <w:spacing w:line="276" w:lineRule="auto"/>
        <w:rPr>
          <w:rStyle w:val="afa"/>
          <w:rFonts w:ascii="Times New Roman" w:hAnsi="Times New Roman" w:cs="Times New Roman"/>
          <w:b w:val="0"/>
        </w:rPr>
      </w:pPr>
      <w:r w:rsidRPr="00ED0281">
        <w:rPr>
          <w:rStyle w:val="afa"/>
          <w:rFonts w:ascii="Times New Roman" w:hAnsi="Times New Roman" w:cs="Times New Roman"/>
          <w:b w:val="0"/>
        </w:rPr>
        <w:t>О ваших ровесниках</w:t>
      </w:r>
    </w:p>
    <w:p w:rsidR="00E55688" w:rsidRPr="00ED0281" w:rsidRDefault="00E55688" w:rsidP="00ED0281">
      <w:pPr>
        <w:pStyle w:val="af7"/>
        <w:spacing w:line="276" w:lineRule="auto"/>
        <w:rPr>
          <w:rStyle w:val="afa"/>
          <w:rFonts w:ascii="Times New Roman" w:hAnsi="Times New Roman" w:cs="Times New Roman"/>
          <w:b w:val="0"/>
        </w:rPr>
      </w:pPr>
      <w:r w:rsidRPr="00ED0281">
        <w:rPr>
          <w:rStyle w:val="afa"/>
          <w:rFonts w:ascii="Times New Roman" w:hAnsi="Times New Roman" w:cs="Times New Roman"/>
          <w:b w:val="0"/>
        </w:rPr>
        <w:t>Прощание с детством</w:t>
      </w:r>
    </w:p>
    <w:p w:rsidR="00E55688" w:rsidRPr="00ED0281" w:rsidRDefault="00E55688" w:rsidP="00ED0281">
      <w:pPr>
        <w:pStyle w:val="af7"/>
        <w:spacing w:line="276" w:lineRule="auto"/>
        <w:rPr>
          <w:rStyle w:val="afa"/>
          <w:rFonts w:ascii="Times New Roman" w:hAnsi="Times New Roman" w:cs="Times New Roman"/>
          <w:b w:val="0"/>
        </w:rPr>
      </w:pPr>
      <w:r w:rsidRPr="00ED0281">
        <w:rPr>
          <w:rStyle w:val="afa"/>
          <w:rFonts w:ascii="Times New Roman" w:hAnsi="Times New Roman" w:cs="Times New Roman"/>
          <w:b w:val="0"/>
        </w:rPr>
        <w:t xml:space="preserve">Ю. И. Коваль. «От Красных ворот» (не менее одного </w:t>
      </w:r>
      <w:r w:rsidR="00154344" w:rsidRPr="00ED0281">
        <w:rPr>
          <w:rStyle w:val="afa"/>
          <w:rFonts w:ascii="Times New Roman" w:hAnsi="Times New Roman" w:cs="Times New Roman"/>
          <w:b w:val="0"/>
        </w:rPr>
        <w:t>фраг</w:t>
      </w:r>
      <w:r w:rsidRPr="00ED0281">
        <w:rPr>
          <w:rStyle w:val="afa"/>
          <w:rFonts w:ascii="Times New Roman" w:hAnsi="Times New Roman" w:cs="Times New Roman"/>
          <w:b w:val="0"/>
        </w:rPr>
        <w:t>мента по выбору).</w:t>
      </w:r>
    </w:p>
    <w:p w:rsidR="00E55688" w:rsidRPr="00ED0281" w:rsidRDefault="00E55688" w:rsidP="00ED0281">
      <w:pPr>
        <w:pStyle w:val="af7"/>
        <w:spacing w:line="276" w:lineRule="auto"/>
        <w:rPr>
          <w:rStyle w:val="afa"/>
          <w:rFonts w:ascii="Times New Roman" w:hAnsi="Times New Roman" w:cs="Times New Roman"/>
          <w:b w:val="0"/>
        </w:rPr>
      </w:pPr>
      <w:r w:rsidRPr="00ED0281">
        <w:rPr>
          <w:rStyle w:val="afa"/>
          <w:rFonts w:ascii="Times New Roman" w:hAnsi="Times New Roman" w:cs="Times New Roman"/>
          <w:b w:val="0"/>
        </w:rPr>
        <w:t>Лишь слову жизнь дана</w:t>
      </w:r>
    </w:p>
    <w:p w:rsidR="00E55688" w:rsidRPr="00ED0281" w:rsidRDefault="00E55688" w:rsidP="00ED0281">
      <w:pPr>
        <w:pStyle w:val="af7"/>
        <w:spacing w:line="276" w:lineRule="auto"/>
        <w:rPr>
          <w:rStyle w:val="afa"/>
          <w:rFonts w:ascii="Times New Roman" w:hAnsi="Times New Roman" w:cs="Times New Roman"/>
          <w:b w:val="0"/>
        </w:rPr>
      </w:pPr>
      <w:r w:rsidRPr="00ED0281">
        <w:rPr>
          <w:rStyle w:val="afa"/>
          <w:rFonts w:ascii="Times New Roman" w:hAnsi="Times New Roman" w:cs="Times New Roman"/>
          <w:b w:val="0"/>
        </w:rPr>
        <w:t>«Припадаю к великой реке…»</w:t>
      </w:r>
    </w:p>
    <w:p w:rsidR="00E55688" w:rsidRPr="00ED0281" w:rsidRDefault="00E55688" w:rsidP="00ED0281">
      <w:pPr>
        <w:pStyle w:val="af7"/>
        <w:spacing w:line="276" w:lineRule="auto"/>
        <w:rPr>
          <w:rStyle w:val="afa"/>
          <w:rFonts w:ascii="Times New Roman" w:hAnsi="Times New Roman" w:cs="Times New Roman"/>
          <w:b w:val="0"/>
        </w:rPr>
      </w:pPr>
      <w:r w:rsidRPr="00ED0281">
        <w:rPr>
          <w:rStyle w:val="afa"/>
          <w:rFonts w:ascii="Times New Roman" w:hAnsi="Times New Roman" w:cs="Times New Roman"/>
          <w:b w:val="0"/>
        </w:rPr>
        <w:t>Стихотворения (не менее двух). Например: И. А. Бродский</w:t>
      </w:r>
    </w:p>
    <w:p w:rsidR="00E55688" w:rsidRPr="00ED0281" w:rsidRDefault="00E55688" w:rsidP="00ED0281">
      <w:pPr>
        <w:pStyle w:val="af7"/>
        <w:spacing w:line="276" w:lineRule="auto"/>
        <w:rPr>
          <w:rStyle w:val="afa"/>
          <w:rFonts w:ascii="Times New Roman" w:hAnsi="Times New Roman" w:cs="Times New Roman"/>
          <w:b w:val="0"/>
        </w:rPr>
      </w:pPr>
      <w:r w:rsidRPr="00ED0281">
        <w:rPr>
          <w:rStyle w:val="afa"/>
          <w:rFonts w:ascii="Times New Roman" w:hAnsi="Times New Roman" w:cs="Times New Roman"/>
          <w:b w:val="0"/>
        </w:rPr>
        <w:t xml:space="preserve">«Мой народ», С. А. </w:t>
      </w:r>
      <w:proofErr w:type="spellStart"/>
      <w:r w:rsidRPr="00ED0281">
        <w:rPr>
          <w:rStyle w:val="afa"/>
          <w:rFonts w:ascii="Times New Roman" w:hAnsi="Times New Roman" w:cs="Times New Roman"/>
          <w:b w:val="0"/>
        </w:rPr>
        <w:t>Каргашин</w:t>
      </w:r>
      <w:proofErr w:type="spellEnd"/>
      <w:r w:rsidRPr="00ED0281">
        <w:rPr>
          <w:rStyle w:val="afa"/>
          <w:rFonts w:ascii="Times New Roman" w:hAnsi="Times New Roman" w:cs="Times New Roman"/>
          <w:b w:val="0"/>
        </w:rPr>
        <w:t xml:space="preserve"> «Я — русский! Спасибо, </w:t>
      </w:r>
      <w:r w:rsidR="00154344" w:rsidRPr="00ED0281">
        <w:rPr>
          <w:rStyle w:val="afa"/>
          <w:rFonts w:ascii="Times New Roman" w:hAnsi="Times New Roman" w:cs="Times New Roman"/>
          <w:b w:val="0"/>
        </w:rPr>
        <w:t>Госпо</w:t>
      </w:r>
      <w:r w:rsidRPr="00ED0281">
        <w:rPr>
          <w:rStyle w:val="afa"/>
          <w:rFonts w:ascii="Times New Roman" w:hAnsi="Times New Roman" w:cs="Times New Roman"/>
          <w:b w:val="0"/>
        </w:rPr>
        <w:t>ди!..» и др.</w:t>
      </w:r>
    </w:p>
    <w:p w:rsidR="00E55688" w:rsidRPr="00ED0281" w:rsidRDefault="00E55688" w:rsidP="00ED0281">
      <w:pPr>
        <w:pStyle w:val="af7"/>
        <w:spacing w:line="276" w:lineRule="auto"/>
        <w:rPr>
          <w:rStyle w:val="afa"/>
          <w:rFonts w:ascii="Times New Roman" w:hAnsi="Times New Roman" w:cs="Times New Roman"/>
          <w:b w:val="0"/>
        </w:rPr>
      </w:pPr>
    </w:p>
    <w:p w:rsidR="00ED0281" w:rsidRDefault="00ED0281" w:rsidP="00ED0281">
      <w:pPr>
        <w:pStyle w:val="af7"/>
        <w:spacing w:line="276" w:lineRule="auto"/>
        <w:rPr>
          <w:rStyle w:val="afa"/>
          <w:rFonts w:ascii="Times New Roman" w:hAnsi="Times New Roman" w:cs="Times New Roman"/>
          <w:b w:val="0"/>
        </w:rPr>
      </w:pPr>
    </w:p>
    <w:p w:rsidR="00ED0281" w:rsidRDefault="00ED0281" w:rsidP="00ED0281">
      <w:pPr>
        <w:pStyle w:val="af7"/>
        <w:spacing w:line="276" w:lineRule="auto"/>
        <w:rPr>
          <w:rStyle w:val="afa"/>
          <w:rFonts w:ascii="Times New Roman" w:hAnsi="Times New Roman" w:cs="Times New Roman"/>
          <w:b w:val="0"/>
        </w:rPr>
      </w:pPr>
    </w:p>
    <w:p w:rsidR="00B86C1D" w:rsidRPr="00ED0281" w:rsidRDefault="00B86C1D" w:rsidP="00ED0281">
      <w:pPr>
        <w:pStyle w:val="af7"/>
        <w:spacing w:line="276" w:lineRule="auto"/>
        <w:rPr>
          <w:rStyle w:val="afa"/>
          <w:rFonts w:ascii="Times New Roman" w:hAnsi="Times New Roman" w:cs="Times New Roman"/>
        </w:rPr>
      </w:pPr>
      <w:r w:rsidRPr="00ED0281">
        <w:rPr>
          <w:rStyle w:val="afa"/>
          <w:rFonts w:ascii="Times New Roman" w:hAnsi="Times New Roman" w:cs="Times New Roman"/>
        </w:rPr>
        <w:lastRenderedPageBreak/>
        <w:t>ПЛАНИРУЕМЫЕ ОБРАЗОВАТЕЛЬНЫЕ РЕЗУЛЬТАТЫ</w:t>
      </w:r>
    </w:p>
    <w:p w:rsidR="00ED0281" w:rsidRDefault="00ED0281" w:rsidP="00ED0281">
      <w:pPr>
        <w:pStyle w:val="af7"/>
        <w:spacing w:line="276" w:lineRule="auto"/>
        <w:rPr>
          <w:rStyle w:val="afa"/>
          <w:rFonts w:ascii="Times New Roman" w:hAnsi="Times New Roman" w:cs="Times New Roman"/>
          <w:b w:val="0"/>
        </w:rPr>
      </w:pPr>
      <w:bookmarkStart w:id="4" w:name="_TOC_250008"/>
    </w:p>
    <w:p w:rsidR="00154344" w:rsidRPr="00CE5812" w:rsidRDefault="00154344" w:rsidP="00ED0281">
      <w:pPr>
        <w:pStyle w:val="af7"/>
        <w:spacing w:line="276" w:lineRule="auto"/>
        <w:rPr>
          <w:rStyle w:val="afa"/>
          <w:rFonts w:ascii="Times New Roman" w:hAnsi="Times New Roman" w:cs="Times New Roman"/>
        </w:rPr>
      </w:pPr>
      <w:r w:rsidRPr="00CE5812">
        <w:rPr>
          <w:rStyle w:val="afa"/>
          <w:rFonts w:ascii="Times New Roman" w:hAnsi="Times New Roman" w:cs="Times New Roman"/>
        </w:rPr>
        <w:t xml:space="preserve">ЛИЧНОСТНЫЕ </w:t>
      </w:r>
      <w:bookmarkEnd w:id="4"/>
      <w:r w:rsidRPr="00CE5812">
        <w:rPr>
          <w:rStyle w:val="afa"/>
          <w:rFonts w:ascii="Times New Roman" w:hAnsi="Times New Roman" w:cs="Times New Roman"/>
        </w:rPr>
        <w:t>РЕЗУЛЬТАТЫ</w:t>
      </w:r>
    </w:p>
    <w:p w:rsidR="00154344" w:rsidRPr="00ED0281" w:rsidRDefault="00154344" w:rsidP="00ED0281">
      <w:pPr>
        <w:pStyle w:val="af7"/>
        <w:spacing w:line="276" w:lineRule="auto"/>
        <w:rPr>
          <w:rStyle w:val="afa"/>
          <w:rFonts w:ascii="Times New Roman" w:hAnsi="Times New Roman" w:cs="Times New Roman"/>
          <w:b w:val="0"/>
        </w:rPr>
      </w:pPr>
      <w:proofErr w:type="gramStart"/>
      <w:r w:rsidRPr="00ED0281">
        <w:rPr>
          <w:rStyle w:val="afa"/>
          <w:rFonts w:ascii="Times New Roman" w:hAnsi="Times New Roman" w:cs="Times New Roman"/>
          <w:b w:val="0"/>
        </w:rPr>
        <w:t xml:space="preserve">Личностные результаты освоения рабочей программы по предмету «Родная литература (русская)» на уровне основного общего образования достигаются в единстве учебной и воспитательной деятельности образовательной организации, </w:t>
      </w:r>
      <w:r w:rsidR="00ED0281">
        <w:rPr>
          <w:rStyle w:val="afa"/>
          <w:rFonts w:ascii="Times New Roman" w:hAnsi="Times New Roman" w:cs="Times New Roman"/>
          <w:b w:val="0"/>
        </w:rPr>
        <w:t>реали</w:t>
      </w:r>
      <w:r w:rsidRPr="00ED0281">
        <w:rPr>
          <w:rStyle w:val="afa"/>
          <w:rFonts w:ascii="Times New Roman" w:hAnsi="Times New Roman" w:cs="Times New Roman"/>
          <w:b w:val="0"/>
        </w:rPr>
        <w:t>зующей программы основного общего образования, в соответствии с традиционными российскими социокультурными и духовно-нравственными ценностями, принятыми в обществе правилами и нормами поведения, и способствуют процессам самопознания, самовоспитания и саморазвития, формирования внутренней позиции личности.</w:t>
      </w:r>
      <w:proofErr w:type="gramEnd"/>
    </w:p>
    <w:p w:rsidR="00154344" w:rsidRPr="00ED0281" w:rsidRDefault="00154344" w:rsidP="00ED0281">
      <w:pPr>
        <w:pStyle w:val="af7"/>
        <w:spacing w:line="276" w:lineRule="auto"/>
        <w:rPr>
          <w:rStyle w:val="afa"/>
          <w:rFonts w:ascii="Times New Roman" w:hAnsi="Times New Roman" w:cs="Times New Roman"/>
          <w:b w:val="0"/>
        </w:rPr>
      </w:pPr>
      <w:r w:rsidRPr="00ED0281">
        <w:rPr>
          <w:rStyle w:val="afa"/>
          <w:rFonts w:ascii="Times New Roman" w:hAnsi="Times New Roman" w:cs="Times New Roman"/>
          <w:b w:val="0"/>
        </w:rPr>
        <w:t>Личностные результаты освоения рабочей программы по предмету «Родная литература (русская)» на уровне основного общего образования должны отражать готовность обучающихся руководствоваться систе</w:t>
      </w:r>
      <w:r w:rsidR="00ED0281">
        <w:rPr>
          <w:rStyle w:val="afa"/>
          <w:rFonts w:ascii="Times New Roman" w:hAnsi="Times New Roman" w:cs="Times New Roman"/>
          <w:b w:val="0"/>
        </w:rPr>
        <w:t>мой позитивных ценностных ориен</w:t>
      </w:r>
      <w:r w:rsidRPr="00ED0281">
        <w:rPr>
          <w:rStyle w:val="afa"/>
          <w:rFonts w:ascii="Times New Roman" w:hAnsi="Times New Roman" w:cs="Times New Roman"/>
          <w:b w:val="0"/>
        </w:rPr>
        <w:t>таций и расширением опыта деятельности на её основе и в процессе реализации основных направлений воспитательной деятельности, в том числе в части:</w:t>
      </w:r>
    </w:p>
    <w:p w:rsidR="00154344" w:rsidRPr="00ED0281" w:rsidRDefault="00154344" w:rsidP="00ED0281">
      <w:pPr>
        <w:pStyle w:val="af7"/>
        <w:spacing w:line="276" w:lineRule="auto"/>
        <w:rPr>
          <w:rStyle w:val="afa"/>
          <w:rFonts w:ascii="Times New Roman" w:hAnsi="Times New Roman" w:cs="Times New Roman"/>
          <w:b w:val="0"/>
        </w:rPr>
      </w:pPr>
      <w:r w:rsidRPr="00ED0281">
        <w:rPr>
          <w:rStyle w:val="afa"/>
          <w:rFonts w:ascii="Times New Roman" w:hAnsi="Times New Roman" w:cs="Times New Roman"/>
          <w:b w:val="0"/>
        </w:rPr>
        <w:t>гражданского воспитания:</w:t>
      </w:r>
    </w:p>
    <w:p w:rsidR="00154344" w:rsidRPr="00ED0281" w:rsidRDefault="00154344" w:rsidP="00ED0281">
      <w:pPr>
        <w:pStyle w:val="af7"/>
        <w:spacing w:line="276" w:lineRule="auto"/>
        <w:rPr>
          <w:rStyle w:val="afa"/>
          <w:rFonts w:ascii="Times New Roman" w:hAnsi="Times New Roman" w:cs="Times New Roman"/>
          <w:b w:val="0"/>
        </w:rPr>
      </w:pPr>
      <w:r w:rsidRPr="00ED0281">
        <w:rPr>
          <w:rStyle w:val="afa"/>
          <w:rFonts w:ascii="Times New Roman" w:hAnsi="Times New Roman" w:cs="Times New Roman"/>
          <w:b w:val="0"/>
        </w:rPr>
        <w:t xml:space="preserve">готовность к выполнению обязанностей гражданина и реализации его прав, уважение прав, свобод и законных интересов других людей; активное участие в жизни семьи, образовательной организации, реализующей программы основного общего образования, местного сообщества, родного края, страны; неприятие любых форм экстремизма, дискриминации;  понимание роли различных социальных институтов в жизни человека; </w:t>
      </w:r>
      <w:proofErr w:type="gramStart"/>
      <w:r w:rsidRPr="00ED0281">
        <w:rPr>
          <w:rStyle w:val="afa"/>
          <w:rFonts w:ascii="Times New Roman" w:hAnsi="Times New Roman" w:cs="Times New Roman"/>
          <w:b w:val="0"/>
        </w:rPr>
        <w:t>представление об основных правах, свободах и обязанностях гражданина, социальных нормах и правилах межличностных отношений в поликультурн</w:t>
      </w:r>
      <w:r w:rsidR="00ED0281">
        <w:rPr>
          <w:rStyle w:val="afa"/>
          <w:rFonts w:ascii="Times New Roman" w:hAnsi="Times New Roman" w:cs="Times New Roman"/>
          <w:b w:val="0"/>
        </w:rPr>
        <w:t>ом и многоконфессиональном обще</w:t>
      </w:r>
      <w:r w:rsidRPr="00ED0281">
        <w:rPr>
          <w:rStyle w:val="afa"/>
          <w:rFonts w:ascii="Times New Roman" w:hAnsi="Times New Roman" w:cs="Times New Roman"/>
          <w:b w:val="0"/>
        </w:rPr>
        <w:t>стве; представление о способах противодействия коррупции; готовность к разнообразной с</w:t>
      </w:r>
      <w:r w:rsidR="00ED0281">
        <w:rPr>
          <w:rStyle w:val="afa"/>
          <w:rFonts w:ascii="Times New Roman" w:hAnsi="Times New Roman" w:cs="Times New Roman"/>
          <w:b w:val="0"/>
        </w:rPr>
        <w:t>овместной деятельности, стремле</w:t>
      </w:r>
      <w:r w:rsidRPr="00ED0281">
        <w:rPr>
          <w:rStyle w:val="afa"/>
          <w:rFonts w:ascii="Times New Roman" w:hAnsi="Times New Roman" w:cs="Times New Roman"/>
          <w:b w:val="0"/>
        </w:rPr>
        <w:t xml:space="preserve">ние к взаимопониманию и взаимопомощи, активное участие в школьном самоуправлении; готовность к участию в </w:t>
      </w:r>
      <w:r w:rsidR="00ED0281">
        <w:rPr>
          <w:rStyle w:val="afa"/>
          <w:rFonts w:ascii="Times New Roman" w:hAnsi="Times New Roman" w:cs="Times New Roman"/>
          <w:b w:val="0"/>
        </w:rPr>
        <w:t>гуманитар</w:t>
      </w:r>
      <w:r w:rsidRPr="00ED0281">
        <w:rPr>
          <w:rStyle w:val="afa"/>
          <w:rFonts w:ascii="Times New Roman" w:hAnsi="Times New Roman" w:cs="Times New Roman"/>
          <w:b w:val="0"/>
        </w:rPr>
        <w:t>ной деятельности (</w:t>
      </w:r>
      <w:proofErr w:type="spellStart"/>
      <w:r w:rsidRPr="00ED0281">
        <w:rPr>
          <w:rStyle w:val="afa"/>
          <w:rFonts w:ascii="Times New Roman" w:hAnsi="Times New Roman" w:cs="Times New Roman"/>
          <w:b w:val="0"/>
        </w:rPr>
        <w:t>волонтёрство</w:t>
      </w:r>
      <w:proofErr w:type="spellEnd"/>
      <w:r w:rsidRPr="00ED0281">
        <w:rPr>
          <w:rStyle w:val="afa"/>
          <w:rFonts w:ascii="Times New Roman" w:hAnsi="Times New Roman" w:cs="Times New Roman"/>
          <w:b w:val="0"/>
        </w:rPr>
        <w:t>, помощь людям, нуждающимся в ней);</w:t>
      </w:r>
      <w:proofErr w:type="gramEnd"/>
    </w:p>
    <w:p w:rsidR="00154344" w:rsidRPr="00ED0281" w:rsidRDefault="00154344" w:rsidP="00ED0281">
      <w:pPr>
        <w:pStyle w:val="af7"/>
        <w:spacing w:line="276" w:lineRule="auto"/>
        <w:rPr>
          <w:rStyle w:val="afa"/>
          <w:rFonts w:ascii="Times New Roman" w:hAnsi="Times New Roman" w:cs="Times New Roman"/>
          <w:b w:val="0"/>
        </w:rPr>
      </w:pPr>
      <w:r w:rsidRPr="00ED0281">
        <w:rPr>
          <w:rStyle w:val="afa"/>
          <w:rFonts w:ascii="Times New Roman" w:hAnsi="Times New Roman" w:cs="Times New Roman"/>
          <w:b w:val="0"/>
        </w:rPr>
        <w:t>патриотического воспитания:</w:t>
      </w:r>
    </w:p>
    <w:p w:rsidR="00154344" w:rsidRPr="00ED0281" w:rsidRDefault="00154344" w:rsidP="00ED0281">
      <w:pPr>
        <w:pStyle w:val="af7"/>
        <w:spacing w:line="276" w:lineRule="auto"/>
        <w:rPr>
          <w:rStyle w:val="afa"/>
          <w:rFonts w:ascii="Times New Roman" w:hAnsi="Times New Roman" w:cs="Times New Roman"/>
          <w:b w:val="0"/>
        </w:rPr>
      </w:pPr>
      <w:r w:rsidRPr="00ED0281">
        <w:rPr>
          <w:rStyle w:val="afa"/>
          <w:rFonts w:ascii="Times New Roman" w:hAnsi="Times New Roman" w:cs="Times New Roman"/>
          <w:b w:val="0"/>
        </w:rPr>
        <w:t>осознание российской гражданской идентичности в поликультурном и многоконфессиональном обществе, проявление интереса к познанию родного языка, истории, культуры Российской Федерации, своего края, народов России; ценностное отношение к достижениям своей Родины — России, к науке, искусству, спорту, технологиям, боевым подвигам и трудовым достижениям народа; уважение к символам России, государственным праздникам, историческому и природному наследию и памятникам, традициям разных народов, проживающих в родной стране;</w:t>
      </w:r>
    </w:p>
    <w:p w:rsidR="00154344" w:rsidRPr="00ED0281" w:rsidRDefault="00154344" w:rsidP="00ED0281">
      <w:pPr>
        <w:pStyle w:val="af7"/>
        <w:spacing w:line="276" w:lineRule="auto"/>
        <w:rPr>
          <w:rStyle w:val="afa"/>
          <w:rFonts w:ascii="Times New Roman" w:hAnsi="Times New Roman" w:cs="Times New Roman"/>
          <w:b w:val="0"/>
        </w:rPr>
      </w:pPr>
      <w:r w:rsidRPr="00ED0281">
        <w:rPr>
          <w:rStyle w:val="afa"/>
          <w:rFonts w:ascii="Times New Roman" w:hAnsi="Times New Roman" w:cs="Times New Roman"/>
          <w:b w:val="0"/>
        </w:rPr>
        <w:t>духовно-нравственного воспитания:</w:t>
      </w:r>
    </w:p>
    <w:p w:rsidR="00154344" w:rsidRPr="00ED0281" w:rsidRDefault="00154344" w:rsidP="00ED0281">
      <w:pPr>
        <w:pStyle w:val="af7"/>
        <w:spacing w:line="276" w:lineRule="auto"/>
        <w:rPr>
          <w:rStyle w:val="afa"/>
          <w:rFonts w:ascii="Times New Roman" w:hAnsi="Times New Roman" w:cs="Times New Roman"/>
          <w:b w:val="0"/>
        </w:rPr>
      </w:pPr>
      <w:r w:rsidRPr="00ED0281">
        <w:rPr>
          <w:rStyle w:val="afa"/>
          <w:rFonts w:ascii="Times New Roman" w:hAnsi="Times New Roman" w:cs="Times New Roman"/>
          <w:b w:val="0"/>
        </w:rPr>
        <w:t>ориентация на моральные ценности и нормы в ситуациях нравственного выбора; готовность оценивать своё поведение и поступки, а также поведение</w:t>
      </w:r>
      <w:r w:rsidR="00ED0281">
        <w:rPr>
          <w:rStyle w:val="afa"/>
          <w:rFonts w:ascii="Times New Roman" w:hAnsi="Times New Roman" w:cs="Times New Roman"/>
          <w:b w:val="0"/>
        </w:rPr>
        <w:t xml:space="preserve"> и поступки других людей с пози</w:t>
      </w:r>
      <w:r w:rsidRPr="00ED0281">
        <w:rPr>
          <w:rStyle w:val="afa"/>
          <w:rFonts w:ascii="Times New Roman" w:hAnsi="Times New Roman" w:cs="Times New Roman"/>
          <w:b w:val="0"/>
        </w:rPr>
        <w:t>ции нравственных и правовых норм с учётом осознания последствий поступков; активное неприятие асоциальных поступков, свобода и ответственность личности в условиях индивидуального и общественного пространства;</w:t>
      </w:r>
    </w:p>
    <w:p w:rsidR="00154344" w:rsidRPr="00ED0281" w:rsidRDefault="00154344" w:rsidP="00ED0281">
      <w:pPr>
        <w:pStyle w:val="af7"/>
        <w:spacing w:line="276" w:lineRule="auto"/>
        <w:rPr>
          <w:rStyle w:val="afa"/>
          <w:rFonts w:ascii="Times New Roman" w:hAnsi="Times New Roman" w:cs="Times New Roman"/>
          <w:b w:val="0"/>
        </w:rPr>
      </w:pPr>
      <w:r w:rsidRPr="00ED0281">
        <w:rPr>
          <w:rStyle w:val="afa"/>
          <w:rFonts w:ascii="Times New Roman" w:hAnsi="Times New Roman" w:cs="Times New Roman"/>
          <w:b w:val="0"/>
        </w:rPr>
        <w:t>эстетического воспитания:</w:t>
      </w:r>
    </w:p>
    <w:p w:rsidR="00154344" w:rsidRPr="00ED0281" w:rsidRDefault="00154344" w:rsidP="00ED0281">
      <w:pPr>
        <w:pStyle w:val="af7"/>
        <w:spacing w:line="276" w:lineRule="auto"/>
        <w:rPr>
          <w:rStyle w:val="afa"/>
          <w:rFonts w:ascii="Times New Roman" w:hAnsi="Times New Roman" w:cs="Times New Roman"/>
          <w:b w:val="0"/>
        </w:rPr>
      </w:pPr>
      <w:r w:rsidRPr="00ED0281">
        <w:rPr>
          <w:rStyle w:val="afa"/>
          <w:rFonts w:ascii="Times New Roman" w:hAnsi="Times New Roman" w:cs="Times New Roman"/>
          <w:b w:val="0"/>
        </w:rPr>
        <w:t xml:space="preserve">восприимчивость к разным видам искусства, традициям и творчеству своего и других </w:t>
      </w:r>
      <w:r w:rsidR="00ED0281">
        <w:rPr>
          <w:rStyle w:val="afa"/>
          <w:rFonts w:ascii="Times New Roman" w:hAnsi="Times New Roman" w:cs="Times New Roman"/>
          <w:b w:val="0"/>
        </w:rPr>
        <w:t>народов, понимание эмоционально</w:t>
      </w:r>
      <w:r w:rsidRPr="00ED0281">
        <w:rPr>
          <w:rStyle w:val="afa"/>
          <w:rFonts w:ascii="Times New Roman" w:hAnsi="Times New Roman" w:cs="Times New Roman"/>
          <w:b w:val="0"/>
        </w:rPr>
        <w:t xml:space="preserve">го воздействия искусства; осознание важности художественной культуры как средства коммуникации и самовыражения; </w:t>
      </w:r>
      <w:r w:rsidR="00ED0281">
        <w:rPr>
          <w:rStyle w:val="afa"/>
          <w:rFonts w:ascii="Times New Roman" w:hAnsi="Times New Roman" w:cs="Times New Roman"/>
          <w:b w:val="0"/>
        </w:rPr>
        <w:t>по</w:t>
      </w:r>
      <w:r w:rsidRPr="00ED0281">
        <w:rPr>
          <w:rStyle w:val="afa"/>
          <w:rFonts w:ascii="Times New Roman" w:hAnsi="Times New Roman" w:cs="Times New Roman"/>
          <w:b w:val="0"/>
        </w:rPr>
        <w:t>нимание ценности отечественного и мирового искусства, роли этнических культурных традиций и народного творчества; стремление к самовыражению в разных видах искусства;</w:t>
      </w:r>
    </w:p>
    <w:p w:rsidR="00154344" w:rsidRPr="00ED0281" w:rsidRDefault="00154344" w:rsidP="00ED0281">
      <w:pPr>
        <w:pStyle w:val="af7"/>
        <w:spacing w:line="276" w:lineRule="auto"/>
        <w:rPr>
          <w:rStyle w:val="afa"/>
          <w:rFonts w:ascii="Times New Roman" w:hAnsi="Times New Roman" w:cs="Times New Roman"/>
          <w:b w:val="0"/>
        </w:rPr>
      </w:pPr>
      <w:r w:rsidRPr="00ED0281">
        <w:rPr>
          <w:rStyle w:val="afa"/>
          <w:rFonts w:ascii="Times New Roman" w:hAnsi="Times New Roman" w:cs="Times New Roman"/>
          <w:b w:val="0"/>
        </w:rPr>
        <w:t>физического воспитания, формирования культуры здоровья и эмоционального благополучия:</w:t>
      </w:r>
    </w:p>
    <w:p w:rsidR="00154344" w:rsidRPr="00ED0281" w:rsidRDefault="00154344" w:rsidP="00ED0281">
      <w:pPr>
        <w:pStyle w:val="af7"/>
        <w:spacing w:line="276" w:lineRule="auto"/>
        <w:rPr>
          <w:rStyle w:val="afa"/>
          <w:rFonts w:ascii="Times New Roman" w:hAnsi="Times New Roman" w:cs="Times New Roman"/>
          <w:b w:val="0"/>
        </w:rPr>
      </w:pPr>
      <w:proofErr w:type="gramStart"/>
      <w:r w:rsidRPr="00ED0281">
        <w:rPr>
          <w:rStyle w:val="afa"/>
          <w:rFonts w:ascii="Times New Roman" w:hAnsi="Times New Roman" w:cs="Times New Roman"/>
          <w:b w:val="0"/>
        </w:rPr>
        <w:t xml:space="preserve">осознание ценности жизни; ответственное отношение к своему здоровью и установка на здоровый образ жизни (здоровое питание, соблюдение гигиенических правил, сбалансированный режим занятий и отдыха, регулярная физическая </w:t>
      </w:r>
      <w:r w:rsidR="00ED0281">
        <w:rPr>
          <w:rStyle w:val="afa"/>
          <w:rFonts w:ascii="Times New Roman" w:hAnsi="Times New Roman" w:cs="Times New Roman"/>
          <w:b w:val="0"/>
        </w:rPr>
        <w:t>актив</w:t>
      </w:r>
      <w:r w:rsidRPr="00ED0281">
        <w:rPr>
          <w:rStyle w:val="afa"/>
          <w:rFonts w:ascii="Times New Roman" w:hAnsi="Times New Roman" w:cs="Times New Roman"/>
          <w:b w:val="0"/>
        </w:rPr>
        <w:t xml:space="preserve">ность); осознание последствий и неприятие вредных привычек (употребление алкоголя, наркотиков, курение) и иных форм вреда для физического и психического здоровья; соблюдение правил безопасности, в том числе навыков </w:t>
      </w:r>
      <w:r w:rsidR="00ED0281">
        <w:rPr>
          <w:rStyle w:val="afa"/>
          <w:rFonts w:ascii="Times New Roman" w:hAnsi="Times New Roman" w:cs="Times New Roman"/>
          <w:b w:val="0"/>
        </w:rPr>
        <w:lastRenderedPageBreak/>
        <w:t>безопасного поведе</w:t>
      </w:r>
      <w:r w:rsidRPr="00ED0281">
        <w:rPr>
          <w:rStyle w:val="afa"/>
          <w:rFonts w:ascii="Times New Roman" w:hAnsi="Times New Roman" w:cs="Times New Roman"/>
          <w:b w:val="0"/>
        </w:rPr>
        <w:t>ния в интернет-среде;</w:t>
      </w:r>
      <w:proofErr w:type="gramEnd"/>
      <w:r w:rsidRPr="00ED0281">
        <w:rPr>
          <w:rStyle w:val="afa"/>
          <w:rFonts w:ascii="Times New Roman" w:hAnsi="Times New Roman" w:cs="Times New Roman"/>
          <w:b w:val="0"/>
        </w:rPr>
        <w:t xml:space="preserve"> способность адаптироваться к стрессовым ситуациям и меняющимся социальным, информационным и природным условиям, в том числе осмысляя собственный опыт и выстраивая дальнейшие цели;</w:t>
      </w:r>
    </w:p>
    <w:p w:rsidR="00154344" w:rsidRPr="00ED0281" w:rsidRDefault="00154344" w:rsidP="00ED0281">
      <w:pPr>
        <w:pStyle w:val="af7"/>
        <w:spacing w:line="276" w:lineRule="auto"/>
        <w:rPr>
          <w:rStyle w:val="afa"/>
          <w:rFonts w:ascii="Times New Roman" w:hAnsi="Times New Roman" w:cs="Times New Roman"/>
          <w:b w:val="0"/>
        </w:rPr>
      </w:pPr>
      <w:r w:rsidRPr="00ED0281">
        <w:rPr>
          <w:rStyle w:val="afa"/>
          <w:rFonts w:ascii="Times New Roman" w:hAnsi="Times New Roman" w:cs="Times New Roman"/>
          <w:b w:val="0"/>
        </w:rPr>
        <w:t>умение принимать себя и других, не осуждая;</w:t>
      </w:r>
    </w:p>
    <w:p w:rsidR="00154344" w:rsidRPr="00ED0281" w:rsidRDefault="00154344" w:rsidP="00ED0281">
      <w:pPr>
        <w:pStyle w:val="af7"/>
        <w:spacing w:line="276" w:lineRule="auto"/>
        <w:rPr>
          <w:rStyle w:val="afa"/>
          <w:rFonts w:ascii="Times New Roman" w:hAnsi="Times New Roman" w:cs="Times New Roman"/>
          <w:b w:val="0"/>
        </w:rPr>
      </w:pPr>
      <w:r w:rsidRPr="00ED0281">
        <w:rPr>
          <w:rStyle w:val="afa"/>
          <w:rFonts w:ascii="Times New Roman" w:hAnsi="Times New Roman" w:cs="Times New Roman"/>
          <w:b w:val="0"/>
        </w:rPr>
        <w:t>умение осознавать эмоциональное состояние себя и других, умение управлять собственным эмоциональным состоянием;</w:t>
      </w:r>
    </w:p>
    <w:p w:rsidR="00154344" w:rsidRPr="00ED0281" w:rsidRDefault="00154344" w:rsidP="00ED0281">
      <w:pPr>
        <w:pStyle w:val="af7"/>
        <w:spacing w:line="276" w:lineRule="auto"/>
        <w:rPr>
          <w:rStyle w:val="afa"/>
          <w:rFonts w:ascii="Times New Roman" w:hAnsi="Times New Roman" w:cs="Times New Roman"/>
          <w:b w:val="0"/>
        </w:rPr>
      </w:pPr>
      <w:proofErr w:type="spellStart"/>
      <w:r w:rsidRPr="00ED0281">
        <w:rPr>
          <w:rStyle w:val="afa"/>
          <w:rFonts w:ascii="Times New Roman" w:hAnsi="Times New Roman" w:cs="Times New Roman"/>
          <w:b w:val="0"/>
        </w:rPr>
        <w:t>сформированность</w:t>
      </w:r>
      <w:proofErr w:type="spellEnd"/>
      <w:r w:rsidRPr="00ED0281">
        <w:rPr>
          <w:rStyle w:val="afa"/>
          <w:rFonts w:ascii="Times New Roman" w:hAnsi="Times New Roman" w:cs="Times New Roman"/>
          <w:b w:val="0"/>
        </w:rPr>
        <w:t xml:space="preserve"> навыка </w:t>
      </w:r>
      <w:r w:rsidR="00F92D4C">
        <w:rPr>
          <w:rStyle w:val="afa"/>
          <w:rFonts w:ascii="Times New Roman" w:hAnsi="Times New Roman" w:cs="Times New Roman"/>
          <w:b w:val="0"/>
        </w:rPr>
        <w:t>рефлексии, признание своего пра</w:t>
      </w:r>
      <w:r w:rsidRPr="00ED0281">
        <w:rPr>
          <w:rStyle w:val="afa"/>
          <w:rFonts w:ascii="Times New Roman" w:hAnsi="Times New Roman" w:cs="Times New Roman"/>
          <w:b w:val="0"/>
        </w:rPr>
        <w:t>ва на ошибку и такого же права другого человека;</w:t>
      </w:r>
    </w:p>
    <w:p w:rsidR="00154344" w:rsidRPr="00ED0281" w:rsidRDefault="00154344" w:rsidP="00ED0281">
      <w:pPr>
        <w:pStyle w:val="af7"/>
        <w:spacing w:line="276" w:lineRule="auto"/>
        <w:rPr>
          <w:rStyle w:val="afa"/>
          <w:rFonts w:ascii="Times New Roman" w:hAnsi="Times New Roman" w:cs="Times New Roman"/>
          <w:b w:val="0"/>
        </w:rPr>
      </w:pPr>
      <w:r w:rsidRPr="00ED0281">
        <w:rPr>
          <w:rStyle w:val="afa"/>
          <w:rFonts w:ascii="Times New Roman" w:hAnsi="Times New Roman" w:cs="Times New Roman"/>
          <w:b w:val="0"/>
        </w:rPr>
        <w:t>трудового воспитания:</w:t>
      </w:r>
    </w:p>
    <w:p w:rsidR="00154344" w:rsidRPr="00ED0281" w:rsidRDefault="00154344" w:rsidP="00ED0281">
      <w:pPr>
        <w:pStyle w:val="af7"/>
        <w:spacing w:line="276" w:lineRule="auto"/>
        <w:rPr>
          <w:rStyle w:val="afa"/>
          <w:rFonts w:ascii="Times New Roman" w:hAnsi="Times New Roman" w:cs="Times New Roman"/>
          <w:b w:val="0"/>
        </w:rPr>
      </w:pPr>
      <w:proofErr w:type="gramStart"/>
      <w:r w:rsidRPr="00ED0281">
        <w:rPr>
          <w:rStyle w:val="afa"/>
          <w:rFonts w:ascii="Times New Roman" w:hAnsi="Times New Roman" w:cs="Times New Roman"/>
          <w:b w:val="0"/>
        </w:rPr>
        <w:t>установка на активное уч</w:t>
      </w:r>
      <w:r w:rsidR="00F92D4C">
        <w:rPr>
          <w:rStyle w:val="afa"/>
          <w:rFonts w:ascii="Times New Roman" w:hAnsi="Times New Roman" w:cs="Times New Roman"/>
          <w:b w:val="0"/>
        </w:rPr>
        <w:t>астие в решении практических за</w:t>
      </w:r>
      <w:r w:rsidRPr="00ED0281">
        <w:rPr>
          <w:rStyle w:val="afa"/>
          <w:rFonts w:ascii="Times New Roman" w:hAnsi="Times New Roman" w:cs="Times New Roman"/>
          <w:b w:val="0"/>
        </w:rPr>
        <w:t>дач (в рамках семьи, образо</w:t>
      </w:r>
      <w:r w:rsidR="00F92D4C">
        <w:rPr>
          <w:rStyle w:val="afa"/>
          <w:rFonts w:ascii="Times New Roman" w:hAnsi="Times New Roman" w:cs="Times New Roman"/>
          <w:b w:val="0"/>
        </w:rPr>
        <w:t>вательной организации, реализую</w:t>
      </w:r>
      <w:r w:rsidRPr="00ED0281">
        <w:rPr>
          <w:rStyle w:val="afa"/>
          <w:rFonts w:ascii="Times New Roman" w:hAnsi="Times New Roman" w:cs="Times New Roman"/>
          <w:b w:val="0"/>
        </w:rPr>
        <w:t>щей программы основного общего образования, города, края) технологической и социальной направленности, способность инициировать, планировать и самостоятельно выполнять такого рода деятельность; интер</w:t>
      </w:r>
      <w:r w:rsidR="00F92D4C">
        <w:rPr>
          <w:rStyle w:val="afa"/>
          <w:rFonts w:ascii="Times New Roman" w:hAnsi="Times New Roman" w:cs="Times New Roman"/>
          <w:b w:val="0"/>
        </w:rPr>
        <w:t>ес к практическому изучению про</w:t>
      </w:r>
      <w:r w:rsidRPr="00ED0281">
        <w:rPr>
          <w:rStyle w:val="afa"/>
          <w:rFonts w:ascii="Times New Roman" w:hAnsi="Times New Roman" w:cs="Times New Roman"/>
          <w:b w:val="0"/>
        </w:rPr>
        <w:t>фессий и труда различного ро</w:t>
      </w:r>
      <w:r w:rsidR="00F92D4C">
        <w:rPr>
          <w:rStyle w:val="afa"/>
          <w:rFonts w:ascii="Times New Roman" w:hAnsi="Times New Roman" w:cs="Times New Roman"/>
          <w:b w:val="0"/>
        </w:rPr>
        <w:t>да, в том числе на основе приме</w:t>
      </w:r>
      <w:r w:rsidRPr="00ED0281">
        <w:rPr>
          <w:rStyle w:val="afa"/>
          <w:rFonts w:ascii="Times New Roman" w:hAnsi="Times New Roman" w:cs="Times New Roman"/>
          <w:b w:val="0"/>
        </w:rPr>
        <w:t>нения изучаемого предметного знания;</w:t>
      </w:r>
      <w:proofErr w:type="gramEnd"/>
      <w:r w:rsidRPr="00ED0281">
        <w:rPr>
          <w:rStyle w:val="afa"/>
          <w:rFonts w:ascii="Times New Roman" w:hAnsi="Times New Roman" w:cs="Times New Roman"/>
          <w:b w:val="0"/>
        </w:rPr>
        <w:t xml:space="preserve"> осознание важности обучения на протяжении всей жизни для успешной профессиональной деятельности и развитие необходимых умений для этого; готовность адаптироваться в профессиональной среде; уважение к труду и результ</w:t>
      </w:r>
      <w:r w:rsidR="00F92D4C">
        <w:rPr>
          <w:rStyle w:val="afa"/>
          <w:rFonts w:ascii="Times New Roman" w:hAnsi="Times New Roman" w:cs="Times New Roman"/>
          <w:b w:val="0"/>
        </w:rPr>
        <w:t>атам трудовой деятельности; осо</w:t>
      </w:r>
      <w:r w:rsidRPr="00ED0281">
        <w:rPr>
          <w:rStyle w:val="afa"/>
          <w:rFonts w:ascii="Times New Roman" w:hAnsi="Times New Roman" w:cs="Times New Roman"/>
          <w:b w:val="0"/>
        </w:rPr>
        <w:t>знанный выбор и построение индивидуальной траектории образования и жизненных пла</w:t>
      </w:r>
      <w:r w:rsidR="00F92D4C">
        <w:rPr>
          <w:rStyle w:val="afa"/>
          <w:rFonts w:ascii="Times New Roman" w:hAnsi="Times New Roman" w:cs="Times New Roman"/>
          <w:b w:val="0"/>
        </w:rPr>
        <w:t xml:space="preserve">нов с учётом личных и </w:t>
      </w:r>
      <w:proofErr w:type="spellStart"/>
      <w:r w:rsidR="00F92D4C">
        <w:rPr>
          <w:rStyle w:val="afa"/>
          <w:rFonts w:ascii="Times New Roman" w:hAnsi="Times New Roman" w:cs="Times New Roman"/>
          <w:b w:val="0"/>
        </w:rPr>
        <w:t>обществе</w:t>
      </w:r>
      <w:r w:rsidRPr="00ED0281">
        <w:rPr>
          <w:rStyle w:val="afa"/>
          <w:rFonts w:ascii="Times New Roman" w:hAnsi="Times New Roman" w:cs="Times New Roman"/>
          <w:b w:val="0"/>
        </w:rPr>
        <w:t>ных</w:t>
      </w:r>
      <w:proofErr w:type="spellEnd"/>
      <w:r w:rsidRPr="00ED0281">
        <w:rPr>
          <w:rStyle w:val="afa"/>
          <w:rFonts w:ascii="Times New Roman" w:hAnsi="Times New Roman" w:cs="Times New Roman"/>
          <w:b w:val="0"/>
        </w:rPr>
        <w:t xml:space="preserve"> интересов и потребностей;</w:t>
      </w:r>
    </w:p>
    <w:p w:rsidR="00154344" w:rsidRPr="00ED0281" w:rsidRDefault="00154344" w:rsidP="00ED0281">
      <w:pPr>
        <w:pStyle w:val="af7"/>
        <w:spacing w:line="276" w:lineRule="auto"/>
        <w:rPr>
          <w:rStyle w:val="afa"/>
          <w:rFonts w:ascii="Times New Roman" w:hAnsi="Times New Roman" w:cs="Times New Roman"/>
          <w:b w:val="0"/>
        </w:rPr>
      </w:pPr>
      <w:r w:rsidRPr="00ED0281">
        <w:rPr>
          <w:rStyle w:val="afa"/>
          <w:rFonts w:ascii="Times New Roman" w:hAnsi="Times New Roman" w:cs="Times New Roman"/>
          <w:b w:val="0"/>
        </w:rPr>
        <w:t>экологического воспитания:</w:t>
      </w:r>
    </w:p>
    <w:p w:rsidR="00154344" w:rsidRPr="00ED0281" w:rsidRDefault="00154344" w:rsidP="00ED0281">
      <w:pPr>
        <w:pStyle w:val="af7"/>
        <w:spacing w:line="276" w:lineRule="auto"/>
        <w:rPr>
          <w:rStyle w:val="afa"/>
          <w:rFonts w:ascii="Times New Roman" w:hAnsi="Times New Roman" w:cs="Times New Roman"/>
          <w:b w:val="0"/>
        </w:rPr>
      </w:pPr>
      <w:r w:rsidRPr="00ED0281">
        <w:rPr>
          <w:rStyle w:val="afa"/>
          <w:rFonts w:ascii="Times New Roman" w:hAnsi="Times New Roman" w:cs="Times New Roman"/>
          <w:b w:val="0"/>
        </w:rPr>
        <w:t>ориентация на применение знаний из социальных и естественных наук для решения задач в области окружающей среды, планирования поступков и оценки их возможных последствий для окружающей среды; повышение уровня экологической культуры, осознание глобального характера экологических проблем и путей их решения; активное неприятие действий, приносящих вред окружающей среде; осознание своей роли как гражданина и потребителя в условиях взаимосвязи природной, технологической и социальной среды; готовность к участию в практической деятельности экологической направленности;</w:t>
      </w:r>
    </w:p>
    <w:p w:rsidR="00154344" w:rsidRPr="00ED0281" w:rsidRDefault="00154344" w:rsidP="00ED0281">
      <w:pPr>
        <w:pStyle w:val="af7"/>
        <w:spacing w:line="276" w:lineRule="auto"/>
        <w:rPr>
          <w:rStyle w:val="afa"/>
          <w:rFonts w:ascii="Times New Roman" w:hAnsi="Times New Roman" w:cs="Times New Roman"/>
          <w:b w:val="0"/>
        </w:rPr>
      </w:pPr>
      <w:r w:rsidRPr="00ED0281">
        <w:rPr>
          <w:rStyle w:val="afa"/>
          <w:rFonts w:ascii="Times New Roman" w:hAnsi="Times New Roman" w:cs="Times New Roman"/>
          <w:b w:val="0"/>
        </w:rPr>
        <w:t>ценности научного познания:</w:t>
      </w:r>
    </w:p>
    <w:p w:rsidR="00154344" w:rsidRPr="00ED0281" w:rsidRDefault="00154344" w:rsidP="00ED0281">
      <w:pPr>
        <w:pStyle w:val="af7"/>
        <w:spacing w:line="276" w:lineRule="auto"/>
        <w:rPr>
          <w:rStyle w:val="afa"/>
          <w:rFonts w:ascii="Times New Roman" w:hAnsi="Times New Roman" w:cs="Times New Roman"/>
          <w:b w:val="0"/>
        </w:rPr>
      </w:pPr>
      <w:proofErr w:type="gramStart"/>
      <w:r w:rsidRPr="00ED0281">
        <w:rPr>
          <w:rStyle w:val="afa"/>
          <w:rFonts w:ascii="Times New Roman" w:hAnsi="Times New Roman" w:cs="Times New Roman"/>
          <w:b w:val="0"/>
        </w:rPr>
        <w:t>ориентация в деятельности на современную систему научных представлений об основных закономерностях развития человека, природы и общества, взаимосвязях человека с природной и социальной средой; овладение языковой и читательской культурой как средством познания мира; овладение основными навыками исследовательской деятельности, установка на осмысление опыта, наблюдений, поступков и стремление совершенствовать пути достижения индивидуального и коллективного благополучия.</w:t>
      </w:r>
      <w:proofErr w:type="gramEnd"/>
    </w:p>
    <w:p w:rsidR="00154344" w:rsidRPr="00ED0281" w:rsidRDefault="00154344" w:rsidP="00ED0281">
      <w:pPr>
        <w:pStyle w:val="af7"/>
        <w:spacing w:line="276" w:lineRule="auto"/>
        <w:rPr>
          <w:rStyle w:val="afa"/>
          <w:rFonts w:ascii="Times New Roman" w:hAnsi="Times New Roman" w:cs="Times New Roman"/>
          <w:b w:val="0"/>
        </w:rPr>
      </w:pPr>
      <w:r w:rsidRPr="00ED0281">
        <w:rPr>
          <w:rStyle w:val="afa"/>
          <w:rFonts w:ascii="Times New Roman" w:hAnsi="Times New Roman" w:cs="Times New Roman"/>
          <w:b w:val="0"/>
        </w:rPr>
        <w:t xml:space="preserve">Личностные результаты, обеспечивающие адаптацию </w:t>
      </w:r>
      <w:proofErr w:type="gramStart"/>
      <w:r w:rsidRPr="00ED0281">
        <w:rPr>
          <w:rStyle w:val="afa"/>
          <w:rFonts w:ascii="Times New Roman" w:hAnsi="Times New Roman" w:cs="Times New Roman"/>
          <w:b w:val="0"/>
        </w:rPr>
        <w:t>обучающегося</w:t>
      </w:r>
      <w:proofErr w:type="gramEnd"/>
      <w:r w:rsidRPr="00ED0281">
        <w:rPr>
          <w:rStyle w:val="afa"/>
          <w:rFonts w:ascii="Times New Roman" w:hAnsi="Times New Roman" w:cs="Times New Roman"/>
          <w:b w:val="0"/>
        </w:rPr>
        <w:t xml:space="preserve"> к изменяющим</w:t>
      </w:r>
      <w:r w:rsidR="00F92D4C">
        <w:rPr>
          <w:rStyle w:val="afa"/>
          <w:rFonts w:ascii="Times New Roman" w:hAnsi="Times New Roman" w:cs="Times New Roman"/>
          <w:b w:val="0"/>
        </w:rPr>
        <w:t>ся условиям социальной и природ</w:t>
      </w:r>
      <w:r w:rsidRPr="00ED0281">
        <w:rPr>
          <w:rStyle w:val="afa"/>
          <w:rFonts w:ascii="Times New Roman" w:hAnsi="Times New Roman" w:cs="Times New Roman"/>
          <w:b w:val="0"/>
        </w:rPr>
        <w:t>ной среды:</w:t>
      </w:r>
    </w:p>
    <w:p w:rsidR="00154344" w:rsidRPr="00ED0281" w:rsidRDefault="00154344" w:rsidP="00ED0281">
      <w:pPr>
        <w:pStyle w:val="af7"/>
        <w:spacing w:line="276" w:lineRule="auto"/>
        <w:rPr>
          <w:rStyle w:val="afa"/>
          <w:rFonts w:ascii="Times New Roman" w:hAnsi="Times New Roman" w:cs="Times New Roman"/>
          <w:b w:val="0"/>
        </w:rPr>
      </w:pPr>
      <w:r w:rsidRPr="00ED0281">
        <w:rPr>
          <w:rStyle w:val="afa"/>
          <w:rFonts w:ascii="Times New Roman" w:hAnsi="Times New Roman" w:cs="Times New Roman"/>
          <w:b w:val="0"/>
        </w:rPr>
        <w:t>освоение обучающимися социального опыта, основных социальных ролей, соответствующих ведущей деятельности возраста, норм и правил общественного поведения, форм социальной жизни в группах и сообществах, включая семью, группы, сформированные по профессиональной деятельности, а также в рамках социального взаимодействия с людьми из другой культурной среды;</w:t>
      </w:r>
    </w:p>
    <w:p w:rsidR="00154344" w:rsidRPr="00ED0281" w:rsidRDefault="00154344" w:rsidP="00ED0281">
      <w:pPr>
        <w:pStyle w:val="af7"/>
        <w:spacing w:line="276" w:lineRule="auto"/>
        <w:rPr>
          <w:rStyle w:val="afa"/>
          <w:rFonts w:ascii="Times New Roman" w:hAnsi="Times New Roman" w:cs="Times New Roman"/>
          <w:b w:val="0"/>
        </w:rPr>
      </w:pPr>
      <w:r w:rsidRPr="00ED0281">
        <w:rPr>
          <w:rStyle w:val="afa"/>
          <w:rFonts w:ascii="Times New Roman" w:hAnsi="Times New Roman" w:cs="Times New Roman"/>
          <w:b w:val="0"/>
        </w:rPr>
        <w:t xml:space="preserve">способность обучающихся </w:t>
      </w:r>
      <w:proofErr w:type="gramStart"/>
      <w:r w:rsidRPr="00ED0281">
        <w:rPr>
          <w:rStyle w:val="afa"/>
          <w:rFonts w:ascii="Times New Roman" w:hAnsi="Times New Roman" w:cs="Times New Roman"/>
          <w:b w:val="0"/>
        </w:rPr>
        <w:t>ко</w:t>
      </w:r>
      <w:proofErr w:type="gramEnd"/>
      <w:r w:rsidRPr="00ED0281">
        <w:rPr>
          <w:rStyle w:val="afa"/>
          <w:rFonts w:ascii="Times New Roman" w:hAnsi="Times New Roman" w:cs="Times New Roman"/>
          <w:b w:val="0"/>
        </w:rPr>
        <w:t xml:space="preserve"> взаимодействию в условиях неопределённости, открытость опыту и знаниям других;</w:t>
      </w:r>
    </w:p>
    <w:p w:rsidR="00154344" w:rsidRPr="00ED0281" w:rsidRDefault="00154344" w:rsidP="00ED0281">
      <w:pPr>
        <w:pStyle w:val="af7"/>
        <w:spacing w:line="276" w:lineRule="auto"/>
        <w:rPr>
          <w:rStyle w:val="afa"/>
          <w:rFonts w:ascii="Times New Roman" w:hAnsi="Times New Roman" w:cs="Times New Roman"/>
          <w:b w:val="0"/>
        </w:rPr>
      </w:pPr>
      <w:r w:rsidRPr="00ED0281">
        <w:rPr>
          <w:rStyle w:val="afa"/>
          <w:rFonts w:ascii="Times New Roman" w:hAnsi="Times New Roman" w:cs="Times New Roman"/>
          <w:b w:val="0"/>
        </w:rPr>
        <w:t>способность действовать в условиях неопределённости, повышать уровень своей компет</w:t>
      </w:r>
      <w:r w:rsidR="00F92D4C">
        <w:rPr>
          <w:rStyle w:val="afa"/>
          <w:rFonts w:ascii="Times New Roman" w:hAnsi="Times New Roman" w:cs="Times New Roman"/>
          <w:b w:val="0"/>
        </w:rPr>
        <w:t>ентности через практическую дея</w:t>
      </w:r>
      <w:r w:rsidRPr="00ED0281">
        <w:rPr>
          <w:rStyle w:val="afa"/>
          <w:rFonts w:ascii="Times New Roman" w:hAnsi="Times New Roman" w:cs="Times New Roman"/>
          <w:b w:val="0"/>
        </w:rPr>
        <w:t>тельность, в том числе умение учиться у других людей, воспринимать в совместной деятельности новые знания, навыки и компетенции из опыта других;</w:t>
      </w:r>
    </w:p>
    <w:p w:rsidR="00154344" w:rsidRPr="00ED0281" w:rsidRDefault="00154344" w:rsidP="00ED0281">
      <w:pPr>
        <w:pStyle w:val="af7"/>
        <w:spacing w:line="276" w:lineRule="auto"/>
        <w:rPr>
          <w:rStyle w:val="afa"/>
          <w:rFonts w:ascii="Times New Roman" w:hAnsi="Times New Roman" w:cs="Times New Roman"/>
          <w:b w:val="0"/>
        </w:rPr>
      </w:pPr>
      <w:r w:rsidRPr="00ED0281">
        <w:rPr>
          <w:rStyle w:val="afa"/>
          <w:rFonts w:ascii="Times New Roman" w:hAnsi="Times New Roman" w:cs="Times New Roman"/>
          <w:b w:val="0"/>
        </w:rPr>
        <w:t xml:space="preserve">навык выявления и связывания образов, способность формирования новых знаний, в </w:t>
      </w:r>
      <w:r w:rsidR="00F92D4C">
        <w:rPr>
          <w:rStyle w:val="afa"/>
          <w:rFonts w:ascii="Times New Roman" w:hAnsi="Times New Roman" w:cs="Times New Roman"/>
          <w:b w:val="0"/>
        </w:rPr>
        <w:t>том числе способность формулиро</w:t>
      </w:r>
      <w:r w:rsidRPr="00ED0281">
        <w:rPr>
          <w:rStyle w:val="afa"/>
          <w:rFonts w:ascii="Times New Roman" w:hAnsi="Times New Roman" w:cs="Times New Roman"/>
          <w:b w:val="0"/>
        </w:rPr>
        <w:t>вать идеи, понятия, гипотезы об объектах и явлениях, в том числе ранее не известных, осознавать дефициты собственных знаний и компетентностей, планировать своё развитие;</w:t>
      </w:r>
    </w:p>
    <w:p w:rsidR="00154344" w:rsidRPr="00ED0281" w:rsidRDefault="00154344" w:rsidP="00ED0281">
      <w:pPr>
        <w:pStyle w:val="af7"/>
        <w:spacing w:line="276" w:lineRule="auto"/>
        <w:rPr>
          <w:rStyle w:val="afa"/>
          <w:rFonts w:ascii="Times New Roman" w:hAnsi="Times New Roman" w:cs="Times New Roman"/>
          <w:b w:val="0"/>
        </w:rPr>
      </w:pPr>
      <w:r w:rsidRPr="00ED0281">
        <w:rPr>
          <w:rStyle w:val="afa"/>
          <w:rFonts w:ascii="Times New Roman" w:hAnsi="Times New Roman" w:cs="Times New Roman"/>
          <w:b w:val="0"/>
        </w:rPr>
        <w:t xml:space="preserve">умение оперировать основными понятиями, терминами и представлениями в области концепции устойчивого </w:t>
      </w:r>
      <w:r w:rsidR="00F92D4C">
        <w:rPr>
          <w:rStyle w:val="afa"/>
          <w:rFonts w:ascii="Times New Roman" w:hAnsi="Times New Roman" w:cs="Times New Roman"/>
          <w:b w:val="0"/>
        </w:rPr>
        <w:t>разви</w:t>
      </w:r>
      <w:r w:rsidRPr="00ED0281">
        <w:rPr>
          <w:rStyle w:val="afa"/>
          <w:rFonts w:ascii="Times New Roman" w:hAnsi="Times New Roman" w:cs="Times New Roman"/>
          <w:b w:val="0"/>
        </w:rPr>
        <w:t>тия;</w:t>
      </w:r>
    </w:p>
    <w:p w:rsidR="00154344" w:rsidRPr="00ED0281" w:rsidRDefault="00154344" w:rsidP="00ED0281">
      <w:pPr>
        <w:pStyle w:val="af7"/>
        <w:spacing w:line="276" w:lineRule="auto"/>
        <w:rPr>
          <w:rStyle w:val="afa"/>
          <w:rFonts w:ascii="Times New Roman" w:hAnsi="Times New Roman" w:cs="Times New Roman"/>
          <w:b w:val="0"/>
        </w:rPr>
      </w:pPr>
      <w:r w:rsidRPr="00ED0281">
        <w:rPr>
          <w:rStyle w:val="afa"/>
          <w:rFonts w:ascii="Times New Roman" w:hAnsi="Times New Roman" w:cs="Times New Roman"/>
          <w:b w:val="0"/>
        </w:rPr>
        <w:t>умение анализировать и выявлять взаимосвязи природы, общества и экономики;</w:t>
      </w:r>
    </w:p>
    <w:p w:rsidR="00154344" w:rsidRPr="00ED0281" w:rsidRDefault="00154344" w:rsidP="00ED0281">
      <w:pPr>
        <w:pStyle w:val="af7"/>
        <w:spacing w:line="276" w:lineRule="auto"/>
        <w:rPr>
          <w:rStyle w:val="afa"/>
          <w:rFonts w:ascii="Times New Roman" w:hAnsi="Times New Roman" w:cs="Times New Roman"/>
          <w:b w:val="0"/>
        </w:rPr>
      </w:pPr>
      <w:r w:rsidRPr="00ED0281">
        <w:rPr>
          <w:rStyle w:val="afa"/>
          <w:rFonts w:ascii="Times New Roman" w:hAnsi="Times New Roman" w:cs="Times New Roman"/>
          <w:b w:val="0"/>
        </w:rPr>
        <w:t>умение оценивать свои действия с учётом влияния на окружающую среду, достижения ц</w:t>
      </w:r>
      <w:r w:rsidR="00F92D4C">
        <w:rPr>
          <w:rStyle w:val="afa"/>
          <w:rFonts w:ascii="Times New Roman" w:hAnsi="Times New Roman" w:cs="Times New Roman"/>
          <w:b w:val="0"/>
        </w:rPr>
        <w:t>елей и преодоления вызовов, воз</w:t>
      </w:r>
      <w:r w:rsidRPr="00ED0281">
        <w:rPr>
          <w:rStyle w:val="afa"/>
          <w:rFonts w:ascii="Times New Roman" w:hAnsi="Times New Roman" w:cs="Times New Roman"/>
          <w:b w:val="0"/>
        </w:rPr>
        <w:t>можных глобальных последствий;</w:t>
      </w:r>
    </w:p>
    <w:p w:rsidR="00154344" w:rsidRPr="00ED0281" w:rsidRDefault="00154344" w:rsidP="00ED0281">
      <w:pPr>
        <w:pStyle w:val="af7"/>
        <w:spacing w:line="276" w:lineRule="auto"/>
        <w:rPr>
          <w:rStyle w:val="afa"/>
          <w:rFonts w:ascii="Times New Roman" w:hAnsi="Times New Roman" w:cs="Times New Roman"/>
          <w:b w:val="0"/>
        </w:rPr>
      </w:pPr>
      <w:r w:rsidRPr="00ED0281">
        <w:rPr>
          <w:rStyle w:val="afa"/>
          <w:rFonts w:ascii="Times New Roman" w:hAnsi="Times New Roman" w:cs="Times New Roman"/>
          <w:b w:val="0"/>
        </w:rPr>
        <w:lastRenderedPageBreak/>
        <w:t>способность обучающихся осознавать стрессовую ситуацию, оценивать происходящие изменения и их последствия; воспринимать стрессовую ситуацию как вызов, требующий контрмер; оценивать ситуацию стресса, корректировать принимаемые решения и действия; формулировать и оценивать риски и последствия, формировать опыт, уметь находить позитивное в пр</w:t>
      </w:r>
      <w:proofErr w:type="gramStart"/>
      <w:r w:rsidRPr="00ED0281">
        <w:rPr>
          <w:rStyle w:val="afa"/>
          <w:rFonts w:ascii="Times New Roman" w:hAnsi="Times New Roman" w:cs="Times New Roman"/>
          <w:b w:val="0"/>
        </w:rPr>
        <w:t>о-</w:t>
      </w:r>
      <w:proofErr w:type="gramEnd"/>
      <w:r w:rsidRPr="00ED0281">
        <w:rPr>
          <w:rStyle w:val="afa"/>
          <w:rFonts w:ascii="Times New Roman" w:hAnsi="Times New Roman" w:cs="Times New Roman"/>
          <w:b w:val="0"/>
        </w:rPr>
        <w:t xml:space="preserve"> изошедшей ситуации; быть готовым действовать в отсутствие гарантий успеха.</w:t>
      </w:r>
    </w:p>
    <w:p w:rsidR="00F92D4C" w:rsidRDefault="00F92D4C" w:rsidP="00ED0281">
      <w:pPr>
        <w:pStyle w:val="af7"/>
        <w:spacing w:line="276" w:lineRule="auto"/>
        <w:rPr>
          <w:rStyle w:val="afa"/>
          <w:rFonts w:ascii="Times New Roman" w:hAnsi="Times New Roman" w:cs="Times New Roman"/>
          <w:b w:val="0"/>
        </w:rPr>
      </w:pPr>
      <w:bookmarkStart w:id="5" w:name="_TOC_250007"/>
    </w:p>
    <w:p w:rsidR="00154344" w:rsidRPr="00CE5812" w:rsidRDefault="00154344" w:rsidP="00ED0281">
      <w:pPr>
        <w:pStyle w:val="af7"/>
        <w:spacing w:line="276" w:lineRule="auto"/>
        <w:rPr>
          <w:rStyle w:val="afa"/>
          <w:rFonts w:ascii="Times New Roman" w:hAnsi="Times New Roman" w:cs="Times New Roman"/>
        </w:rPr>
      </w:pPr>
      <w:r w:rsidRPr="00CE5812">
        <w:rPr>
          <w:rStyle w:val="afa"/>
          <w:rFonts w:ascii="Times New Roman" w:hAnsi="Times New Roman" w:cs="Times New Roman"/>
        </w:rPr>
        <w:t xml:space="preserve">МЕТАПРЕДМЕТНЫЕ </w:t>
      </w:r>
      <w:bookmarkEnd w:id="5"/>
      <w:r w:rsidRPr="00CE5812">
        <w:rPr>
          <w:rStyle w:val="afa"/>
          <w:rFonts w:ascii="Times New Roman" w:hAnsi="Times New Roman" w:cs="Times New Roman"/>
        </w:rPr>
        <w:t>РЕЗУЛЬТАТЫ</w:t>
      </w:r>
    </w:p>
    <w:p w:rsidR="00154344" w:rsidRPr="00ED0281" w:rsidRDefault="00154344" w:rsidP="00ED0281">
      <w:pPr>
        <w:pStyle w:val="af7"/>
        <w:spacing w:line="276" w:lineRule="auto"/>
        <w:rPr>
          <w:rStyle w:val="afa"/>
          <w:rFonts w:ascii="Times New Roman" w:hAnsi="Times New Roman" w:cs="Times New Roman"/>
          <w:b w:val="0"/>
        </w:rPr>
      </w:pPr>
      <w:r w:rsidRPr="00ED0281">
        <w:rPr>
          <w:rStyle w:val="afa"/>
          <w:rFonts w:ascii="Times New Roman" w:hAnsi="Times New Roman" w:cs="Times New Roman"/>
          <w:b w:val="0"/>
        </w:rPr>
        <w:t>Овладение универсальными учебными познавательными действиями.</w:t>
      </w:r>
    </w:p>
    <w:p w:rsidR="00154344" w:rsidRPr="00ED0281" w:rsidRDefault="00154344" w:rsidP="00ED0281">
      <w:pPr>
        <w:pStyle w:val="af7"/>
        <w:spacing w:line="276" w:lineRule="auto"/>
        <w:rPr>
          <w:rStyle w:val="afa"/>
          <w:rFonts w:ascii="Times New Roman" w:hAnsi="Times New Roman" w:cs="Times New Roman"/>
          <w:b w:val="0"/>
        </w:rPr>
      </w:pPr>
      <w:r w:rsidRPr="00ED0281">
        <w:rPr>
          <w:rStyle w:val="afa"/>
          <w:rFonts w:ascii="Times New Roman" w:hAnsi="Times New Roman" w:cs="Times New Roman"/>
          <w:b w:val="0"/>
        </w:rPr>
        <w:t>Базовые логические действия:</w:t>
      </w:r>
    </w:p>
    <w:p w:rsidR="00154344" w:rsidRPr="00ED0281" w:rsidRDefault="00154344" w:rsidP="00ED0281">
      <w:pPr>
        <w:pStyle w:val="af7"/>
        <w:spacing w:line="276" w:lineRule="auto"/>
        <w:rPr>
          <w:rStyle w:val="afa"/>
          <w:rFonts w:ascii="Times New Roman" w:hAnsi="Times New Roman" w:cs="Times New Roman"/>
          <w:b w:val="0"/>
        </w:rPr>
      </w:pPr>
      <w:r w:rsidRPr="00ED0281">
        <w:rPr>
          <w:rStyle w:val="afa"/>
          <w:rFonts w:ascii="Times New Roman" w:hAnsi="Times New Roman" w:cs="Times New Roman"/>
          <w:b w:val="0"/>
        </w:rPr>
        <w:t>выявлять и характеризовать существенные признаки объектов (явлений);</w:t>
      </w:r>
    </w:p>
    <w:p w:rsidR="00154344" w:rsidRPr="00ED0281" w:rsidRDefault="00154344" w:rsidP="00ED0281">
      <w:pPr>
        <w:pStyle w:val="af7"/>
        <w:spacing w:line="276" w:lineRule="auto"/>
        <w:rPr>
          <w:rStyle w:val="afa"/>
          <w:rFonts w:ascii="Times New Roman" w:hAnsi="Times New Roman" w:cs="Times New Roman"/>
          <w:b w:val="0"/>
        </w:rPr>
      </w:pPr>
      <w:r w:rsidRPr="00ED0281">
        <w:rPr>
          <w:rStyle w:val="afa"/>
          <w:rFonts w:ascii="Times New Roman" w:hAnsi="Times New Roman" w:cs="Times New Roman"/>
          <w:b w:val="0"/>
        </w:rPr>
        <w:t>устанавливать существенный признак классификации, основания для обобщения и срав</w:t>
      </w:r>
      <w:r w:rsidR="00F92D4C">
        <w:rPr>
          <w:rStyle w:val="afa"/>
          <w:rFonts w:ascii="Times New Roman" w:hAnsi="Times New Roman" w:cs="Times New Roman"/>
          <w:b w:val="0"/>
        </w:rPr>
        <w:t>нения, критерии проводимого ана</w:t>
      </w:r>
      <w:r w:rsidRPr="00ED0281">
        <w:rPr>
          <w:rStyle w:val="afa"/>
          <w:rFonts w:ascii="Times New Roman" w:hAnsi="Times New Roman" w:cs="Times New Roman"/>
          <w:b w:val="0"/>
        </w:rPr>
        <w:t>лиза;</w:t>
      </w:r>
    </w:p>
    <w:p w:rsidR="00154344" w:rsidRPr="00ED0281" w:rsidRDefault="00154344" w:rsidP="00ED0281">
      <w:pPr>
        <w:pStyle w:val="af7"/>
        <w:spacing w:line="276" w:lineRule="auto"/>
        <w:rPr>
          <w:rStyle w:val="afa"/>
          <w:rFonts w:ascii="Times New Roman" w:hAnsi="Times New Roman" w:cs="Times New Roman"/>
          <w:b w:val="0"/>
        </w:rPr>
      </w:pPr>
      <w:r w:rsidRPr="00ED0281">
        <w:rPr>
          <w:rStyle w:val="afa"/>
          <w:rFonts w:ascii="Times New Roman" w:hAnsi="Times New Roman" w:cs="Times New Roman"/>
          <w:b w:val="0"/>
        </w:rPr>
        <w:t>с учётом предложенной задачи выявлять закономерности и противоречия в рассматри</w:t>
      </w:r>
      <w:r w:rsidR="00F92D4C">
        <w:rPr>
          <w:rStyle w:val="afa"/>
          <w:rFonts w:ascii="Times New Roman" w:hAnsi="Times New Roman" w:cs="Times New Roman"/>
          <w:b w:val="0"/>
        </w:rPr>
        <w:t>ваемых фактах, данных и наблюде</w:t>
      </w:r>
      <w:r w:rsidRPr="00ED0281">
        <w:rPr>
          <w:rStyle w:val="afa"/>
          <w:rFonts w:ascii="Times New Roman" w:hAnsi="Times New Roman" w:cs="Times New Roman"/>
          <w:b w:val="0"/>
        </w:rPr>
        <w:t>ниях; предлагать критерии для выявления закономерностей и противоречий;</w:t>
      </w:r>
    </w:p>
    <w:p w:rsidR="00154344" w:rsidRPr="00ED0281" w:rsidRDefault="00154344" w:rsidP="00ED0281">
      <w:pPr>
        <w:pStyle w:val="af7"/>
        <w:spacing w:line="276" w:lineRule="auto"/>
        <w:rPr>
          <w:rStyle w:val="afa"/>
          <w:rFonts w:ascii="Times New Roman" w:hAnsi="Times New Roman" w:cs="Times New Roman"/>
          <w:b w:val="0"/>
        </w:rPr>
      </w:pPr>
      <w:r w:rsidRPr="00ED0281">
        <w:rPr>
          <w:rStyle w:val="afa"/>
          <w:rFonts w:ascii="Times New Roman" w:hAnsi="Times New Roman" w:cs="Times New Roman"/>
          <w:b w:val="0"/>
        </w:rPr>
        <w:t>выявлять дефициты информации, данных, необходимых для решения поставленной задачи;</w:t>
      </w:r>
    </w:p>
    <w:p w:rsidR="00154344" w:rsidRPr="00ED0281" w:rsidRDefault="00154344" w:rsidP="00ED0281">
      <w:pPr>
        <w:pStyle w:val="af7"/>
        <w:spacing w:line="276" w:lineRule="auto"/>
        <w:rPr>
          <w:rStyle w:val="afa"/>
          <w:rFonts w:ascii="Times New Roman" w:hAnsi="Times New Roman" w:cs="Times New Roman"/>
          <w:b w:val="0"/>
        </w:rPr>
      </w:pPr>
      <w:r w:rsidRPr="00ED0281">
        <w:rPr>
          <w:rStyle w:val="afa"/>
          <w:rFonts w:ascii="Times New Roman" w:hAnsi="Times New Roman" w:cs="Times New Roman"/>
          <w:b w:val="0"/>
        </w:rPr>
        <w:t>выявлять причинно-следственные связи при изучении явлений и процессов; делать в</w:t>
      </w:r>
      <w:r w:rsidR="00F92D4C">
        <w:rPr>
          <w:rStyle w:val="afa"/>
          <w:rFonts w:ascii="Times New Roman" w:hAnsi="Times New Roman" w:cs="Times New Roman"/>
          <w:b w:val="0"/>
        </w:rPr>
        <w:t>ыводы с использованием дедуктив</w:t>
      </w:r>
      <w:r w:rsidRPr="00ED0281">
        <w:rPr>
          <w:rStyle w:val="afa"/>
          <w:rFonts w:ascii="Times New Roman" w:hAnsi="Times New Roman" w:cs="Times New Roman"/>
          <w:b w:val="0"/>
        </w:rPr>
        <w:t>ных и индуктивных умозаключений, умозаключений по аналогии, формулировать гипотезы о взаимосвязях;</w:t>
      </w:r>
    </w:p>
    <w:p w:rsidR="00154344" w:rsidRPr="00ED0281" w:rsidRDefault="00154344" w:rsidP="00ED0281">
      <w:pPr>
        <w:pStyle w:val="af7"/>
        <w:spacing w:line="276" w:lineRule="auto"/>
        <w:rPr>
          <w:rStyle w:val="afa"/>
          <w:rFonts w:ascii="Times New Roman" w:hAnsi="Times New Roman" w:cs="Times New Roman"/>
          <w:b w:val="0"/>
        </w:rPr>
      </w:pPr>
      <w:r w:rsidRPr="00ED0281">
        <w:rPr>
          <w:rStyle w:val="afa"/>
          <w:rFonts w:ascii="Times New Roman" w:hAnsi="Times New Roman" w:cs="Times New Roman"/>
          <w:b w:val="0"/>
        </w:rPr>
        <w:t>самостоятельно выбирать способ решения учебной задачи (сравнивать несколько вариантов решения,  выбирать  наиболее подходящий с учётом самостоятельно выделенных критериев).</w:t>
      </w:r>
    </w:p>
    <w:p w:rsidR="00154344" w:rsidRPr="00ED0281" w:rsidRDefault="00154344" w:rsidP="00ED0281">
      <w:pPr>
        <w:pStyle w:val="af7"/>
        <w:spacing w:line="276" w:lineRule="auto"/>
        <w:rPr>
          <w:rStyle w:val="afa"/>
          <w:rFonts w:ascii="Times New Roman" w:hAnsi="Times New Roman" w:cs="Times New Roman"/>
          <w:b w:val="0"/>
        </w:rPr>
      </w:pPr>
      <w:r w:rsidRPr="00ED0281">
        <w:rPr>
          <w:rStyle w:val="afa"/>
          <w:rFonts w:ascii="Times New Roman" w:hAnsi="Times New Roman" w:cs="Times New Roman"/>
          <w:b w:val="0"/>
        </w:rPr>
        <w:t>Базовые исследовательские действия:</w:t>
      </w:r>
    </w:p>
    <w:p w:rsidR="00154344" w:rsidRPr="00ED0281" w:rsidRDefault="00154344" w:rsidP="00ED0281">
      <w:pPr>
        <w:pStyle w:val="af7"/>
        <w:spacing w:line="276" w:lineRule="auto"/>
        <w:rPr>
          <w:rStyle w:val="afa"/>
          <w:rFonts w:ascii="Times New Roman" w:hAnsi="Times New Roman" w:cs="Times New Roman"/>
          <w:b w:val="0"/>
        </w:rPr>
      </w:pPr>
      <w:r w:rsidRPr="00ED0281">
        <w:rPr>
          <w:rStyle w:val="afa"/>
          <w:rFonts w:ascii="Times New Roman" w:hAnsi="Times New Roman" w:cs="Times New Roman"/>
          <w:b w:val="0"/>
        </w:rPr>
        <w:t>использовать вопросы как исследовательский инструмент познания;</w:t>
      </w:r>
    </w:p>
    <w:p w:rsidR="00154344" w:rsidRPr="00ED0281" w:rsidRDefault="00154344" w:rsidP="00ED0281">
      <w:pPr>
        <w:pStyle w:val="af7"/>
        <w:spacing w:line="276" w:lineRule="auto"/>
        <w:rPr>
          <w:rStyle w:val="afa"/>
          <w:rFonts w:ascii="Times New Roman" w:hAnsi="Times New Roman" w:cs="Times New Roman"/>
          <w:b w:val="0"/>
        </w:rPr>
      </w:pPr>
      <w:r w:rsidRPr="00ED0281">
        <w:rPr>
          <w:rStyle w:val="afa"/>
          <w:rFonts w:ascii="Times New Roman" w:hAnsi="Times New Roman" w:cs="Times New Roman"/>
          <w:b w:val="0"/>
        </w:rPr>
        <w:t>формулировать вопросы, фиксирующие разрыв между реальным и желательным сос</w:t>
      </w:r>
      <w:r w:rsidR="00F92D4C">
        <w:rPr>
          <w:rStyle w:val="afa"/>
          <w:rFonts w:ascii="Times New Roman" w:hAnsi="Times New Roman" w:cs="Times New Roman"/>
          <w:b w:val="0"/>
        </w:rPr>
        <w:t>тоянием ситуации, объекта, само</w:t>
      </w:r>
      <w:r w:rsidRPr="00ED0281">
        <w:rPr>
          <w:rStyle w:val="afa"/>
          <w:rFonts w:ascii="Times New Roman" w:hAnsi="Times New Roman" w:cs="Times New Roman"/>
          <w:b w:val="0"/>
        </w:rPr>
        <w:t>стоятельно устанавливать искомое и данное;</w:t>
      </w:r>
    </w:p>
    <w:p w:rsidR="00154344" w:rsidRPr="00ED0281" w:rsidRDefault="00154344" w:rsidP="00ED0281">
      <w:pPr>
        <w:pStyle w:val="af7"/>
        <w:spacing w:line="276" w:lineRule="auto"/>
        <w:rPr>
          <w:rStyle w:val="afa"/>
          <w:rFonts w:ascii="Times New Roman" w:hAnsi="Times New Roman" w:cs="Times New Roman"/>
          <w:b w:val="0"/>
        </w:rPr>
      </w:pPr>
      <w:r w:rsidRPr="00ED0281">
        <w:rPr>
          <w:rStyle w:val="afa"/>
          <w:rFonts w:ascii="Times New Roman" w:hAnsi="Times New Roman" w:cs="Times New Roman"/>
          <w:b w:val="0"/>
        </w:rPr>
        <w:t>формировать гипотезу об истинности собственных суждений и суждений других, аргументировать свою позицию, мнение;</w:t>
      </w:r>
    </w:p>
    <w:p w:rsidR="00154344" w:rsidRPr="00ED0281" w:rsidRDefault="00154344" w:rsidP="00ED0281">
      <w:pPr>
        <w:pStyle w:val="af7"/>
        <w:spacing w:line="276" w:lineRule="auto"/>
        <w:rPr>
          <w:rStyle w:val="afa"/>
          <w:rFonts w:ascii="Times New Roman" w:hAnsi="Times New Roman" w:cs="Times New Roman"/>
          <w:b w:val="0"/>
        </w:rPr>
      </w:pPr>
      <w:r w:rsidRPr="00ED0281">
        <w:rPr>
          <w:rStyle w:val="afa"/>
          <w:rFonts w:ascii="Times New Roman" w:hAnsi="Times New Roman" w:cs="Times New Roman"/>
          <w:b w:val="0"/>
        </w:rPr>
        <w:t>проводить по самостоятельно составленному плану опыт, несложный эксперимент, небо</w:t>
      </w:r>
      <w:r w:rsidR="00F92D4C">
        <w:rPr>
          <w:rStyle w:val="afa"/>
          <w:rFonts w:ascii="Times New Roman" w:hAnsi="Times New Roman" w:cs="Times New Roman"/>
          <w:b w:val="0"/>
        </w:rPr>
        <w:t>льшое исследование по установле</w:t>
      </w:r>
      <w:r w:rsidRPr="00ED0281">
        <w:rPr>
          <w:rStyle w:val="afa"/>
          <w:rFonts w:ascii="Times New Roman" w:hAnsi="Times New Roman" w:cs="Times New Roman"/>
          <w:b w:val="0"/>
        </w:rPr>
        <w:t>нию особенностей объекта изучения, причинно-следственных связей и зависимостей объектов между собой;</w:t>
      </w:r>
    </w:p>
    <w:p w:rsidR="00154344" w:rsidRPr="00ED0281" w:rsidRDefault="00154344" w:rsidP="00ED0281">
      <w:pPr>
        <w:pStyle w:val="af7"/>
        <w:spacing w:line="276" w:lineRule="auto"/>
        <w:rPr>
          <w:rStyle w:val="afa"/>
          <w:rFonts w:ascii="Times New Roman" w:hAnsi="Times New Roman" w:cs="Times New Roman"/>
          <w:b w:val="0"/>
        </w:rPr>
      </w:pPr>
      <w:r w:rsidRPr="00ED0281">
        <w:rPr>
          <w:rStyle w:val="afa"/>
          <w:rFonts w:ascii="Times New Roman" w:hAnsi="Times New Roman" w:cs="Times New Roman"/>
          <w:b w:val="0"/>
        </w:rPr>
        <w:t>оценивать на применимость и достоверность информации, полученной в ходе исследования (эксперимента);</w:t>
      </w:r>
    </w:p>
    <w:p w:rsidR="00154344" w:rsidRPr="00ED0281" w:rsidRDefault="00154344" w:rsidP="00ED0281">
      <w:pPr>
        <w:pStyle w:val="af7"/>
        <w:spacing w:line="276" w:lineRule="auto"/>
        <w:rPr>
          <w:rStyle w:val="afa"/>
          <w:rFonts w:ascii="Times New Roman" w:hAnsi="Times New Roman" w:cs="Times New Roman"/>
          <w:b w:val="0"/>
        </w:rPr>
      </w:pPr>
      <w:r w:rsidRPr="00ED0281">
        <w:rPr>
          <w:rStyle w:val="afa"/>
          <w:rFonts w:ascii="Times New Roman" w:hAnsi="Times New Roman" w:cs="Times New Roman"/>
          <w:b w:val="0"/>
        </w:rPr>
        <w:t>самостоятельно формулировать обобщения и выводы по результатам проведённого наблюдения, опыта, исследования, владеть инструментами оценки достоверности полученных выводов и обобщений;</w:t>
      </w:r>
    </w:p>
    <w:p w:rsidR="00154344" w:rsidRPr="00ED0281" w:rsidRDefault="00154344" w:rsidP="00ED0281">
      <w:pPr>
        <w:pStyle w:val="af7"/>
        <w:spacing w:line="276" w:lineRule="auto"/>
        <w:rPr>
          <w:rStyle w:val="afa"/>
          <w:rFonts w:ascii="Times New Roman" w:hAnsi="Times New Roman" w:cs="Times New Roman"/>
          <w:b w:val="0"/>
        </w:rPr>
      </w:pPr>
      <w:r w:rsidRPr="00ED0281">
        <w:rPr>
          <w:rStyle w:val="afa"/>
          <w:rFonts w:ascii="Times New Roman" w:hAnsi="Times New Roman" w:cs="Times New Roman"/>
          <w:b w:val="0"/>
        </w:rPr>
        <w:t>прогнозировать возможное дальнейшее развитие процессов, событий и их последствия в аналогичных или сходных ситуациях, а также выдвигать предположения об их развитии в новых условиях и контекстах.</w:t>
      </w:r>
    </w:p>
    <w:p w:rsidR="00154344" w:rsidRPr="00ED0281" w:rsidRDefault="00154344" w:rsidP="00ED0281">
      <w:pPr>
        <w:pStyle w:val="af7"/>
        <w:spacing w:line="276" w:lineRule="auto"/>
        <w:rPr>
          <w:rStyle w:val="afa"/>
          <w:rFonts w:ascii="Times New Roman" w:hAnsi="Times New Roman" w:cs="Times New Roman"/>
          <w:b w:val="0"/>
        </w:rPr>
      </w:pPr>
      <w:r w:rsidRPr="00ED0281">
        <w:rPr>
          <w:rStyle w:val="afa"/>
          <w:rFonts w:ascii="Times New Roman" w:hAnsi="Times New Roman" w:cs="Times New Roman"/>
          <w:b w:val="0"/>
        </w:rPr>
        <w:t>Работа с информацией:</w:t>
      </w:r>
    </w:p>
    <w:p w:rsidR="00154344" w:rsidRPr="00ED0281" w:rsidRDefault="00154344" w:rsidP="00ED0281">
      <w:pPr>
        <w:pStyle w:val="af7"/>
        <w:spacing w:line="276" w:lineRule="auto"/>
        <w:rPr>
          <w:rStyle w:val="afa"/>
          <w:rFonts w:ascii="Times New Roman" w:hAnsi="Times New Roman" w:cs="Times New Roman"/>
          <w:b w:val="0"/>
        </w:rPr>
      </w:pPr>
      <w:r w:rsidRPr="00ED0281">
        <w:rPr>
          <w:rStyle w:val="afa"/>
          <w:rFonts w:ascii="Times New Roman" w:hAnsi="Times New Roman" w:cs="Times New Roman"/>
          <w:b w:val="0"/>
        </w:rPr>
        <w:t>применять различные методы, инструменты и запросы при поиске и отборе информации</w:t>
      </w:r>
      <w:r w:rsidR="00F92D4C">
        <w:rPr>
          <w:rStyle w:val="afa"/>
          <w:rFonts w:ascii="Times New Roman" w:hAnsi="Times New Roman" w:cs="Times New Roman"/>
          <w:b w:val="0"/>
        </w:rPr>
        <w:t xml:space="preserve"> или данных из источников с учё</w:t>
      </w:r>
      <w:r w:rsidRPr="00ED0281">
        <w:rPr>
          <w:rStyle w:val="afa"/>
          <w:rFonts w:ascii="Times New Roman" w:hAnsi="Times New Roman" w:cs="Times New Roman"/>
          <w:b w:val="0"/>
        </w:rPr>
        <w:t>том предложенной учебной задачи и заданных критериев;</w:t>
      </w:r>
    </w:p>
    <w:p w:rsidR="00154344" w:rsidRPr="00ED0281" w:rsidRDefault="00154344" w:rsidP="00ED0281">
      <w:pPr>
        <w:pStyle w:val="af7"/>
        <w:spacing w:line="276" w:lineRule="auto"/>
        <w:rPr>
          <w:rStyle w:val="afa"/>
          <w:rFonts w:ascii="Times New Roman" w:hAnsi="Times New Roman" w:cs="Times New Roman"/>
          <w:b w:val="0"/>
        </w:rPr>
      </w:pPr>
      <w:r w:rsidRPr="00ED0281">
        <w:rPr>
          <w:rStyle w:val="afa"/>
          <w:rFonts w:ascii="Times New Roman" w:hAnsi="Times New Roman" w:cs="Times New Roman"/>
          <w:b w:val="0"/>
        </w:rPr>
        <w:t xml:space="preserve">выбирать, анализировать, систематизировать и </w:t>
      </w:r>
      <w:r w:rsidR="001E00CD" w:rsidRPr="00ED0281">
        <w:rPr>
          <w:rStyle w:val="afa"/>
          <w:rFonts w:ascii="Times New Roman" w:hAnsi="Times New Roman" w:cs="Times New Roman"/>
          <w:b w:val="0"/>
        </w:rPr>
        <w:t>интерпрети</w:t>
      </w:r>
      <w:r w:rsidRPr="00ED0281">
        <w:rPr>
          <w:rStyle w:val="afa"/>
          <w:rFonts w:ascii="Times New Roman" w:hAnsi="Times New Roman" w:cs="Times New Roman"/>
          <w:b w:val="0"/>
        </w:rPr>
        <w:t>ровать информацию различных видов и форм представления;</w:t>
      </w:r>
    </w:p>
    <w:p w:rsidR="00154344" w:rsidRPr="00ED0281" w:rsidRDefault="00154344" w:rsidP="00ED0281">
      <w:pPr>
        <w:pStyle w:val="af7"/>
        <w:spacing w:line="276" w:lineRule="auto"/>
        <w:rPr>
          <w:rStyle w:val="afa"/>
          <w:rFonts w:ascii="Times New Roman" w:hAnsi="Times New Roman" w:cs="Times New Roman"/>
          <w:b w:val="0"/>
        </w:rPr>
      </w:pPr>
      <w:r w:rsidRPr="00ED0281">
        <w:rPr>
          <w:rStyle w:val="afa"/>
          <w:rFonts w:ascii="Times New Roman" w:hAnsi="Times New Roman" w:cs="Times New Roman"/>
          <w:b w:val="0"/>
        </w:rPr>
        <w:t xml:space="preserve">находить сходные аргументы (подтверждающие или </w:t>
      </w:r>
      <w:r w:rsidR="001E00CD" w:rsidRPr="00ED0281">
        <w:rPr>
          <w:rStyle w:val="afa"/>
          <w:rFonts w:ascii="Times New Roman" w:hAnsi="Times New Roman" w:cs="Times New Roman"/>
          <w:b w:val="0"/>
        </w:rPr>
        <w:t>опро</w:t>
      </w:r>
      <w:r w:rsidRPr="00ED0281">
        <w:rPr>
          <w:rStyle w:val="afa"/>
          <w:rFonts w:ascii="Times New Roman" w:hAnsi="Times New Roman" w:cs="Times New Roman"/>
          <w:b w:val="0"/>
        </w:rPr>
        <w:t>вергающие одну и ту же ид</w:t>
      </w:r>
      <w:r w:rsidR="00F92D4C">
        <w:rPr>
          <w:rStyle w:val="afa"/>
          <w:rFonts w:ascii="Times New Roman" w:hAnsi="Times New Roman" w:cs="Times New Roman"/>
          <w:b w:val="0"/>
        </w:rPr>
        <w:t>ею, версию) в различных информа</w:t>
      </w:r>
      <w:r w:rsidRPr="00ED0281">
        <w:rPr>
          <w:rStyle w:val="afa"/>
          <w:rFonts w:ascii="Times New Roman" w:hAnsi="Times New Roman" w:cs="Times New Roman"/>
          <w:b w:val="0"/>
        </w:rPr>
        <w:t>ционных источниках;</w:t>
      </w:r>
    </w:p>
    <w:p w:rsidR="00154344" w:rsidRPr="00ED0281" w:rsidRDefault="00154344" w:rsidP="00ED0281">
      <w:pPr>
        <w:pStyle w:val="af7"/>
        <w:spacing w:line="276" w:lineRule="auto"/>
        <w:rPr>
          <w:rStyle w:val="afa"/>
          <w:rFonts w:ascii="Times New Roman" w:hAnsi="Times New Roman" w:cs="Times New Roman"/>
          <w:b w:val="0"/>
        </w:rPr>
      </w:pPr>
      <w:r w:rsidRPr="00ED0281">
        <w:rPr>
          <w:rStyle w:val="afa"/>
          <w:rFonts w:ascii="Times New Roman" w:hAnsi="Times New Roman" w:cs="Times New Roman"/>
          <w:b w:val="0"/>
        </w:rPr>
        <w:t xml:space="preserve">самостоятельно выбирать оптимальную форму </w:t>
      </w:r>
      <w:r w:rsidR="001E00CD" w:rsidRPr="00ED0281">
        <w:rPr>
          <w:rStyle w:val="afa"/>
          <w:rFonts w:ascii="Times New Roman" w:hAnsi="Times New Roman" w:cs="Times New Roman"/>
          <w:b w:val="0"/>
        </w:rPr>
        <w:t>представле</w:t>
      </w:r>
      <w:r w:rsidRPr="00ED0281">
        <w:rPr>
          <w:rStyle w:val="afa"/>
          <w:rFonts w:ascii="Times New Roman" w:hAnsi="Times New Roman" w:cs="Times New Roman"/>
          <w:b w:val="0"/>
        </w:rPr>
        <w:t xml:space="preserve">ния информации и иллюстрировать решаемые задачи </w:t>
      </w:r>
      <w:r w:rsidR="00F92D4C">
        <w:rPr>
          <w:rStyle w:val="afa"/>
          <w:rFonts w:ascii="Times New Roman" w:hAnsi="Times New Roman" w:cs="Times New Roman"/>
          <w:b w:val="0"/>
        </w:rPr>
        <w:t>неслож</w:t>
      </w:r>
      <w:r w:rsidRPr="00ED0281">
        <w:rPr>
          <w:rStyle w:val="afa"/>
          <w:rFonts w:ascii="Times New Roman" w:hAnsi="Times New Roman" w:cs="Times New Roman"/>
          <w:b w:val="0"/>
        </w:rPr>
        <w:t xml:space="preserve">ными схемами, диаграммами, иной графикой и их </w:t>
      </w:r>
      <w:r w:rsidR="001E00CD" w:rsidRPr="00ED0281">
        <w:rPr>
          <w:rStyle w:val="afa"/>
          <w:rFonts w:ascii="Times New Roman" w:hAnsi="Times New Roman" w:cs="Times New Roman"/>
          <w:b w:val="0"/>
        </w:rPr>
        <w:t>комбинаци</w:t>
      </w:r>
      <w:r w:rsidRPr="00ED0281">
        <w:rPr>
          <w:rStyle w:val="afa"/>
          <w:rFonts w:ascii="Times New Roman" w:hAnsi="Times New Roman" w:cs="Times New Roman"/>
          <w:b w:val="0"/>
        </w:rPr>
        <w:t>ями;</w:t>
      </w:r>
    </w:p>
    <w:p w:rsidR="00154344" w:rsidRPr="00ED0281" w:rsidRDefault="00154344" w:rsidP="00ED0281">
      <w:pPr>
        <w:pStyle w:val="af7"/>
        <w:spacing w:line="276" w:lineRule="auto"/>
        <w:rPr>
          <w:rStyle w:val="afa"/>
          <w:rFonts w:ascii="Times New Roman" w:hAnsi="Times New Roman" w:cs="Times New Roman"/>
          <w:b w:val="0"/>
        </w:rPr>
      </w:pPr>
      <w:r w:rsidRPr="00ED0281">
        <w:rPr>
          <w:rStyle w:val="afa"/>
          <w:rFonts w:ascii="Times New Roman" w:hAnsi="Times New Roman" w:cs="Times New Roman"/>
          <w:b w:val="0"/>
        </w:rPr>
        <w:lastRenderedPageBreak/>
        <w:t xml:space="preserve">оценивать надёжность информации по критериям, </w:t>
      </w:r>
      <w:r w:rsidR="001E00CD" w:rsidRPr="00ED0281">
        <w:rPr>
          <w:rStyle w:val="afa"/>
          <w:rFonts w:ascii="Times New Roman" w:hAnsi="Times New Roman" w:cs="Times New Roman"/>
          <w:b w:val="0"/>
        </w:rPr>
        <w:t>предло</w:t>
      </w:r>
      <w:r w:rsidRPr="00ED0281">
        <w:rPr>
          <w:rStyle w:val="afa"/>
          <w:rFonts w:ascii="Times New Roman" w:hAnsi="Times New Roman" w:cs="Times New Roman"/>
          <w:b w:val="0"/>
        </w:rPr>
        <w:t>женным педагогическим работником или сформулированным самостоятельно;</w:t>
      </w:r>
    </w:p>
    <w:p w:rsidR="00154344" w:rsidRPr="00ED0281" w:rsidRDefault="00154344" w:rsidP="00ED0281">
      <w:pPr>
        <w:pStyle w:val="af7"/>
        <w:spacing w:line="276" w:lineRule="auto"/>
        <w:rPr>
          <w:rStyle w:val="afa"/>
          <w:rFonts w:ascii="Times New Roman" w:hAnsi="Times New Roman" w:cs="Times New Roman"/>
          <w:b w:val="0"/>
        </w:rPr>
      </w:pPr>
      <w:r w:rsidRPr="00ED0281">
        <w:rPr>
          <w:rStyle w:val="afa"/>
          <w:rFonts w:ascii="Times New Roman" w:hAnsi="Times New Roman" w:cs="Times New Roman"/>
          <w:b w:val="0"/>
        </w:rPr>
        <w:t>эффективно запоминать и систематизировать информацию.</w:t>
      </w:r>
    </w:p>
    <w:p w:rsidR="00154344" w:rsidRPr="00ED0281" w:rsidRDefault="00154344" w:rsidP="00ED0281">
      <w:pPr>
        <w:pStyle w:val="af7"/>
        <w:spacing w:line="276" w:lineRule="auto"/>
        <w:rPr>
          <w:rStyle w:val="afa"/>
          <w:rFonts w:ascii="Times New Roman" w:hAnsi="Times New Roman" w:cs="Times New Roman"/>
          <w:b w:val="0"/>
        </w:rPr>
      </w:pPr>
      <w:r w:rsidRPr="00ED0281">
        <w:rPr>
          <w:rStyle w:val="afa"/>
          <w:rFonts w:ascii="Times New Roman" w:hAnsi="Times New Roman" w:cs="Times New Roman"/>
          <w:b w:val="0"/>
        </w:rPr>
        <w:t>Овладение универсальными учебными коммуникативными действиями.</w:t>
      </w:r>
    </w:p>
    <w:p w:rsidR="00154344" w:rsidRPr="00ED0281" w:rsidRDefault="00154344" w:rsidP="00ED0281">
      <w:pPr>
        <w:pStyle w:val="af7"/>
        <w:spacing w:line="276" w:lineRule="auto"/>
        <w:rPr>
          <w:rStyle w:val="afa"/>
          <w:rFonts w:ascii="Times New Roman" w:hAnsi="Times New Roman" w:cs="Times New Roman"/>
          <w:b w:val="0"/>
        </w:rPr>
      </w:pPr>
      <w:proofErr w:type="gramStart"/>
      <w:r w:rsidRPr="00ED0281">
        <w:rPr>
          <w:rStyle w:val="afa"/>
          <w:rFonts w:ascii="Times New Roman" w:hAnsi="Times New Roman" w:cs="Times New Roman"/>
          <w:b w:val="0"/>
        </w:rPr>
        <w:t xml:space="preserve">Общение: воспринимать и формулировать суждения, </w:t>
      </w:r>
      <w:r w:rsidR="001E00CD" w:rsidRPr="00ED0281">
        <w:rPr>
          <w:rStyle w:val="afa"/>
          <w:rFonts w:ascii="Times New Roman" w:hAnsi="Times New Roman" w:cs="Times New Roman"/>
          <w:b w:val="0"/>
        </w:rPr>
        <w:t>выра</w:t>
      </w:r>
      <w:r w:rsidRPr="00ED0281">
        <w:rPr>
          <w:rStyle w:val="afa"/>
          <w:rFonts w:ascii="Times New Roman" w:hAnsi="Times New Roman" w:cs="Times New Roman"/>
          <w:b w:val="0"/>
        </w:rPr>
        <w:t>жать эмоции в соответствии с целями и условиями общения; выражать себя (свою точку зрения) в устных и письменных текстах; распознавать неве</w:t>
      </w:r>
      <w:r w:rsidR="001E00CD" w:rsidRPr="00ED0281">
        <w:rPr>
          <w:rStyle w:val="afa"/>
          <w:rFonts w:ascii="Times New Roman" w:hAnsi="Times New Roman" w:cs="Times New Roman"/>
          <w:b w:val="0"/>
        </w:rPr>
        <w:t>рбальные средства общения, пони</w:t>
      </w:r>
      <w:r w:rsidRPr="00ED0281">
        <w:rPr>
          <w:rStyle w:val="afa"/>
          <w:rFonts w:ascii="Times New Roman" w:hAnsi="Times New Roman" w:cs="Times New Roman"/>
          <w:b w:val="0"/>
        </w:rPr>
        <w:t>мать значение социальных зн</w:t>
      </w:r>
      <w:r w:rsidR="001E00CD" w:rsidRPr="00ED0281">
        <w:rPr>
          <w:rStyle w:val="afa"/>
          <w:rFonts w:ascii="Times New Roman" w:hAnsi="Times New Roman" w:cs="Times New Roman"/>
          <w:b w:val="0"/>
        </w:rPr>
        <w:t>аков, знать и распознавать пред</w:t>
      </w:r>
      <w:r w:rsidRPr="00ED0281">
        <w:rPr>
          <w:rStyle w:val="afa"/>
          <w:rFonts w:ascii="Times New Roman" w:hAnsi="Times New Roman" w:cs="Times New Roman"/>
          <w:b w:val="0"/>
        </w:rPr>
        <w:t>посылки конфликтных ситуаций и смягчать конфликты, вести переговоры; понимать на</w:t>
      </w:r>
      <w:r w:rsidR="001E00CD" w:rsidRPr="00ED0281">
        <w:rPr>
          <w:rStyle w:val="afa"/>
          <w:rFonts w:ascii="Times New Roman" w:hAnsi="Times New Roman" w:cs="Times New Roman"/>
          <w:b w:val="0"/>
        </w:rPr>
        <w:t>мерения других, проявлять уважи</w:t>
      </w:r>
      <w:r w:rsidRPr="00ED0281">
        <w:rPr>
          <w:rStyle w:val="afa"/>
          <w:rFonts w:ascii="Times New Roman" w:hAnsi="Times New Roman" w:cs="Times New Roman"/>
          <w:b w:val="0"/>
        </w:rPr>
        <w:t>тельное отношение к собес</w:t>
      </w:r>
      <w:r w:rsidR="001E00CD" w:rsidRPr="00ED0281">
        <w:rPr>
          <w:rStyle w:val="afa"/>
          <w:rFonts w:ascii="Times New Roman" w:hAnsi="Times New Roman" w:cs="Times New Roman"/>
          <w:b w:val="0"/>
        </w:rPr>
        <w:t>еднику и в корректной форме фор</w:t>
      </w:r>
      <w:r w:rsidRPr="00ED0281">
        <w:rPr>
          <w:rStyle w:val="afa"/>
          <w:rFonts w:ascii="Times New Roman" w:hAnsi="Times New Roman" w:cs="Times New Roman"/>
          <w:b w:val="0"/>
        </w:rPr>
        <w:t>мулировать свои возражения;</w:t>
      </w:r>
      <w:proofErr w:type="gramEnd"/>
      <w:r w:rsidRPr="00ED0281">
        <w:rPr>
          <w:rStyle w:val="afa"/>
          <w:rFonts w:ascii="Times New Roman" w:hAnsi="Times New Roman" w:cs="Times New Roman"/>
          <w:b w:val="0"/>
        </w:rPr>
        <w:t xml:space="preserve"> в ходе диалога и (или) дискуссии задавать вопросы по суще</w:t>
      </w:r>
      <w:r w:rsidR="001E00CD" w:rsidRPr="00ED0281">
        <w:rPr>
          <w:rStyle w:val="afa"/>
          <w:rFonts w:ascii="Times New Roman" w:hAnsi="Times New Roman" w:cs="Times New Roman"/>
          <w:b w:val="0"/>
        </w:rPr>
        <w:t>ству обсуждаемой темы и высказы</w:t>
      </w:r>
      <w:r w:rsidRPr="00ED0281">
        <w:rPr>
          <w:rStyle w:val="afa"/>
          <w:rFonts w:ascii="Times New Roman" w:hAnsi="Times New Roman" w:cs="Times New Roman"/>
          <w:b w:val="0"/>
        </w:rPr>
        <w:t xml:space="preserve">вать идеи, нацеленные на решение задачи и поддержание </w:t>
      </w:r>
      <w:r w:rsidR="001E00CD" w:rsidRPr="00ED0281">
        <w:rPr>
          <w:rStyle w:val="afa"/>
          <w:rFonts w:ascii="Times New Roman" w:hAnsi="Times New Roman" w:cs="Times New Roman"/>
          <w:b w:val="0"/>
        </w:rPr>
        <w:t>бла</w:t>
      </w:r>
      <w:r w:rsidRPr="00ED0281">
        <w:rPr>
          <w:rStyle w:val="afa"/>
          <w:rFonts w:ascii="Times New Roman" w:hAnsi="Times New Roman" w:cs="Times New Roman"/>
          <w:b w:val="0"/>
        </w:rPr>
        <w:t xml:space="preserve">гожелательности общения; </w:t>
      </w:r>
      <w:r w:rsidR="001E00CD" w:rsidRPr="00ED0281">
        <w:rPr>
          <w:rStyle w:val="afa"/>
          <w:rFonts w:ascii="Times New Roman" w:hAnsi="Times New Roman" w:cs="Times New Roman"/>
          <w:b w:val="0"/>
        </w:rPr>
        <w:t>сопоставлять свои суждения с су</w:t>
      </w:r>
      <w:r w:rsidRPr="00ED0281">
        <w:rPr>
          <w:rStyle w:val="afa"/>
          <w:rFonts w:ascii="Times New Roman" w:hAnsi="Times New Roman" w:cs="Times New Roman"/>
          <w:b w:val="0"/>
        </w:rPr>
        <w:t>ждениями других участников диалога, обнаруживать различие и сходство позиций; публичн</w:t>
      </w:r>
      <w:r w:rsidR="001E00CD" w:rsidRPr="00ED0281">
        <w:rPr>
          <w:rStyle w:val="afa"/>
          <w:rFonts w:ascii="Times New Roman" w:hAnsi="Times New Roman" w:cs="Times New Roman"/>
          <w:b w:val="0"/>
        </w:rPr>
        <w:t>о представлять результаты выпол</w:t>
      </w:r>
      <w:r w:rsidRPr="00ED0281">
        <w:rPr>
          <w:rStyle w:val="afa"/>
          <w:rFonts w:ascii="Times New Roman" w:hAnsi="Times New Roman" w:cs="Times New Roman"/>
          <w:b w:val="0"/>
        </w:rPr>
        <w:t>ненного опыта (эксперимент</w:t>
      </w:r>
      <w:r w:rsidR="001E00CD" w:rsidRPr="00ED0281">
        <w:rPr>
          <w:rStyle w:val="afa"/>
          <w:rFonts w:ascii="Times New Roman" w:hAnsi="Times New Roman" w:cs="Times New Roman"/>
          <w:b w:val="0"/>
        </w:rPr>
        <w:t>а, исследования, проекта); само</w:t>
      </w:r>
      <w:r w:rsidRPr="00ED0281">
        <w:rPr>
          <w:rStyle w:val="afa"/>
          <w:rFonts w:ascii="Times New Roman" w:hAnsi="Times New Roman" w:cs="Times New Roman"/>
          <w:b w:val="0"/>
        </w:rPr>
        <w:t xml:space="preserve">стоятельно выбирать формат выступления с учётом задач </w:t>
      </w:r>
      <w:r w:rsidR="001E00CD" w:rsidRPr="00ED0281">
        <w:rPr>
          <w:rStyle w:val="afa"/>
          <w:rFonts w:ascii="Times New Roman" w:hAnsi="Times New Roman" w:cs="Times New Roman"/>
          <w:b w:val="0"/>
        </w:rPr>
        <w:t>пре</w:t>
      </w:r>
      <w:r w:rsidRPr="00ED0281">
        <w:rPr>
          <w:rStyle w:val="afa"/>
          <w:rFonts w:ascii="Times New Roman" w:hAnsi="Times New Roman" w:cs="Times New Roman"/>
          <w:b w:val="0"/>
        </w:rPr>
        <w:t xml:space="preserve">зентации и особенностей аудитории и в соответствии с ним составлять устные и письменные тексты с использованием </w:t>
      </w:r>
      <w:r w:rsidR="001E00CD" w:rsidRPr="00ED0281">
        <w:rPr>
          <w:rStyle w:val="afa"/>
          <w:rFonts w:ascii="Times New Roman" w:hAnsi="Times New Roman" w:cs="Times New Roman"/>
          <w:b w:val="0"/>
        </w:rPr>
        <w:t>ил</w:t>
      </w:r>
      <w:r w:rsidRPr="00ED0281">
        <w:rPr>
          <w:rStyle w:val="afa"/>
          <w:rFonts w:ascii="Times New Roman" w:hAnsi="Times New Roman" w:cs="Times New Roman"/>
          <w:b w:val="0"/>
        </w:rPr>
        <w:t>люстративных материалов.</w:t>
      </w:r>
    </w:p>
    <w:p w:rsidR="00154344" w:rsidRPr="00ED0281" w:rsidRDefault="00154344" w:rsidP="00ED0281">
      <w:pPr>
        <w:pStyle w:val="af7"/>
        <w:spacing w:line="276" w:lineRule="auto"/>
        <w:rPr>
          <w:rStyle w:val="afa"/>
          <w:rFonts w:ascii="Times New Roman" w:hAnsi="Times New Roman" w:cs="Times New Roman"/>
          <w:b w:val="0"/>
        </w:rPr>
      </w:pPr>
      <w:r w:rsidRPr="00ED0281">
        <w:rPr>
          <w:rStyle w:val="afa"/>
          <w:rFonts w:ascii="Times New Roman" w:hAnsi="Times New Roman" w:cs="Times New Roman"/>
          <w:b w:val="0"/>
        </w:rPr>
        <w:t>Совместная  деятельность: понимать и использовать</w:t>
      </w:r>
    </w:p>
    <w:p w:rsidR="001E00CD" w:rsidRPr="00ED0281" w:rsidRDefault="00154344" w:rsidP="00ED0281">
      <w:pPr>
        <w:pStyle w:val="af7"/>
        <w:spacing w:line="276" w:lineRule="auto"/>
        <w:rPr>
          <w:rStyle w:val="afa"/>
          <w:rFonts w:ascii="Times New Roman" w:hAnsi="Times New Roman" w:cs="Times New Roman"/>
          <w:b w:val="0"/>
        </w:rPr>
      </w:pPr>
      <w:r w:rsidRPr="00ED0281">
        <w:rPr>
          <w:rStyle w:val="afa"/>
          <w:rFonts w:ascii="Times New Roman" w:hAnsi="Times New Roman" w:cs="Times New Roman"/>
          <w:b w:val="0"/>
        </w:rPr>
        <w:t>преимущества командной и</w:t>
      </w:r>
      <w:r w:rsidR="001E00CD" w:rsidRPr="00ED0281">
        <w:rPr>
          <w:rStyle w:val="afa"/>
          <w:rFonts w:ascii="Times New Roman" w:hAnsi="Times New Roman" w:cs="Times New Roman"/>
          <w:b w:val="0"/>
        </w:rPr>
        <w:t xml:space="preserve"> индивидуальной работы при реше</w:t>
      </w:r>
      <w:r w:rsidRPr="00ED0281">
        <w:rPr>
          <w:rStyle w:val="afa"/>
          <w:rFonts w:ascii="Times New Roman" w:hAnsi="Times New Roman" w:cs="Times New Roman"/>
          <w:b w:val="0"/>
        </w:rPr>
        <w:t>нии конкретной проблемы,</w:t>
      </w:r>
      <w:r w:rsidR="00F92D4C">
        <w:rPr>
          <w:rStyle w:val="afa"/>
          <w:rFonts w:ascii="Times New Roman" w:hAnsi="Times New Roman" w:cs="Times New Roman"/>
          <w:b w:val="0"/>
        </w:rPr>
        <w:t xml:space="preserve"> обосновывать необходимость при</w:t>
      </w:r>
      <w:r w:rsidRPr="00ED0281">
        <w:rPr>
          <w:rStyle w:val="afa"/>
          <w:rFonts w:ascii="Times New Roman" w:hAnsi="Times New Roman" w:cs="Times New Roman"/>
          <w:b w:val="0"/>
        </w:rPr>
        <w:t xml:space="preserve">менения групповых форм взаимодействия при решении </w:t>
      </w:r>
      <w:r w:rsidR="001E00CD" w:rsidRPr="00ED0281">
        <w:rPr>
          <w:rStyle w:val="afa"/>
          <w:rFonts w:ascii="Times New Roman" w:hAnsi="Times New Roman" w:cs="Times New Roman"/>
          <w:b w:val="0"/>
        </w:rPr>
        <w:t>постав ленной задачи; принимать цель совместной деятельности, коллективно строить действия по её достижению: распределять роли, договариваться, обсужд</w:t>
      </w:r>
      <w:r w:rsidR="00F92D4C">
        <w:rPr>
          <w:rStyle w:val="afa"/>
          <w:rFonts w:ascii="Times New Roman" w:hAnsi="Times New Roman" w:cs="Times New Roman"/>
          <w:b w:val="0"/>
        </w:rPr>
        <w:t>ать процесс и результат совмест</w:t>
      </w:r>
      <w:r w:rsidR="001E00CD" w:rsidRPr="00ED0281">
        <w:rPr>
          <w:rStyle w:val="afa"/>
          <w:rFonts w:ascii="Times New Roman" w:hAnsi="Times New Roman" w:cs="Times New Roman"/>
          <w:b w:val="0"/>
        </w:rPr>
        <w:t xml:space="preserve">ной работы; уметь обобщать мнения </w:t>
      </w:r>
      <w:proofErr w:type="gramStart"/>
      <w:r w:rsidR="001E00CD" w:rsidRPr="00ED0281">
        <w:rPr>
          <w:rStyle w:val="afa"/>
          <w:rFonts w:ascii="Times New Roman" w:hAnsi="Times New Roman" w:cs="Times New Roman"/>
          <w:b w:val="0"/>
        </w:rPr>
        <w:t>нескольких</w:t>
      </w:r>
      <w:proofErr w:type="gramEnd"/>
      <w:r w:rsidR="001E00CD" w:rsidRPr="00ED0281">
        <w:rPr>
          <w:rStyle w:val="afa"/>
          <w:rFonts w:ascii="Times New Roman" w:hAnsi="Times New Roman" w:cs="Times New Roman"/>
          <w:b w:val="0"/>
        </w:rPr>
        <w:t xml:space="preserve"> людей, проявлять готовность руководить,</w:t>
      </w:r>
      <w:r w:rsidR="00F92D4C">
        <w:rPr>
          <w:rStyle w:val="afa"/>
          <w:rFonts w:ascii="Times New Roman" w:hAnsi="Times New Roman" w:cs="Times New Roman"/>
          <w:b w:val="0"/>
        </w:rPr>
        <w:t xml:space="preserve"> выполнять поручения, подчинять</w:t>
      </w:r>
      <w:r w:rsidR="001E00CD" w:rsidRPr="00ED0281">
        <w:rPr>
          <w:rStyle w:val="afa"/>
          <w:rFonts w:ascii="Times New Roman" w:hAnsi="Times New Roman" w:cs="Times New Roman"/>
          <w:b w:val="0"/>
        </w:rPr>
        <w:t>ся; планировать организацию совместной работы, определять свою роль (с учётом предпоч</w:t>
      </w:r>
      <w:r w:rsidR="00F92D4C">
        <w:rPr>
          <w:rStyle w:val="afa"/>
          <w:rFonts w:ascii="Times New Roman" w:hAnsi="Times New Roman" w:cs="Times New Roman"/>
          <w:b w:val="0"/>
        </w:rPr>
        <w:t>тений и возможностей всех участ</w:t>
      </w:r>
      <w:r w:rsidR="001E00CD" w:rsidRPr="00ED0281">
        <w:rPr>
          <w:rStyle w:val="afa"/>
          <w:rFonts w:ascii="Times New Roman" w:hAnsi="Times New Roman" w:cs="Times New Roman"/>
          <w:b w:val="0"/>
        </w:rPr>
        <w:t>ников взаимодействия), распределять задачи между членами команды, участвовать в г</w:t>
      </w:r>
      <w:r w:rsidR="00F92D4C">
        <w:rPr>
          <w:rStyle w:val="afa"/>
          <w:rFonts w:ascii="Times New Roman" w:hAnsi="Times New Roman" w:cs="Times New Roman"/>
          <w:b w:val="0"/>
        </w:rPr>
        <w:t>рупповых формах работы (обсужде</w:t>
      </w:r>
      <w:r w:rsidR="001E00CD" w:rsidRPr="00ED0281">
        <w:rPr>
          <w:rStyle w:val="afa"/>
          <w:rFonts w:ascii="Times New Roman" w:hAnsi="Times New Roman" w:cs="Times New Roman"/>
          <w:b w:val="0"/>
        </w:rPr>
        <w:t xml:space="preserve">ния, обмен мнений, «мозговые штурмы» и иные); выполнять свою часть работы, достигать </w:t>
      </w:r>
      <w:r w:rsidR="00F92D4C">
        <w:rPr>
          <w:rStyle w:val="afa"/>
          <w:rFonts w:ascii="Times New Roman" w:hAnsi="Times New Roman" w:cs="Times New Roman"/>
          <w:b w:val="0"/>
        </w:rPr>
        <w:t>качественного результата по сво</w:t>
      </w:r>
      <w:r w:rsidR="001E00CD" w:rsidRPr="00ED0281">
        <w:rPr>
          <w:rStyle w:val="afa"/>
          <w:rFonts w:ascii="Times New Roman" w:hAnsi="Times New Roman" w:cs="Times New Roman"/>
          <w:b w:val="0"/>
        </w:rPr>
        <w:t>ему направлению и координировать свои действия с другими членами команды; оценивать качество своего вклада в общий продукт по критериям, самостоятельно сформулированным участниками взаимодействия</w:t>
      </w:r>
      <w:r w:rsidR="00F92D4C">
        <w:rPr>
          <w:rStyle w:val="afa"/>
          <w:rFonts w:ascii="Times New Roman" w:hAnsi="Times New Roman" w:cs="Times New Roman"/>
          <w:b w:val="0"/>
        </w:rPr>
        <w:t>; сравнивать результаты с исход</w:t>
      </w:r>
      <w:r w:rsidR="001E00CD" w:rsidRPr="00ED0281">
        <w:rPr>
          <w:rStyle w:val="afa"/>
          <w:rFonts w:ascii="Times New Roman" w:hAnsi="Times New Roman" w:cs="Times New Roman"/>
          <w:b w:val="0"/>
        </w:rPr>
        <w:t>ной задачей и вклад каждого члена команды в достижение результатов, разделять сферу ответственности и проявлять готовность к предоставлению отчёта перед группой.</w:t>
      </w:r>
    </w:p>
    <w:p w:rsidR="001E00CD" w:rsidRPr="00ED0281" w:rsidRDefault="001E00CD" w:rsidP="00ED0281">
      <w:pPr>
        <w:pStyle w:val="af7"/>
        <w:spacing w:line="276" w:lineRule="auto"/>
        <w:rPr>
          <w:rStyle w:val="afa"/>
          <w:rFonts w:ascii="Times New Roman" w:hAnsi="Times New Roman" w:cs="Times New Roman"/>
          <w:b w:val="0"/>
        </w:rPr>
      </w:pPr>
      <w:r w:rsidRPr="00ED0281">
        <w:rPr>
          <w:rStyle w:val="afa"/>
          <w:rFonts w:ascii="Times New Roman" w:hAnsi="Times New Roman" w:cs="Times New Roman"/>
          <w:b w:val="0"/>
        </w:rPr>
        <w:t>Овладение универсальными учебными регулятивными действиями.</w:t>
      </w:r>
    </w:p>
    <w:p w:rsidR="001E00CD" w:rsidRPr="00ED0281" w:rsidRDefault="001E00CD" w:rsidP="00ED0281">
      <w:pPr>
        <w:pStyle w:val="af7"/>
        <w:spacing w:line="276" w:lineRule="auto"/>
        <w:rPr>
          <w:rStyle w:val="afa"/>
          <w:rFonts w:ascii="Times New Roman" w:hAnsi="Times New Roman" w:cs="Times New Roman"/>
          <w:b w:val="0"/>
        </w:rPr>
      </w:pPr>
      <w:r w:rsidRPr="00ED0281">
        <w:rPr>
          <w:rStyle w:val="afa"/>
          <w:rFonts w:ascii="Times New Roman" w:hAnsi="Times New Roman" w:cs="Times New Roman"/>
          <w:b w:val="0"/>
        </w:rPr>
        <w:t xml:space="preserve">Самоорганизация: выявлять проблемы для решения в жизненных и учебных ситуациях; ориентироваться в различных подходах принятия решений (индивидуальное, принятие решения в группе, принятие решений группой); самостоятельно составлять алгоритм решения задачи (или его часть), выбирать способ решения учебной задачи с учётом имеющихся ресурсов и собственных возможностей, аргументировать предлагаемые варианты решений; составлять план действий (план  реализации намеченного алгоритма решения), корректировать предложенный алгоритм с учётом получения новых знаний об изучаемом объекте; делать выбор и брать ответственность за решение. Самоконтроль: владеть способами самоконтроля, </w:t>
      </w:r>
      <w:proofErr w:type="spellStart"/>
      <w:r w:rsidRPr="00ED0281">
        <w:rPr>
          <w:rStyle w:val="afa"/>
          <w:rFonts w:ascii="Times New Roman" w:hAnsi="Times New Roman" w:cs="Times New Roman"/>
          <w:b w:val="0"/>
        </w:rPr>
        <w:t>самомотивации</w:t>
      </w:r>
      <w:proofErr w:type="spellEnd"/>
      <w:r w:rsidRPr="00ED0281">
        <w:rPr>
          <w:rStyle w:val="afa"/>
          <w:rFonts w:ascii="Times New Roman" w:hAnsi="Times New Roman" w:cs="Times New Roman"/>
          <w:b w:val="0"/>
        </w:rPr>
        <w:t xml:space="preserve"> и рефлексии; давать адекватную оценку ситуации и предлагать план её изменения; учитывать контекст и предвидеть трудности, которые могут возникнуть при решении учебной задачи, адаптировать решение к меняющимся обстоятельствам; объяснять причины достижения (</w:t>
      </w:r>
      <w:proofErr w:type="spellStart"/>
      <w:r w:rsidRPr="00ED0281">
        <w:rPr>
          <w:rStyle w:val="afa"/>
          <w:rFonts w:ascii="Times New Roman" w:hAnsi="Times New Roman" w:cs="Times New Roman"/>
          <w:b w:val="0"/>
        </w:rPr>
        <w:t>недостижения</w:t>
      </w:r>
      <w:proofErr w:type="spellEnd"/>
      <w:r w:rsidRPr="00ED0281">
        <w:rPr>
          <w:rStyle w:val="afa"/>
          <w:rFonts w:ascii="Times New Roman" w:hAnsi="Times New Roman" w:cs="Times New Roman"/>
          <w:b w:val="0"/>
        </w:rPr>
        <w:t xml:space="preserve">) результатов деятельности, давать оценку приобретённому опыту, уметь находить позитивное в произошедшей ситуации; вносить коррективы в деятельность на основе новых обстоятельств, изменившихся ситуаций, установленных ошибок, возникших </w:t>
      </w:r>
      <w:r w:rsidR="00F92D4C">
        <w:rPr>
          <w:rStyle w:val="afa"/>
          <w:rFonts w:ascii="Times New Roman" w:hAnsi="Times New Roman" w:cs="Times New Roman"/>
          <w:b w:val="0"/>
        </w:rPr>
        <w:t>труд</w:t>
      </w:r>
      <w:r w:rsidRPr="00ED0281">
        <w:rPr>
          <w:rStyle w:val="afa"/>
          <w:rFonts w:ascii="Times New Roman" w:hAnsi="Times New Roman" w:cs="Times New Roman"/>
          <w:b w:val="0"/>
        </w:rPr>
        <w:t>ностей; оценивать соответствие результата цели и условиям.</w:t>
      </w:r>
    </w:p>
    <w:p w:rsidR="001E00CD" w:rsidRPr="00ED0281" w:rsidRDefault="001E00CD" w:rsidP="00ED0281">
      <w:pPr>
        <w:pStyle w:val="af7"/>
        <w:spacing w:line="276" w:lineRule="auto"/>
        <w:rPr>
          <w:rStyle w:val="afa"/>
          <w:rFonts w:ascii="Times New Roman" w:hAnsi="Times New Roman" w:cs="Times New Roman"/>
          <w:b w:val="0"/>
        </w:rPr>
      </w:pPr>
      <w:r w:rsidRPr="00ED0281">
        <w:rPr>
          <w:rStyle w:val="afa"/>
          <w:rFonts w:ascii="Times New Roman" w:hAnsi="Times New Roman" w:cs="Times New Roman"/>
          <w:b w:val="0"/>
        </w:rPr>
        <w:t>Эмоциональный интеллект: различать, называть и управлять собственными эмоциями и эмоциями других; выявлять и анализировать причины эмоций; ставить себя на место другого человека, понимать</w:t>
      </w:r>
      <w:r w:rsidR="00F92D4C">
        <w:rPr>
          <w:rStyle w:val="afa"/>
          <w:rFonts w:ascii="Times New Roman" w:hAnsi="Times New Roman" w:cs="Times New Roman"/>
          <w:b w:val="0"/>
        </w:rPr>
        <w:t xml:space="preserve"> мотивы и намерения другого; ре</w:t>
      </w:r>
      <w:r w:rsidRPr="00ED0281">
        <w:rPr>
          <w:rStyle w:val="afa"/>
          <w:rFonts w:ascii="Times New Roman" w:hAnsi="Times New Roman" w:cs="Times New Roman"/>
          <w:b w:val="0"/>
        </w:rPr>
        <w:t>гулировать способ выражения эмоций.</w:t>
      </w:r>
    </w:p>
    <w:p w:rsidR="001E00CD" w:rsidRPr="00ED0281" w:rsidRDefault="001E00CD" w:rsidP="00ED0281">
      <w:pPr>
        <w:pStyle w:val="af7"/>
        <w:spacing w:line="276" w:lineRule="auto"/>
        <w:rPr>
          <w:rStyle w:val="afa"/>
          <w:rFonts w:ascii="Times New Roman" w:hAnsi="Times New Roman" w:cs="Times New Roman"/>
          <w:b w:val="0"/>
        </w:rPr>
      </w:pPr>
      <w:r w:rsidRPr="00ED0281">
        <w:rPr>
          <w:rStyle w:val="afa"/>
          <w:rFonts w:ascii="Times New Roman" w:hAnsi="Times New Roman" w:cs="Times New Roman"/>
          <w:b w:val="0"/>
        </w:rPr>
        <w:t>Принятие себя и других: осознанно относиться к другому человеку, его мнению; признавать своё право на ошибку и т</w:t>
      </w:r>
      <w:proofErr w:type="gramStart"/>
      <w:r w:rsidRPr="00ED0281">
        <w:rPr>
          <w:rStyle w:val="afa"/>
          <w:rFonts w:ascii="Times New Roman" w:hAnsi="Times New Roman" w:cs="Times New Roman"/>
          <w:b w:val="0"/>
        </w:rPr>
        <w:t>а-</w:t>
      </w:r>
      <w:proofErr w:type="gramEnd"/>
      <w:r w:rsidRPr="00ED0281">
        <w:rPr>
          <w:rStyle w:val="afa"/>
          <w:rFonts w:ascii="Times New Roman" w:hAnsi="Times New Roman" w:cs="Times New Roman"/>
          <w:b w:val="0"/>
        </w:rPr>
        <w:t xml:space="preserve"> кое же право другого; принимать себя и других, не осуждая; открытость себе и другим; </w:t>
      </w:r>
      <w:r w:rsidR="00F92D4C">
        <w:rPr>
          <w:rStyle w:val="afa"/>
          <w:rFonts w:ascii="Times New Roman" w:hAnsi="Times New Roman" w:cs="Times New Roman"/>
          <w:b w:val="0"/>
        </w:rPr>
        <w:t>осознавать невозможность контро</w:t>
      </w:r>
      <w:r w:rsidRPr="00ED0281">
        <w:rPr>
          <w:rStyle w:val="afa"/>
          <w:rFonts w:ascii="Times New Roman" w:hAnsi="Times New Roman" w:cs="Times New Roman"/>
          <w:b w:val="0"/>
        </w:rPr>
        <w:t>лировать всё вокруг.</w:t>
      </w:r>
    </w:p>
    <w:p w:rsidR="001E00CD" w:rsidRPr="00CE5812" w:rsidRDefault="001E00CD" w:rsidP="00ED0281">
      <w:pPr>
        <w:pStyle w:val="af7"/>
        <w:spacing w:line="276" w:lineRule="auto"/>
        <w:rPr>
          <w:rStyle w:val="afa"/>
          <w:rFonts w:ascii="Times New Roman" w:hAnsi="Times New Roman" w:cs="Times New Roman"/>
        </w:rPr>
      </w:pPr>
      <w:bookmarkStart w:id="6" w:name="_TOC_250006"/>
      <w:r w:rsidRPr="00CE5812">
        <w:rPr>
          <w:rStyle w:val="afa"/>
          <w:rFonts w:ascii="Times New Roman" w:hAnsi="Times New Roman" w:cs="Times New Roman"/>
        </w:rPr>
        <w:lastRenderedPageBreak/>
        <w:t xml:space="preserve">ПРЕДМЕТНЫЕ </w:t>
      </w:r>
      <w:bookmarkEnd w:id="6"/>
      <w:r w:rsidRPr="00CE5812">
        <w:rPr>
          <w:rStyle w:val="afa"/>
          <w:rFonts w:ascii="Times New Roman" w:hAnsi="Times New Roman" w:cs="Times New Roman"/>
        </w:rPr>
        <w:t>РЕЗУЛЬТАТЫ</w:t>
      </w:r>
    </w:p>
    <w:p w:rsidR="001E00CD" w:rsidRPr="00ED0281" w:rsidRDefault="001E00CD" w:rsidP="00ED0281">
      <w:pPr>
        <w:pStyle w:val="af7"/>
        <w:spacing w:line="276" w:lineRule="auto"/>
        <w:rPr>
          <w:rStyle w:val="afa"/>
          <w:rFonts w:ascii="Times New Roman" w:hAnsi="Times New Roman" w:cs="Times New Roman"/>
          <w:b w:val="0"/>
        </w:rPr>
      </w:pPr>
      <w:r w:rsidRPr="00ED0281">
        <w:rPr>
          <w:rStyle w:val="afa"/>
          <w:rFonts w:ascii="Times New Roman" w:hAnsi="Times New Roman" w:cs="Times New Roman"/>
          <w:b w:val="0"/>
        </w:rPr>
        <w:t xml:space="preserve">Предметные результаты освоения примерной программы по учебному предмету «Родная </w:t>
      </w:r>
      <w:r w:rsidR="00F92D4C">
        <w:rPr>
          <w:rStyle w:val="afa"/>
          <w:rFonts w:ascii="Times New Roman" w:hAnsi="Times New Roman" w:cs="Times New Roman"/>
          <w:b w:val="0"/>
        </w:rPr>
        <w:t>литература (русская)» должны от</w:t>
      </w:r>
      <w:r w:rsidRPr="00ED0281">
        <w:rPr>
          <w:rStyle w:val="afa"/>
          <w:rFonts w:ascii="Times New Roman" w:hAnsi="Times New Roman" w:cs="Times New Roman"/>
          <w:b w:val="0"/>
        </w:rPr>
        <w:t>ражать:</w:t>
      </w:r>
    </w:p>
    <w:p w:rsidR="001E00CD" w:rsidRPr="00ED0281" w:rsidRDefault="001E00CD" w:rsidP="00ED0281">
      <w:pPr>
        <w:pStyle w:val="af7"/>
        <w:spacing w:line="276" w:lineRule="auto"/>
        <w:rPr>
          <w:rStyle w:val="afa"/>
          <w:rFonts w:ascii="Times New Roman" w:hAnsi="Times New Roman" w:cs="Times New Roman"/>
          <w:b w:val="0"/>
        </w:rPr>
      </w:pPr>
      <w:r w:rsidRPr="00ED0281">
        <w:rPr>
          <w:rStyle w:val="afa"/>
          <w:rFonts w:ascii="Times New Roman" w:hAnsi="Times New Roman" w:cs="Times New Roman"/>
          <w:b w:val="0"/>
        </w:rPr>
        <w:t>осознание значимости чтения и изучения родной литер</w:t>
      </w:r>
      <w:proofErr w:type="gramStart"/>
      <w:r w:rsidRPr="00ED0281">
        <w:rPr>
          <w:rStyle w:val="afa"/>
          <w:rFonts w:ascii="Times New Roman" w:hAnsi="Times New Roman" w:cs="Times New Roman"/>
          <w:b w:val="0"/>
        </w:rPr>
        <w:t>а-</w:t>
      </w:r>
      <w:proofErr w:type="gramEnd"/>
      <w:r w:rsidRPr="00ED0281">
        <w:rPr>
          <w:rStyle w:val="afa"/>
          <w:rFonts w:ascii="Times New Roman" w:hAnsi="Times New Roman" w:cs="Times New Roman"/>
          <w:b w:val="0"/>
        </w:rPr>
        <w:t xml:space="preserve"> туры для своего дальнейшег</w:t>
      </w:r>
      <w:r w:rsidR="00F92D4C">
        <w:rPr>
          <w:rStyle w:val="afa"/>
          <w:rFonts w:ascii="Times New Roman" w:hAnsi="Times New Roman" w:cs="Times New Roman"/>
          <w:b w:val="0"/>
        </w:rPr>
        <w:t>о развития; формирование потреб</w:t>
      </w:r>
      <w:r w:rsidRPr="00ED0281">
        <w:rPr>
          <w:rStyle w:val="afa"/>
          <w:rFonts w:ascii="Times New Roman" w:hAnsi="Times New Roman" w:cs="Times New Roman"/>
          <w:b w:val="0"/>
        </w:rPr>
        <w:t>ности в систематическом чтении как средстве познания мира и себя в этом мире, гармони</w:t>
      </w:r>
      <w:r w:rsidR="00F92D4C">
        <w:rPr>
          <w:rStyle w:val="afa"/>
          <w:rFonts w:ascii="Times New Roman" w:hAnsi="Times New Roman" w:cs="Times New Roman"/>
          <w:b w:val="0"/>
        </w:rPr>
        <w:t>зации отношений человека и обще</w:t>
      </w:r>
      <w:r w:rsidRPr="00ED0281">
        <w:rPr>
          <w:rStyle w:val="afa"/>
          <w:rFonts w:ascii="Times New Roman" w:hAnsi="Times New Roman" w:cs="Times New Roman"/>
          <w:b w:val="0"/>
        </w:rPr>
        <w:t>ства, многоаспектного диалога;</w:t>
      </w:r>
    </w:p>
    <w:p w:rsidR="001E00CD" w:rsidRPr="00ED0281" w:rsidRDefault="001E00CD" w:rsidP="00ED0281">
      <w:pPr>
        <w:pStyle w:val="af7"/>
        <w:spacing w:line="276" w:lineRule="auto"/>
        <w:rPr>
          <w:rStyle w:val="afa"/>
          <w:rFonts w:ascii="Times New Roman" w:hAnsi="Times New Roman" w:cs="Times New Roman"/>
          <w:b w:val="0"/>
        </w:rPr>
      </w:pPr>
      <w:r w:rsidRPr="00ED0281">
        <w:rPr>
          <w:rStyle w:val="afa"/>
          <w:rFonts w:ascii="Times New Roman" w:hAnsi="Times New Roman" w:cs="Times New Roman"/>
          <w:b w:val="0"/>
        </w:rPr>
        <w:t xml:space="preserve">понимание родной литературы как одной из основных </w:t>
      </w:r>
      <w:r w:rsidR="00F92D4C">
        <w:rPr>
          <w:rStyle w:val="afa"/>
          <w:rFonts w:ascii="Times New Roman" w:hAnsi="Times New Roman" w:cs="Times New Roman"/>
          <w:b w:val="0"/>
        </w:rPr>
        <w:t>на</w:t>
      </w:r>
      <w:r w:rsidRPr="00ED0281">
        <w:rPr>
          <w:rStyle w:val="afa"/>
          <w:rFonts w:ascii="Times New Roman" w:hAnsi="Times New Roman" w:cs="Times New Roman"/>
          <w:b w:val="0"/>
        </w:rPr>
        <w:t>ционально-культурных ценностей народа, особого способа п</w:t>
      </w:r>
      <w:proofErr w:type="gramStart"/>
      <w:r w:rsidRPr="00ED0281">
        <w:rPr>
          <w:rStyle w:val="afa"/>
          <w:rFonts w:ascii="Times New Roman" w:hAnsi="Times New Roman" w:cs="Times New Roman"/>
          <w:b w:val="0"/>
        </w:rPr>
        <w:t>о-</w:t>
      </w:r>
      <w:proofErr w:type="gramEnd"/>
      <w:r w:rsidRPr="00ED0281">
        <w:rPr>
          <w:rStyle w:val="afa"/>
          <w:rFonts w:ascii="Times New Roman" w:hAnsi="Times New Roman" w:cs="Times New Roman"/>
          <w:b w:val="0"/>
        </w:rPr>
        <w:t xml:space="preserve"> знания жизни;</w:t>
      </w:r>
    </w:p>
    <w:p w:rsidR="001E00CD" w:rsidRPr="00ED0281" w:rsidRDefault="001E00CD" w:rsidP="00ED0281">
      <w:pPr>
        <w:pStyle w:val="af7"/>
        <w:spacing w:line="276" w:lineRule="auto"/>
        <w:rPr>
          <w:rStyle w:val="afa"/>
          <w:rFonts w:ascii="Times New Roman" w:hAnsi="Times New Roman" w:cs="Times New Roman"/>
          <w:b w:val="0"/>
        </w:rPr>
      </w:pPr>
      <w:r w:rsidRPr="00ED0281">
        <w:rPr>
          <w:rStyle w:val="afa"/>
          <w:rFonts w:ascii="Times New Roman" w:hAnsi="Times New Roman" w:cs="Times New Roman"/>
          <w:b w:val="0"/>
        </w:rPr>
        <w:t>обеспечение культурной самоидентификации, осознание коммуникативно-эстетических  возможностей  родного  языка на основе изучения выдаю</w:t>
      </w:r>
      <w:r w:rsidR="00F92D4C">
        <w:rPr>
          <w:rStyle w:val="afa"/>
          <w:rFonts w:ascii="Times New Roman" w:hAnsi="Times New Roman" w:cs="Times New Roman"/>
          <w:b w:val="0"/>
        </w:rPr>
        <w:t>щихся произведений культуры сво</w:t>
      </w:r>
      <w:r w:rsidRPr="00ED0281">
        <w:rPr>
          <w:rStyle w:val="afa"/>
          <w:rFonts w:ascii="Times New Roman" w:hAnsi="Times New Roman" w:cs="Times New Roman"/>
          <w:b w:val="0"/>
        </w:rPr>
        <w:t>его народа, российской и мировой культуры;</w:t>
      </w:r>
    </w:p>
    <w:p w:rsidR="001E00CD" w:rsidRPr="00ED0281" w:rsidRDefault="001E00CD" w:rsidP="00ED0281">
      <w:pPr>
        <w:pStyle w:val="af7"/>
        <w:spacing w:line="276" w:lineRule="auto"/>
        <w:rPr>
          <w:rStyle w:val="afa"/>
          <w:rFonts w:ascii="Times New Roman" w:hAnsi="Times New Roman" w:cs="Times New Roman"/>
          <w:b w:val="0"/>
        </w:rPr>
      </w:pPr>
      <w:r w:rsidRPr="00ED0281">
        <w:rPr>
          <w:rStyle w:val="afa"/>
          <w:rFonts w:ascii="Times New Roman" w:hAnsi="Times New Roman" w:cs="Times New Roman"/>
          <w:b w:val="0"/>
        </w:rPr>
        <w:t xml:space="preserve">воспитание квалифицированного читателя со </w:t>
      </w:r>
      <w:r w:rsidR="00F92D4C">
        <w:rPr>
          <w:rStyle w:val="afa"/>
          <w:rFonts w:ascii="Times New Roman" w:hAnsi="Times New Roman" w:cs="Times New Roman"/>
          <w:b w:val="0"/>
        </w:rPr>
        <w:t>сформиро</w:t>
      </w:r>
      <w:r w:rsidRPr="00ED0281">
        <w:rPr>
          <w:rStyle w:val="afa"/>
          <w:rFonts w:ascii="Times New Roman" w:hAnsi="Times New Roman" w:cs="Times New Roman"/>
          <w:b w:val="0"/>
        </w:rPr>
        <w:t>ванным эстетическим вкусом, способного аргументировать своё мнение и оформлять его сл</w:t>
      </w:r>
      <w:r w:rsidR="00F92D4C">
        <w:rPr>
          <w:rStyle w:val="afa"/>
          <w:rFonts w:ascii="Times New Roman" w:hAnsi="Times New Roman" w:cs="Times New Roman"/>
          <w:b w:val="0"/>
        </w:rPr>
        <w:t>овесно в устных и письменных вы</w:t>
      </w:r>
      <w:r w:rsidRPr="00ED0281">
        <w:rPr>
          <w:rStyle w:val="afa"/>
          <w:rFonts w:ascii="Times New Roman" w:hAnsi="Times New Roman" w:cs="Times New Roman"/>
          <w:b w:val="0"/>
        </w:rPr>
        <w:t>сказываниях разных жанров</w:t>
      </w:r>
      <w:r w:rsidR="00F92D4C">
        <w:rPr>
          <w:rStyle w:val="afa"/>
          <w:rFonts w:ascii="Times New Roman" w:hAnsi="Times New Roman" w:cs="Times New Roman"/>
          <w:b w:val="0"/>
        </w:rPr>
        <w:t>, создавать развёрнутые высказы</w:t>
      </w:r>
      <w:r w:rsidRPr="00ED0281">
        <w:rPr>
          <w:rStyle w:val="afa"/>
          <w:rFonts w:ascii="Times New Roman" w:hAnsi="Times New Roman" w:cs="Times New Roman"/>
          <w:b w:val="0"/>
        </w:rPr>
        <w:t xml:space="preserve">вания аналитического и интерпретирующего характера, </w:t>
      </w:r>
      <w:r w:rsidR="00F92D4C">
        <w:rPr>
          <w:rStyle w:val="afa"/>
          <w:rFonts w:ascii="Times New Roman" w:hAnsi="Times New Roman" w:cs="Times New Roman"/>
          <w:b w:val="0"/>
        </w:rPr>
        <w:t>уча</w:t>
      </w:r>
      <w:r w:rsidRPr="00ED0281">
        <w:rPr>
          <w:rStyle w:val="afa"/>
          <w:rFonts w:ascii="Times New Roman" w:hAnsi="Times New Roman" w:cs="Times New Roman"/>
          <w:b w:val="0"/>
        </w:rPr>
        <w:t>ствовать в обсуждении прочитанного, сознательно планировать своё досуговое чтение;</w:t>
      </w:r>
    </w:p>
    <w:p w:rsidR="001E00CD" w:rsidRPr="00ED0281" w:rsidRDefault="001E00CD" w:rsidP="00ED0281">
      <w:pPr>
        <w:pStyle w:val="af7"/>
        <w:spacing w:line="276" w:lineRule="auto"/>
        <w:rPr>
          <w:rStyle w:val="afa"/>
          <w:rFonts w:ascii="Times New Roman" w:hAnsi="Times New Roman" w:cs="Times New Roman"/>
          <w:b w:val="0"/>
        </w:rPr>
      </w:pPr>
      <w:r w:rsidRPr="00ED0281">
        <w:rPr>
          <w:rStyle w:val="afa"/>
          <w:rFonts w:ascii="Times New Roman" w:hAnsi="Times New Roman" w:cs="Times New Roman"/>
          <w:b w:val="0"/>
        </w:rPr>
        <w:t xml:space="preserve">развитие способности понимать литературные </w:t>
      </w:r>
      <w:r w:rsidR="00F92D4C">
        <w:rPr>
          <w:rStyle w:val="afa"/>
          <w:rFonts w:ascii="Times New Roman" w:hAnsi="Times New Roman" w:cs="Times New Roman"/>
          <w:b w:val="0"/>
        </w:rPr>
        <w:t>художе</w:t>
      </w:r>
      <w:r w:rsidRPr="00ED0281">
        <w:rPr>
          <w:rStyle w:val="afa"/>
          <w:rFonts w:ascii="Times New Roman" w:hAnsi="Times New Roman" w:cs="Times New Roman"/>
          <w:b w:val="0"/>
        </w:rPr>
        <w:t>ственные произведения, отражающие разные этнокультурные традиции;</w:t>
      </w:r>
    </w:p>
    <w:p w:rsidR="001E00CD" w:rsidRPr="00ED0281" w:rsidRDefault="001E00CD" w:rsidP="00ED0281">
      <w:pPr>
        <w:pStyle w:val="af7"/>
        <w:spacing w:line="276" w:lineRule="auto"/>
        <w:rPr>
          <w:rStyle w:val="afa"/>
          <w:rFonts w:ascii="Times New Roman" w:hAnsi="Times New Roman" w:cs="Times New Roman"/>
          <w:b w:val="0"/>
        </w:rPr>
      </w:pPr>
      <w:proofErr w:type="gramStart"/>
      <w:r w:rsidRPr="00ED0281">
        <w:rPr>
          <w:rStyle w:val="afa"/>
          <w:rFonts w:ascii="Times New Roman" w:hAnsi="Times New Roman" w:cs="Times New Roman"/>
          <w:b w:val="0"/>
        </w:rPr>
        <w:t>овладение процедурами</w:t>
      </w:r>
      <w:r w:rsidR="00F92D4C">
        <w:rPr>
          <w:rStyle w:val="afa"/>
          <w:rFonts w:ascii="Times New Roman" w:hAnsi="Times New Roman" w:cs="Times New Roman"/>
          <w:b w:val="0"/>
        </w:rPr>
        <w:t xml:space="preserve"> смыслового и эстетического ана</w:t>
      </w:r>
      <w:r w:rsidRPr="00ED0281">
        <w:rPr>
          <w:rStyle w:val="afa"/>
          <w:rFonts w:ascii="Times New Roman" w:hAnsi="Times New Roman" w:cs="Times New Roman"/>
          <w:b w:val="0"/>
        </w:rPr>
        <w:t xml:space="preserve">лиза текста на основе понимания принципиальных отличий литературного художественного текста от научного, делового, публицистического; формирование умений воспринимать, анализировать,   критически   оценивать   и   интерпретировать прочитанное, осознавать художественную картину жизни, </w:t>
      </w:r>
      <w:r w:rsidR="00F92D4C">
        <w:rPr>
          <w:rStyle w:val="afa"/>
          <w:rFonts w:ascii="Times New Roman" w:hAnsi="Times New Roman" w:cs="Times New Roman"/>
          <w:b w:val="0"/>
        </w:rPr>
        <w:t>от</w:t>
      </w:r>
      <w:r w:rsidRPr="00ED0281">
        <w:rPr>
          <w:rStyle w:val="afa"/>
          <w:rFonts w:ascii="Times New Roman" w:hAnsi="Times New Roman" w:cs="Times New Roman"/>
          <w:b w:val="0"/>
        </w:rPr>
        <w:t>ражённую в литературном произведении, на уровне не только эмоционального восприяти</w:t>
      </w:r>
      <w:r w:rsidR="00F92D4C">
        <w:rPr>
          <w:rStyle w:val="afa"/>
          <w:rFonts w:ascii="Times New Roman" w:hAnsi="Times New Roman" w:cs="Times New Roman"/>
          <w:b w:val="0"/>
        </w:rPr>
        <w:t>я, но и интеллектуального осмыс</w:t>
      </w:r>
      <w:r w:rsidRPr="00ED0281">
        <w:rPr>
          <w:rStyle w:val="afa"/>
          <w:rFonts w:ascii="Times New Roman" w:hAnsi="Times New Roman" w:cs="Times New Roman"/>
          <w:b w:val="0"/>
        </w:rPr>
        <w:t>ления.</w:t>
      </w:r>
      <w:proofErr w:type="gramEnd"/>
    </w:p>
    <w:p w:rsidR="001E00CD" w:rsidRPr="00ED0281" w:rsidRDefault="001E00CD" w:rsidP="00ED0281">
      <w:pPr>
        <w:pStyle w:val="af7"/>
        <w:spacing w:line="276" w:lineRule="auto"/>
        <w:rPr>
          <w:rStyle w:val="afa"/>
          <w:rFonts w:ascii="Times New Roman" w:hAnsi="Times New Roman" w:cs="Times New Roman"/>
          <w:b w:val="0"/>
        </w:rPr>
      </w:pPr>
      <w:r w:rsidRPr="00ED0281">
        <w:rPr>
          <w:rStyle w:val="afa"/>
          <w:rFonts w:ascii="Times New Roman" w:hAnsi="Times New Roman" w:cs="Times New Roman"/>
          <w:b w:val="0"/>
        </w:rPr>
        <w:t>Предметные результаты по классам</w:t>
      </w:r>
    </w:p>
    <w:p w:rsidR="00F92D4C" w:rsidRDefault="00F92D4C" w:rsidP="00ED0281">
      <w:pPr>
        <w:pStyle w:val="af7"/>
        <w:spacing w:line="276" w:lineRule="auto"/>
        <w:rPr>
          <w:rStyle w:val="afa"/>
          <w:rFonts w:ascii="Times New Roman" w:hAnsi="Times New Roman" w:cs="Times New Roman"/>
          <w:b w:val="0"/>
        </w:rPr>
      </w:pPr>
    </w:p>
    <w:p w:rsidR="001E00CD" w:rsidRPr="00ED0281" w:rsidRDefault="00F92D4C" w:rsidP="00ED0281">
      <w:pPr>
        <w:pStyle w:val="af7"/>
        <w:spacing w:line="276" w:lineRule="auto"/>
        <w:rPr>
          <w:rStyle w:val="afa"/>
          <w:rFonts w:ascii="Times New Roman" w:hAnsi="Times New Roman" w:cs="Times New Roman"/>
          <w:b w:val="0"/>
        </w:rPr>
      </w:pPr>
      <w:r>
        <w:rPr>
          <w:rStyle w:val="afa"/>
          <w:rFonts w:ascii="Times New Roman" w:hAnsi="Times New Roman" w:cs="Times New Roman"/>
        </w:rPr>
        <w:t>5</w:t>
      </w:r>
      <w:r w:rsidRPr="00F92D4C">
        <w:rPr>
          <w:rStyle w:val="afa"/>
          <w:rFonts w:ascii="Times New Roman" w:hAnsi="Times New Roman" w:cs="Times New Roman"/>
        </w:rPr>
        <w:t xml:space="preserve"> </w:t>
      </w:r>
      <w:r w:rsidR="001E00CD" w:rsidRPr="00F92D4C">
        <w:rPr>
          <w:rStyle w:val="afa"/>
          <w:rFonts w:ascii="Times New Roman" w:hAnsi="Times New Roman" w:cs="Times New Roman"/>
        </w:rPr>
        <w:t>класс</w:t>
      </w:r>
    </w:p>
    <w:p w:rsidR="001E00CD" w:rsidRPr="00ED0281" w:rsidRDefault="001E00CD" w:rsidP="00ED0281">
      <w:pPr>
        <w:pStyle w:val="af7"/>
        <w:spacing w:line="276" w:lineRule="auto"/>
        <w:rPr>
          <w:rStyle w:val="afa"/>
          <w:rFonts w:ascii="Times New Roman" w:hAnsi="Times New Roman" w:cs="Times New Roman"/>
          <w:b w:val="0"/>
        </w:rPr>
      </w:pPr>
      <w:r w:rsidRPr="00ED0281">
        <w:rPr>
          <w:rStyle w:val="afa"/>
          <w:rFonts w:ascii="Times New Roman" w:hAnsi="Times New Roman" w:cs="Times New Roman"/>
          <w:b w:val="0"/>
        </w:rPr>
        <w:t>выделять проблематику русских народных и литературных сказок, пословиц и поговор</w:t>
      </w:r>
      <w:r w:rsidR="00F92D4C">
        <w:rPr>
          <w:rStyle w:val="afa"/>
          <w:rFonts w:ascii="Times New Roman" w:hAnsi="Times New Roman" w:cs="Times New Roman"/>
          <w:b w:val="0"/>
        </w:rPr>
        <w:t>ок как основу для развития пред</w:t>
      </w:r>
      <w:r w:rsidRPr="00ED0281">
        <w:rPr>
          <w:rStyle w:val="afa"/>
          <w:rFonts w:ascii="Times New Roman" w:hAnsi="Times New Roman" w:cs="Times New Roman"/>
          <w:b w:val="0"/>
        </w:rPr>
        <w:t xml:space="preserve">ставлений о нравственном </w:t>
      </w:r>
      <w:r w:rsidR="00F92D4C">
        <w:rPr>
          <w:rStyle w:val="afa"/>
          <w:rFonts w:ascii="Times New Roman" w:hAnsi="Times New Roman" w:cs="Times New Roman"/>
          <w:b w:val="0"/>
        </w:rPr>
        <w:t>идеале русского народа в контек</w:t>
      </w:r>
      <w:r w:rsidRPr="00ED0281">
        <w:rPr>
          <w:rStyle w:val="afa"/>
          <w:rFonts w:ascii="Times New Roman" w:hAnsi="Times New Roman" w:cs="Times New Roman"/>
          <w:b w:val="0"/>
        </w:rPr>
        <w:t>сте диалога культур с другими народами России; осознавать ключевые для русского национального сознания культурные и нравственные смыслы в произведениях о Москве как ст</w:t>
      </w:r>
      <w:proofErr w:type="gramStart"/>
      <w:r w:rsidRPr="00ED0281">
        <w:rPr>
          <w:rStyle w:val="afa"/>
          <w:rFonts w:ascii="Times New Roman" w:hAnsi="Times New Roman" w:cs="Times New Roman"/>
          <w:b w:val="0"/>
        </w:rPr>
        <w:t>о-</w:t>
      </w:r>
      <w:proofErr w:type="gramEnd"/>
      <w:r w:rsidRPr="00ED0281">
        <w:rPr>
          <w:rStyle w:val="afa"/>
          <w:rFonts w:ascii="Times New Roman" w:hAnsi="Times New Roman" w:cs="Times New Roman"/>
          <w:b w:val="0"/>
        </w:rPr>
        <w:t xml:space="preserve"> лице России и о русском лесе;</w:t>
      </w:r>
    </w:p>
    <w:p w:rsidR="00F92D4C" w:rsidRDefault="001E00CD" w:rsidP="00ED0281">
      <w:pPr>
        <w:pStyle w:val="af7"/>
        <w:spacing w:line="276" w:lineRule="auto"/>
        <w:rPr>
          <w:rStyle w:val="afa"/>
          <w:rFonts w:ascii="Times New Roman" w:hAnsi="Times New Roman" w:cs="Times New Roman"/>
          <w:b w:val="0"/>
        </w:rPr>
      </w:pPr>
      <w:r w:rsidRPr="00ED0281">
        <w:rPr>
          <w:rStyle w:val="afa"/>
          <w:rFonts w:ascii="Times New Roman" w:hAnsi="Times New Roman" w:cs="Times New Roman"/>
          <w:b w:val="0"/>
        </w:rPr>
        <w:t>иметь начальные представления о богатстве русской литер</w:t>
      </w:r>
      <w:proofErr w:type="gramStart"/>
      <w:r w:rsidRPr="00ED0281">
        <w:rPr>
          <w:rStyle w:val="afa"/>
          <w:rFonts w:ascii="Times New Roman" w:hAnsi="Times New Roman" w:cs="Times New Roman"/>
          <w:b w:val="0"/>
        </w:rPr>
        <w:t>а-</w:t>
      </w:r>
      <w:proofErr w:type="gramEnd"/>
      <w:r w:rsidRPr="00ED0281">
        <w:rPr>
          <w:rStyle w:val="afa"/>
          <w:rFonts w:ascii="Times New Roman" w:hAnsi="Times New Roman" w:cs="Times New Roman"/>
          <w:b w:val="0"/>
        </w:rPr>
        <w:t xml:space="preserve"> туры и культуры в контексте культур народов России; о </w:t>
      </w:r>
      <w:r w:rsidR="00F92D4C">
        <w:rPr>
          <w:rStyle w:val="afa"/>
          <w:rFonts w:ascii="Times New Roman" w:hAnsi="Times New Roman" w:cs="Times New Roman"/>
          <w:b w:val="0"/>
        </w:rPr>
        <w:t>рус</w:t>
      </w:r>
      <w:r w:rsidRPr="00ED0281">
        <w:rPr>
          <w:rStyle w:val="afa"/>
          <w:rFonts w:ascii="Times New Roman" w:hAnsi="Times New Roman" w:cs="Times New Roman"/>
          <w:b w:val="0"/>
        </w:rPr>
        <w:t>ских национальных тради</w:t>
      </w:r>
      <w:r w:rsidR="00F92D4C">
        <w:rPr>
          <w:rStyle w:val="afa"/>
          <w:rFonts w:ascii="Times New Roman" w:hAnsi="Times New Roman" w:cs="Times New Roman"/>
          <w:b w:val="0"/>
        </w:rPr>
        <w:t>циях в рождественских произведе</w:t>
      </w:r>
      <w:r w:rsidRPr="00ED0281">
        <w:rPr>
          <w:rStyle w:val="afa"/>
          <w:rFonts w:ascii="Times New Roman" w:hAnsi="Times New Roman" w:cs="Times New Roman"/>
          <w:b w:val="0"/>
        </w:rPr>
        <w:t>ниях и произведениях о семейных ценностях;</w:t>
      </w:r>
    </w:p>
    <w:p w:rsidR="001E00CD" w:rsidRPr="00ED0281" w:rsidRDefault="001E00CD" w:rsidP="00ED0281">
      <w:pPr>
        <w:pStyle w:val="af7"/>
        <w:spacing w:line="276" w:lineRule="auto"/>
        <w:rPr>
          <w:rStyle w:val="afa"/>
          <w:rFonts w:ascii="Times New Roman" w:hAnsi="Times New Roman" w:cs="Times New Roman"/>
          <w:b w:val="0"/>
        </w:rPr>
      </w:pPr>
      <w:r w:rsidRPr="00ED0281">
        <w:rPr>
          <w:rStyle w:val="afa"/>
          <w:rFonts w:ascii="Times New Roman" w:hAnsi="Times New Roman" w:cs="Times New Roman"/>
          <w:b w:val="0"/>
        </w:rPr>
        <w:t>иметь начальное понятие</w:t>
      </w:r>
      <w:r w:rsidR="00F92D4C">
        <w:rPr>
          <w:rStyle w:val="afa"/>
          <w:rFonts w:ascii="Times New Roman" w:hAnsi="Times New Roman" w:cs="Times New Roman"/>
          <w:b w:val="0"/>
        </w:rPr>
        <w:t xml:space="preserve"> о русском национальном характе</w:t>
      </w:r>
      <w:r w:rsidRPr="00ED0281">
        <w:rPr>
          <w:rStyle w:val="afa"/>
          <w:rFonts w:ascii="Times New Roman" w:hAnsi="Times New Roman" w:cs="Times New Roman"/>
          <w:b w:val="0"/>
        </w:rPr>
        <w:t>ре, его парадоксах и загадках русской души в произведениях о защите Родины в Отечеств</w:t>
      </w:r>
      <w:r w:rsidR="00F92D4C">
        <w:rPr>
          <w:rStyle w:val="afa"/>
          <w:rFonts w:ascii="Times New Roman" w:hAnsi="Times New Roman" w:cs="Times New Roman"/>
          <w:b w:val="0"/>
        </w:rPr>
        <w:t>енной войне 1812 года, о пробле</w:t>
      </w:r>
      <w:r w:rsidRPr="00ED0281">
        <w:rPr>
          <w:rStyle w:val="afa"/>
          <w:rFonts w:ascii="Times New Roman" w:hAnsi="Times New Roman" w:cs="Times New Roman"/>
          <w:b w:val="0"/>
        </w:rPr>
        <w:t>мах подростков и о своеобразии русского языка и родной речи;</w:t>
      </w:r>
    </w:p>
    <w:p w:rsidR="001E00CD" w:rsidRPr="00ED0281" w:rsidRDefault="001E00CD" w:rsidP="00ED0281">
      <w:pPr>
        <w:pStyle w:val="af7"/>
        <w:spacing w:line="276" w:lineRule="auto"/>
        <w:rPr>
          <w:rStyle w:val="afa"/>
          <w:rFonts w:ascii="Times New Roman" w:hAnsi="Times New Roman" w:cs="Times New Roman"/>
          <w:b w:val="0"/>
        </w:rPr>
      </w:pPr>
      <w:r w:rsidRPr="00ED0281">
        <w:rPr>
          <w:rStyle w:val="afa"/>
          <w:rFonts w:ascii="Times New Roman" w:hAnsi="Times New Roman" w:cs="Times New Roman"/>
          <w:b w:val="0"/>
        </w:rPr>
        <w:t>владеть умением давать смысловой анализ фольклорного и литературного текста на ос</w:t>
      </w:r>
      <w:r w:rsidR="00F92D4C">
        <w:rPr>
          <w:rStyle w:val="afa"/>
          <w:rFonts w:ascii="Times New Roman" w:hAnsi="Times New Roman" w:cs="Times New Roman"/>
          <w:b w:val="0"/>
        </w:rPr>
        <w:t>нове наводящих вопросов; под ру</w:t>
      </w:r>
      <w:r w:rsidRPr="00ED0281">
        <w:rPr>
          <w:rStyle w:val="afa"/>
          <w:rFonts w:ascii="Times New Roman" w:hAnsi="Times New Roman" w:cs="Times New Roman"/>
          <w:b w:val="0"/>
        </w:rPr>
        <w:t>ководством учителя созда</w:t>
      </w:r>
      <w:r w:rsidR="00F92D4C">
        <w:rPr>
          <w:rStyle w:val="afa"/>
          <w:rFonts w:ascii="Times New Roman" w:hAnsi="Times New Roman" w:cs="Times New Roman"/>
          <w:b w:val="0"/>
        </w:rPr>
        <w:t>вать элементарные историко-куль</w:t>
      </w:r>
      <w:r w:rsidRPr="00ED0281">
        <w:rPr>
          <w:rStyle w:val="afa"/>
          <w:rFonts w:ascii="Times New Roman" w:hAnsi="Times New Roman" w:cs="Times New Roman"/>
          <w:b w:val="0"/>
        </w:rPr>
        <w:t>турные комментарии и с</w:t>
      </w:r>
      <w:r w:rsidR="00F92D4C">
        <w:rPr>
          <w:rStyle w:val="afa"/>
          <w:rFonts w:ascii="Times New Roman" w:hAnsi="Times New Roman" w:cs="Times New Roman"/>
          <w:b w:val="0"/>
        </w:rPr>
        <w:t>обственные тексты интерпретирую</w:t>
      </w:r>
      <w:r w:rsidRPr="00ED0281">
        <w:rPr>
          <w:rStyle w:val="afa"/>
          <w:rFonts w:ascii="Times New Roman" w:hAnsi="Times New Roman" w:cs="Times New Roman"/>
          <w:b w:val="0"/>
        </w:rPr>
        <w:t>щего характера в формате ответа на вопрос, сопоставлять произведения словесного</w:t>
      </w:r>
      <w:r w:rsidR="00F92D4C">
        <w:rPr>
          <w:rStyle w:val="afa"/>
          <w:rFonts w:ascii="Times New Roman" w:hAnsi="Times New Roman" w:cs="Times New Roman"/>
          <w:b w:val="0"/>
        </w:rPr>
        <w:t xml:space="preserve"> искусства с произведениями дру</w:t>
      </w:r>
      <w:r w:rsidRPr="00ED0281">
        <w:rPr>
          <w:rStyle w:val="afa"/>
          <w:rFonts w:ascii="Times New Roman" w:hAnsi="Times New Roman" w:cs="Times New Roman"/>
          <w:b w:val="0"/>
        </w:rPr>
        <w:t>гих искусств и учиться отбирать произведения для сам</w:t>
      </w:r>
      <w:r w:rsidR="00F92D4C">
        <w:rPr>
          <w:rStyle w:val="afa"/>
          <w:rFonts w:ascii="Times New Roman" w:hAnsi="Times New Roman" w:cs="Times New Roman"/>
          <w:b w:val="0"/>
        </w:rPr>
        <w:t>осто</w:t>
      </w:r>
      <w:r w:rsidRPr="00ED0281">
        <w:rPr>
          <w:rStyle w:val="afa"/>
          <w:rFonts w:ascii="Times New Roman" w:hAnsi="Times New Roman" w:cs="Times New Roman"/>
          <w:b w:val="0"/>
        </w:rPr>
        <w:t>ятельного чтения;</w:t>
      </w:r>
    </w:p>
    <w:p w:rsidR="001E00CD" w:rsidRPr="00ED0281" w:rsidRDefault="001E00CD" w:rsidP="00ED0281">
      <w:pPr>
        <w:pStyle w:val="af7"/>
        <w:spacing w:line="276" w:lineRule="auto"/>
        <w:rPr>
          <w:rStyle w:val="afa"/>
          <w:rFonts w:ascii="Times New Roman" w:hAnsi="Times New Roman" w:cs="Times New Roman"/>
          <w:b w:val="0"/>
        </w:rPr>
      </w:pPr>
      <w:r w:rsidRPr="00ED0281">
        <w:rPr>
          <w:rStyle w:val="afa"/>
          <w:rFonts w:ascii="Times New Roman" w:hAnsi="Times New Roman" w:cs="Times New Roman"/>
          <w:b w:val="0"/>
        </w:rPr>
        <w:t>иметь начальные предста</w:t>
      </w:r>
      <w:r w:rsidR="00F92D4C">
        <w:rPr>
          <w:rStyle w:val="afa"/>
          <w:rFonts w:ascii="Times New Roman" w:hAnsi="Times New Roman" w:cs="Times New Roman"/>
          <w:b w:val="0"/>
        </w:rPr>
        <w:t>вления о проектно-исследователь</w:t>
      </w:r>
      <w:r w:rsidRPr="00ED0281">
        <w:rPr>
          <w:rStyle w:val="afa"/>
          <w:rFonts w:ascii="Times New Roman" w:hAnsi="Times New Roman" w:cs="Times New Roman"/>
          <w:b w:val="0"/>
        </w:rPr>
        <w:t>ской деятельности, офор</w:t>
      </w:r>
      <w:r w:rsidR="00F92D4C">
        <w:rPr>
          <w:rStyle w:val="afa"/>
          <w:rFonts w:ascii="Times New Roman" w:hAnsi="Times New Roman" w:cs="Times New Roman"/>
          <w:b w:val="0"/>
        </w:rPr>
        <w:t>млении и предъявлении её резуль</w:t>
      </w:r>
      <w:r w:rsidRPr="00ED0281">
        <w:rPr>
          <w:rStyle w:val="afa"/>
          <w:rFonts w:ascii="Times New Roman" w:hAnsi="Times New Roman" w:cs="Times New Roman"/>
          <w:b w:val="0"/>
        </w:rPr>
        <w:t>татов, владеть элементарными умениями работы с разными источниками информации.</w:t>
      </w:r>
    </w:p>
    <w:p w:rsidR="001E00CD" w:rsidRPr="00ED0281" w:rsidRDefault="001E00CD" w:rsidP="00ED0281">
      <w:pPr>
        <w:pStyle w:val="af7"/>
        <w:spacing w:line="276" w:lineRule="auto"/>
        <w:rPr>
          <w:rStyle w:val="afa"/>
          <w:rFonts w:ascii="Times New Roman" w:hAnsi="Times New Roman" w:cs="Times New Roman"/>
          <w:b w:val="0"/>
        </w:rPr>
      </w:pPr>
    </w:p>
    <w:p w:rsidR="001E00CD" w:rsidRPr="00ED0281" w:rsidRDefault="00F92D4C" w:rsidP="00ED0281">
      <w:pPr>
        <w:pStyle w:val="af7"/>
        <w:spacing w:line="276" w:lineRule="auto"/>
        <w:rPr>
          <w:rStyle w:val="afa"/>
          <w:rFonts w:ascii="Times New Roman" w:hAnsi="Times New Roman" w:cs="Times New Roman"/>
          <w:b w:val="0"/>
        </w:rPr>
      </w:pPr>
      <w:r w:rsidRPr="00F92D4C">
        <w:rPr>
          <w:rStyle w:val="afa"/>
          <w:rFonts w:ascii="Times New Roman" w:hAnsi="Times New Roman" w:cs="Times New Roman"/>
        </w:rPr>
        <w:t xml:space="preserve">6 </w:t>
      </w:r>
      <w:r w:rsidR="001E00CD" w:rsidRPr="00F92D4C">
        <w:rPr>
          <w:rStyle w:val="afa"/>
          <w:rFonts w:ascii="Times New Roman" w:hAnsi="Times New Roman" w:cs="Times New Roman"/>
        </w:rPr>
        <w:t>класс</w:t>
      </w:r>
    </w:p>
    <w:p w:rsidR="001E00CD" w:rsidRPr="00ED0281" w:rsidRDefault="001E00CD" w:rsidP="00ED0281">
      <w:pPr>
        <w:pStyle w:val="af7"/>
        <w:spacing w:line="276" w:lineRule="auto"/>
        <w:rPr>
          <w:rStyle w:val="afa"/>
          <w:rFonts w:ascii="Times New Roman" w:hAnsi="Times New Roman" w:cs="Times New Roman"/>
          <w:b w:val="0"/>
        </w:rPr>
      </w:pPr>
      <w:r w:rsidRPr="00ED0281">
        <w:rPr>
          <w:rStyle w:val="afa"/>
          <w:rFonts w:ascii="Times New Roman" w:hAnsi="Times New Roman" w:cs="Times New Roman"/>
          <w:b w:val="0"/>
        </w:rPr>
        <w:t>выделять проблематик</w:t>
      </w:r>
      <w:r w:rsidR="00F92D4C">
        <w:rPr>
          <w:rStyle w:val="afa"/>
          <w:rFonts w:ascii="Times New Roman" w:hAnsi="Times New Roman" w:cs="Times New Roman"/>
          <w:b w:val="0"/>
        </w:rPr>
        <w:t>у русских былин и былинных сюже</w:t>
      </w:r>
      <w:r w:rsidRPr="00ED0281">
        <w:rPr>
          <w:rStyle w:val="afa"/>
          <w:rFonts w:ascii="Times New Roman" w:hAnsi="Times New Roman" w:cs="Times New Roman"/>
          <w:b w:val="0"/>
        </w:rPr>
        <w:t>тов в фольклоре и русск</w:t>
      </w:r>
      <w:r w:rsidR="00F92D4C">
        <w:rPr>
          <w:rStyle w:val="afa"/>
          <w:rFonts w:ascii="Times New Roman" w:hAnsi="Times New Roman" w:cs="Times New Roman"/>
          <w:b w:val="0"/>
        </w:rPr>
        <w:t>ой литературе для развития пред</w:t>
      </w:r>
      <w:r w:rsidRPr="00ED0281">
        <w:rPr>
          <w:rStyle w:val="afa"/>
          <w:rFonts w:ascii="Times New Roman" w:hAnsi="Times New Roman" w:cs="Times New Roman"/>
          <w:b w:val="0"/>
        </w:rPr>
        <w:t xml:space="preserve">ставлений о нравственном идеале русского народа в </w:t>
      </w:r>
      <w:r w:rsidR="00F92D4C">
        <w:rPr>
          <w:rStyle w:val="afa"/>
          <w:rFonts w:ascii="Times New Roman" w:hAnsi="Times New Roman" w:cs="Times New Roman"/>
          <w:b w:val="0"/>
        </w:rPr>
        <w:t>контек</w:t>
      </w:r>
      <w:r w:rsidRPr="00ED0281">
        <w:rPr>
          <w:rStyle w:val="afa"/>
          <w:rFonts w:ascii="Times New Roman" w:hAnsi="Times New Roman" w:cs="Times New Roman"/>
          <w:b w:val="0"/>
        </w:rPr>
        <w:t>сте героического эпоса разных народов, устанавливать связи между ними на уровне тематики, проблематики, образов;</w:t>
      </w:r>
    </w:p>
    <w:p w:rsidR="001E00CD" w:rsidRPr="00ED0281" w:rsidRDefault="001E00CD" w:rsidP="00ED0281">
      <w:pPr>
        <w:pStyle w:val="af7"/>
        <w:spacing w:line="276" w:lineRule="auto"/>
        <w:rPr>
          <w:rStyle w:val="afa"/>
          <w:rFonts w:ascii="Times New Roman" w:hAnsi="Times New Roman" w:cs="Times New Roman"/>
          <w:b w:val="0"/>
        </w:rPr>
      </w:pPr>
      <w:r w:rsidRPr="00ED0281">
        <w:rPr>
          <w:rStyle w:val="afa"/>
          <w:rFonts w:ascii="Times New Roman" w:hAnsi="Times New Roman" w:cs="Times New Roman"/>
          <w:b w:val="0"/>
        </w:rPr>
        <w:t>осознавать ключевые для русского национального сознания культурные и нравственн</w:t>
      </w:r>
      <w:r w:rsidR="00F92D4C">
        <w:rPr>
          <w:rStyle w:val="afa"/>
          <w:rFonts w:ascii="Times New Roman" w:hAnsi="Times New Roman" w:cs="Times New Roman"/>
          <w:b w:val="0"/>
        </w:rPr>
        <w:t>ые смыслы в произведениях о рус</w:t>
      </w:r>
      <w:r w:rsidRPr="00ED0281">
        <w:rPr>
          <w:rStyle w:val="afa"/>
          <w:rFonts w:ascii="Times New Roman" w:hAnsi="Times New Roman" w:cs="Times New Roman"/>
          <w:b w:val="0"/>
        </w:rPr>
        <w:t>ском севере и русской зиме;</w:t>
      </w:r>
    </w:p>
    <w:p w:rsidR="001E00CD" w:rsidRPr="00ED0281" w:rsidRDefault="001E00CD" w:rsidP="00ED0281">
      <w:pPr>
        <w:pStyle w:val="af7"/>
        <w:spacing w:line="276" w:lineRule="auto"/>
        <w:rPr>
          <w:rStyle w:val="afa"/>
          <w:rFonts w:ascii="Times New Roman" w:hAnsi="Times New Roman" w:cs="Times New Roman"/>
          <w:b w:val="0"/>
        </w:rPr>
      </w:pPr>
      <w:r w:rsidRPr="00ED0281">
        <w:rPr>
          <w:rStyle w:val="afa"/>
          <w:rFonts w:ascii="Times New Roman" w:hAnsi="Times New Roman" w:cs="Times New Roman"/>
          <w:b w:val="0"/>
        </w:rPr>
        <w:lastRenderedPageBreak/>
        <w:t>иметь представления о богатстве русской литературы и кул</w:t>
      </w:r>
      <w:proofErr w:type="gramStart"/>
      <w:r w:rsidRPr="00ED0281">
        <w:rPr>
          <w:rStyle w:val="afa"/>
          <w:rFonts w:ascii="Times New Roman" w:hAnsi="Times New Roman" w:cs="Times New Roman"/>
          <w:b w:val="0"/>
        </w:rPr>
        <w:t>ь-</w:t>
      </w:r>
      <w:proofErr w:type="gramEnd"/>
      <w:r w:rsidRPr="00ED0281">
        <w:rPr>
          <w:rStyle w:val="afa"/>
          <w:rFonts w:ascii="Times New Roman" w:hAnsi="Times New Roman" w:cs="Times New Roman"/>
          <w:b w:val="0"/>
        </w:rPr>
        <w:t xml:space="preserve"> туры в контексте культур народов России, о русских </w:t>
      </w:r>
      <w:r w:rsidR="00F92D4C">
        <w:rPr>
          <w:rStyle w:val="afa"/>
          <w:rFonts w:ascii="Times New Roman" w:hAnsi="Times New Roman" w:cs="Times New Roman"/>
          <w:b w:val="0"/>
        </w:rPr>
        <w:t>нацио</w:t>
      </w:r>
      <w:r w:rsidRPr="00ED0281">
        <w:rPr>
          <w:rStyle w:val="afa"/>
          <w:rFonts w:ascii="Times New Roman" w:hAnsi="Times New Roman" w:cs="Times New Roman"/>
          <w:b w:val="0"/>
        </w:rPr>
        <w:t>нальных традициях в произведениях о русской масленице, о родном крае и русском доме;</w:t>
      </w:r>
    </w:p>
    <w:p w:rsidR="001E00CD" w:rsidRPr="00ED0281" w:rsidRDefault="001E00CD" w:rsidP="00ED0281">
      <w:pPr>
        <w:pStyle w:val="af7"/>
        <w:spacing w:line="276" w:lineRule="auto"/>
        <w:rPr>
          <w:rStyle w:val="afa"/>
          <w:rFonts w:ascii="Times New Roman" w:hAnsi="Times New Roman" w:cs="Times New Roman"/>
          <w:b w:val="0"/>
        </w:rPr>
      </w:pPr>
      <w:r w:rsidRPr="00ED0281">
        <w:rPr>
          <w:rStyle w:val="afa"/>
          <w:rFonts w:ascii="Times New Roman" w:hAnsi="Times New Roman" w:cs="Times New Roman"/>
          <w:b w:val="0"/>
        </w:rPr>
        <w:t>иметь начальное понятие</w:t>
      </w:r>
      <w:r w:rsidR="00F92D4C">
        <w:rPr>
          <w:rStyle w:val="afa"/>
          <w:rFonts w:ascii="Times New Roman" w:hAnsi="Times New Roman" w:cs="Times New Roman"/>
          <w:b w:val="0"/>
        </w:rPr>
        <w:t xml:space="preserve"> о русском национальном характе</w:t>
      </w:r>
      <w:r w:rsidRPr="00ED0281">
        <w:rPr>
          <w:rStyle w:val="afa"/>
          <w:rFonts w:ascii="Times New Roman" w:hAnsi="Times New Roman" w:cs="Times New Roman"/>
          <w:b w:val="0"/>
        </w:rPr>
        <w:t>ре, его парадоксах и загадках русской души в произведениях о защите Родины в Крымской войне 1853—1856 годов, об оптимизме и взаимопомощи как основных чертах русского человека, реальности и мечтах в кн</w:t>
      </w:r>
      <w:r w:rsidR="00F92D4C">
        <w:rPr>
          <w:rStyle w:val="afa"/>
          <w:rFonts w:ascii="Times New Roman" w:hAnsi="Times New Roman" w:cs="Times New Roman"/>
          <w:b w:val="0"/>
        </w:rPr>
        <w:t>игах о подростках и о бо</w:t>
      </w:r>
      <w:r w:rsidRPr="00ED0281">
        <w:rPr>
          <w:rStyle w:val="afa"/>
          <w:rFonts w:ascii="Times New Roman" w:hAnsi="Times New Roman" w:cs="Times New Roman"/>
          <w:b w:val="0"/>
        </w:rPr>
        <w:t>гатстве русского языка и родной речи;</w:t>
      </w:r>
    </w:p>
    <w:p w:rsidR="001E00CD" w:rsidRPr="00ED0281" w:rsidRDefault="001E00CD" w:rsidP="00ED0281">
      <w:pPr>
        <w:pStyle w:val="af7"/>
        <w:spacing w:line="276" w:lineRule="auto"/>
        <w:rPr>
          <w:rStyle w:val="afa"/>
          <w:rFonts w:ascii="Times New Roman" w:hAnsi="Times New Roman" w:cs="Times New Roman"/>
          <w:b w:val="0"/>
        </w:rPr>
      </w:pPr>
      <w:r w:rsidRPr="00ED0281">
        <w:rPr>
          <w:rStyle w:val="afa"/>
          <w:rFonts w:ascii="Times New Roman" w:hAnsi="Times New Roman" w:cs="Times New Roman"/>
          <w:b w:val="0"/>
        </w:rPr>
        <w:t>владеть умением давать смысловой анализ фольклорного и литературного текста на основе наводящих вопросов или по предложенному плану; соз</w:t>
      </w:r>
      <w:r w:rsidR="00F92D4C">
        <w:rPr>
          <w:rStyle w:val="afa"/>
          <w:rFonts w:ascii="Times New Roman" w:hAnsi="Times New Roman" w:cs="Times New Roman"/>
          <w:b w:val="0"/>
        </w:rPr>
        <w:t>давать краткие историко-культур</w:t>
      </w:r>
      <w:r w:rsidRPr="00ED0281">
        <w:rPr>
          <w:rStyle w:val="afa"/>
          <w:rFonts w:ascii="Times New Roman" w:hAnsi="Times New Roman" w:cs="Times New Roman"/>
          <w:b w:val="0"/>
        </w:rPr>
        <w:t>ные комментарии и собственные тексты интерпретирующего характера в формате ответа на вопрос, анализа поэтического текста, характеристики героя; под руководством учителя с</w:t>
      </w:r>
      <w:proofErr w:type="gramStart"/>
      <w:r w:rsidRPr="00ED0281">
        <w:rPr>
          <w:rStyle w:val="afa"/>
          <w:rFonts w:ascii="Times New Roman" w:hAnsi="Times New Roman" w:cs="Times New Roman"/>
          <w:b w:val="0"/>
        </w:rPr>
        <w:t>о-</w:t>
      </w:r>
      <w:proofErr w:type="gramEnd"/>
      <w:r w:rsidRPr="00ED0281">
        <w:rPr>
          <w:rStyle w:val="afa"/>
          <w:rFonts w:ascii="Times New Roman" w:hAnsi="Times New Roman" w:cs="Times New Roman"/>
          <w:b w:val="0"/>
        </w:rPr>
        <w:t xml:space="preserve"> поставлять произведения с</w:t>
      </w:r>
      <w:r w:rsidR="00F92D4C">
        <w:rPr>
          <w:rStyle w:val="afa"/>
          <w:rFonts w:ascii="Times New Roman" w:hAnsi="Times New Roman" w:cs="Times New Roman"/>
          <w:b w:val="0"/>
        </w:rPr>
        <w:t>ловесного искусства с произведе</w:t>
      </w:r>
      <w:r w:rsidRPr="00ED0281">
        <w:rPr>
          <w:rStyle w:val="afa"/>
          <w:rFonts w:ascii="Times New Roman" w:hAnsi="Times New Roman" w:cs="Times New Roman"/>
          <w:b w:val="0"/>
        </w:rPr>
        <w:t>ниями других искусств; са</w:t>
      </w:r>
      <w:r w:rsidR="00F92D4C">
        <w:rPr>
          <w:rStyle w:val="afa"/>
          <w:rFonts w:ascii="Times New Roman" w:hAnsi="Times New Roman" w:cs="Times New Roman"/>
          <w:b w:val="0"/>
        </w:rPr>
        <w:t>мостоятельно отбирать произведе</w:t>
      </w:r>
      <w:r w:rsidRPr="00ED0281">
        <w:rPr>
          <w:rStyle w:val="afa"/>
          <w:rFonts w:ascii="Times New Roman" w:hAnsi="Times New Roman" w:cs="Times New Roman"/>
          <w:b w:val="0"/>
        </w:rPr>
        <w:t>ния для внеклассного чтения;</w:t>
      </w:r>
    </w:p>
    <w:p w:rsidR="001E00CD" w:rsidRPr="00ED0281" w:rsidRDefault="001E00CD" w:rsidP="00ED0281">
      <w:pPr>
        <w:pStyle w:val="af7"/>
        <w:spacing w:line="276" w:lineRule="auto"/>
        <w:rPr>
          <w:rStyle w:val="afa"/>
          <w:rFonts w:ascii="Times New Roman" w:hAnsi="Times New Roman" w:cs="Times New Roman"/>
          <w:b w:val="0"/>
        </w:rPr>
      </w:pPr>
      <w:r w:rsidRPr="00ED0281">
        <w:rPr>
          <w:rStyle w:val="afa"/>
          <w:rFonts w:ascii="Times New Roman" w:hAnsi="Times New Roman" w:cs="Times New Roman"/>
          <w:b w:val="0"/>
        </w:rPr>
        <w:t xml:space="preserve">владеть   начальными   навыками   осуществления   </w:t>
      </w:r>
      <w:r w:rsidR="00F92D4C">
        <w:rPr>
          <w:rStyle w:val="afa"/>
          <w:rFonts w:ascii="Times New Roman" w:hAnsi="Times New Roman" w:cs="Times New Roman"/>
          <w:b w:val="0"/>
        </w:rPr>
        <w:t>самостоя</w:t>
      </w:r>
      <w:r w:rsidRPr="00ED0281">
        <w:rPr>
          <w:rStyle w:val="afa"/>
          <w:rFonts w:ascii="Times New Roman" w:hAnsi="Times New Roman" w:cs="Times New Roman"/>
          <w:b w:val="0"/>
        </w:rPr>
        <w:t>тельной проектно-исследо</w:t>
      </w:r>
      <w:r w:rsidR="00F92D4C">
        <w:rPr>
          <w:rStyle w:val="afa"/>
          <w:rFonts w:ascii="Times New Roman" w:hAnsi="Times New Roman" w:cs="Times New Roman"/>
          <w:b w:val="0"/>
        </w:rPr>
        <w:t>вательской деятельности и оформ</w:t>
      </w:r>
      <w:r w:rsidRPr="00ED0281">
        <w:rPr>
          <w:rStyle w:val="afa"/>
          <w:rFonts w:ascii="Times New Roman" w:hAnsi="Times New Roman" w:cs="Times New Roman"/>
          <w:b w:val="0"/>
        </w:rPr>
        <w:t>ления ее результатов, раб</w:t>
      </w:r>
      <w:r w:rsidR="00F92D4C">
        <w:rPr>
          <w:rStyle w:val="afa"/>
          <w:rFonts w:ascii="Times New Roman" w:hAnsi="Times New Roman" w:cs="Times New Roman"/>
          <w:b w:val="0"/>
        </w:rPr>
        <w:t>оты с разными источниками инфор</w:t>
      </w:r>
      <w:r w:rsidRPr="00ED0281">
        <w:rPr>
          <w:rStyle w:val="afa"/>
          <w:rFonts w:ascii="Times New Roman" w:hAnsi="Times New Roman" w:cs="Times New Roman"/>
          <w:b w:val="0"/>
        </w:rPr>
        <w:t>мации и простейшими способами её обработки и презентации.</w:t>
      </w:r>
    </w:p>
    <w:p w:rsidR="001E00CD" w:rsidRPr="00ED0281" w:rsidRDefault="001E00CD" w:rsidP="00ED0281">
      <w:pPr>
        <w:pStyle w:val="af7"/>
        <w:spacing w:line="276" w:lineRule="auto"/>
        <w:rPr>
          <w:rStyle w:val="afa"/>
          <w:rFonts w:ascii="Times New Roman" w:hAnsi="Times New Roman" w:cs="Times New Roman"/>
          <w:b w:val="0"/>
        </w:rPr>
      </w:pPr>
    </w:p>
    <w:p w:rsidR="001E00CD" w:rsidRPr="00ED0281" w:rsidRDefault="00F92D4C" w:rsidP="00ED0281">
      <w:pPr>
        <w:pStyle w:val="af7"/>
        <w:spacing w:line="276" w:lineRule="auto"/>
        <w:rPr>
          <w:rStyle w:val="afa"/>
          <w:rFonts w:ascii="Times New Roman" w:hAnsi="Times New Roman" w:cs="Times New Roman"/>
          <w:b w:val="0"/>
        </w:rPr>
      </w:pPr>
      <w:r w:rsidRPr="00F92D4C">
        <w:rPr>
          <w:rStyle w:val="afa"/>
          <w:rFonts w:ascii="Times New Roman" w:hAnsi="Times New Roman" w:cs="Times New Roman"/>
        </w:rPr>
        <w:t xml:space="preserve">7 </w:t>
      </w:r>
      <w:r w:rsidR="001E00CD" w:rsidRPr="00F92D4C">
        <w:rPr>
          <w:rStyle w:val="afa"/>
          <w:rFonts w:ascii="Times New Roman" w:hAnsi="Times New Roman" w:cs="Times New Roman"/>
        </w:rPr>
        <w:t>класс</w:t>
      </w:r>
    </w:p>
    <w:p w:rsidR="001E00CD" w:rsidRPr="00ED0281" w:rsidRDefault="001E00CD" w:rsidP="00ED0281">
      <w:pPr>
        <w:pStyle w:val="af7"/>
        <w:spacing w:line="276" w:lineRule="auto"/>
        <w:rPr>
          <w:rStyle w:val="afa"/>
          <w:rFonts w:ascii="Times New Roman" w:hAnsi="Times New Roman" w:cs="Times New Roman"/>
          <w:b w:val="0"/>
        </w:rPr>
      </w:pPr>
      <w:r w:rsidRPr="00ED0281">
        <w:rPr>
          <w:rStyle w:val="afa"/>
          <w:rFonts w:ascii="Times New Roman" w:hAnsi="Times New Roman" w:cs="Times New Roman"/>
          <w:b w:val="0"/>
        </w:rPr>
        <w:t>выделять проблематику и</w:t>
      </w:r>
      <w:r w:rsidR="00F92D4C">
        <w:rPr>
          <w:rStyle w:val="afa"/>
          <w:rFonts w:ascii="Times New Roman" w:hAnsi="Times New Roman" w:cs="Times New Roman"/>
          <w:b w:val="0"/>
        </w:rPr>
        <w:t xml:space="preserve"> понимать эстетическое своеобра</w:t>
      </w:r>
      <w:r w:rsidRPr="00ED0281">
        <w:rPr>
          <w:rStyle w:val="afa"/>
          <w:rFonts w:ascii="Times New Roman" w:hAnsi="Times New Roman" w:cs="Times New Roman"/>
          <w:b w:val="0"/>
        </w:rPr>
        <w:t>зие русских народных песен (исторических и лирических), выявлять фольклорные сюжеты и мотивы в русской литер</w:t>
      </w:r>
      <w:proofErr w:type="gramStart"/>
      <w:r w:rsidRPr="00ED0281">
        <w:rPr>
          <w:rStyle w:val="afa"/>
          <w:rFonts w:ascii="Times New Roman" w:hAnsi="Times New Roman" w:cs="Times New Roman"/>
          <w:b w:val="0"/>
        </w:rPr>
        <w:t>а-</w:t>
      </w:r>
      <w:proofErr w:type="gramEnd"/>
      <w:r w:rsidRPr="00ED0281">
        <w:rPr>
          <w:rStyle w:val="afa"/>
          <w:rFonts w:ascii="Times New Roman" w:hAnsi="Times New Roman" w:cs="Times New Roman"/>
          <w:b w:val="0"/>
        </w:rPr>
        <w:t xml:space="preserve"> туре для развития представлений о нравственном идеале русского народа; осознав</w:t>
      </w:r>
      <w:r w:rsidR="00F92D4C">
        <w:rPr>
          <w:rStyle w:val="afa"/>
          <w:rFonts w:ascii="Times New Roman" w:hAnsi="Times New Roman" w:cs="Times New Roman"/>
          <w:b w:val="0"/>
        </w:rPr>
        <w:t>ать ключевые для русского нацио</w:t>
      </w:r>
      <w:r w:rsidRPr="00ED0281">
        <w:rPr>
          <w:rStyle w:val="afa"/>
          <w:rFonts w:ascii="Times New Roman" w:hAnsi="Times New Roman" w:cs="Times New Roman"/>
          <w:b w:val="0"/>
        </w:rPr>
        <w:t>нального сознания культурные и нравственные смыслы в произведениях о сибирском крае и русском поле;</w:t>
      </w:r>
    </w:p>
    <w:p w:rsidR="001E00CD" w:rsidRPr="00ED0281" w:rsidRDefault="001E00CD" w:rsidP="00ED0281">
      <w:pPr>
        <w:pStyle w:val="af7"/>
        <w:spacing w:line="276" w:lineRule="auto"/>
        <w:rPr>
          <w:rStyle w:val="afa"/>
          <w:rFonts w:ascii="Times New Roman" w:hAnsi="Times New Roman" w:cs="Times New Roman"/>
          <w:b w:val="0"/>
        </w:rPr>
      </w:pPr>
      <w:r w:rsidRPr="00ED0281">
        <w:rPr>
          <w:rStyle w:val="afa"/>
          <w:rFonts w:ascii="Times New Roman" w:hAnsi="Times New Roman" w:cs="Times New Roman"/>
          <w:b w:val="0"/>
        </w:rPr>
        <w:t>иметь устойчивые предста</w:t>
      </w:r>
      <w:r w:rsidR="00F92D4C">
        <w:rPr>
          <w:rStyle w:val="afa"/>
          <w:rFonts w:ascii="Times New Roman" w:hAnsi="Times New Roman" w:cs="Times New Roman"/>
          <w:b w:val="0"/>
        </w:rPr>
        <w:t>вления о богатстве русской лите</w:t>
      </w:r>
      <w:r w:rsidRPr="00ED0281">
        <w:rPr>
          <w:rStyle w:val="afa"/>
          <w:rFonts w:ascii="Times New Roman" w:hAnsi="Times New Roman" w:cs="Times New Roman"/>
          <w:b w:val="0"/>
        </w:rPr>
        <w:t xml:space="preserve">ратуры и культуры в контексте культур народов России; русских национальных традициях в произведениях о </w:t>
      </w:r>
      <w:r w:rsidR="00F92D4C">
        <w:rPr>
          <w:rStyle w:val="afa"/>
          <w:rFonts w:ascii="Times New Roman" w:hAnsi="Times New Roman" w:cs="Times New Roman"/>
          <w:b w:val="0"/>
        </w:rPr>
        <w:t>право</w:t>
      </w:r>
      <w:r w:rsidRPr="00ED0281">
        <w:rPr>
          <w:rStyle w:val="afa"/>
          <w:rFonts w:ascii="Times New Roman" w:hAnsi="Times New Roman" w:cs="Times New Roman"/>
          <w:b w:val="0"/>
        </w:rPr>
        <w:t xml:space="preserve">славном праздновании Пасхи и о русских умельцах и </w:t>
      </w:r>
      <w:r w:rsidR="00F92D4C">
        <w:rPr>
          <w:rStyle w:val="afa"/>
          <w:rFonts w:ascii="Times New Roman" w:hAnsi="Times New Roman" w:cs="Times New Roman"/>
          <w:b w:val="0"/>
        </w:rPr>
        <w:t>масте</w:t>
      </w:r>
      <w:r w:rsidRPr="00ED0281">
        <w:rPr>
          <w:rStyle w:val="afa"/>
          <w:rFonts w:ascii="Times New Roman" w:hAnsi="Times New Roman" w:cs="Times New Roman"/>
          <w:b w:val="0"/>
        </w:rPr>
        <w:t>рах;</w:t>
      </w:r>
    </w:p>
    <w:p w:rsidR="001E00CD" w:rsidRPr="00ED0281" w:rsidRDefault="001E00CD" w:rsidP="00ED0281">
      <w:pPr>
        <w:pStyle w:val="af7"/>
        <w:spacing w:line="276" w:lineRule="auto"/>
        <w:rPr>
          <w:rStyle w:val="afa"/>
          <w:rFonts w:ascii="Times New Roman" w:hAnsi="Times New Roman" w:cs="Times New Roman"/>
          <w:b w:val="0"/>
        </w:rPr>
      </w:pPr>
      <w:r w:rsidRPr="00ED0281">
        <w:rPr>
          <w:rStyle w:val="afa"/>
          <w:rFonts w:ascii="Times New Roman" w:hAnsi="Times New Roman" w:cs="Times New Roman"/>
          <w:b w:val="0"/>
        </w:rPr>
        <w:t>иметь понятие о русском национальном характере, истоках русского патриотизма и героизма в произведениях о защите</w:t>
      </w:r>
    </w:p>
    <w:p w:rsidR="001E00CD" w:rsidRPr="00ED0281" w:rsidRDefault="001E00CD" w:rsidP="00ED0281">
      <w:pPr>
        <w:pStyle w:val="af7"/>
        <w:spacing w:line="276" w:lineRule="auto"/>
        <w:rPr>
          <w:rStyle w:val="afa"/>
          <w:rFonts w:ascii="Times New Roman" w:hAnsi="Times New Roman" w:cs="Times New Roman"/>
          <w:b w:val="0"/>
        </w:rPr>
      </w:pPr>
      <w:r w:rsidRPr="00ED0281">
        <w:rPr>
          <w:rStyle w:val="afa"/>
          <w:rFonts w:ascii="Times New Roman" w:hAnsi="Times New Roman" w:cs="Times New Roman"/>
          <w:b w:val="0"/>
        </w:rPr>
        <w:t xml:space="preserve">Родины; о загадках русской души; взрослых проблемах, </w:t>
      </w:r>
      <w:r w:rsidR="00F92D4C">
        <w:rPr>
          <w:rStyle w:val="afa"/>
          <w:rFonts w:ascii="Times New Roman" w:hAnsi="Times New Roman" w:cs="Times New Roman"/>
          <w:b w:val="0"/>
        </w:rPr>
        <w:t>ко</w:t>
      </w:r>
      <w:r w:rsidRPr="00ED0281">
        <w:rPr>
          <w:rStyle w:val="afa"/>
          <w:rFonts w:ascii="Times New Roman" w:hAnsi="Times New Roman" w:cs="Times New Roman"/>
          <w:b w:val="0"/>
        </w:rPr>
        <w:t xml:space="preserve">торые приходится решать </w:t>
      </w:r>
      <w:r w:rsidR="00F92D4C">
        <w:rPr>
          <w:rStyle w:val="afa"/>
          <w:rFonts w:ascii="Times New Roman" w:hAnsi="Times New Roman" w:cs="Times New Roman"/>
          <w:b w:val="0"/>
        </w:rPr>
        <w:t>подросткам; об уникальности рус</w:t>
      </w:r>
      <w:r w:rsidRPr="00ED0281">
        <w:rPr>
          <w:rStyle w:val="afa"/>
          <w:rFonts w:ascii="Times New Roman" w:hAnsi="Times New Roman" w:cs="Times New Roman"/>
          <w:b w:val="0"/>
        </w:rPr>
        <w:t>ского языка и родной речи;</w:t>
      </w:r>
    </w:p>
    <w:p w:rsidR="001E00CD" w:rsidRPr="00ED0281" w:rsidRDefault="001E00CD" w:rsidP="00ED0281">
      <w:pPr>
        <w:pStyle w:val="af7"/>
        <w:spacing w:line="276" w:lineRule="auto"/>
        <w:rPr>
          <w:rStyle w:val="afa"/>
          <w:rFonts w:ascii="Times New Roman" w:hAnsi="Times New Roman" w:cs="Times New Roman"/>
          <w:b w:val="0"/>
        </w:rPr>
      </w:pPr>
      <w:r w:rsidRPr="00ED0281">
        <w:rPr>
          <w:rStyle w:val="afa"/>
          <w:rFonts w:ascii="Times New Roman" w:hAnsi="Times New Roman" w:cs="Times New Roman"/>
          <w:b w:val="0"/>
        </w:rPr>
        <w:t xml:space="preserve">владеть умением давать смысловой анализ фольклорного и литературного текста по предложенному плану и </w:t>
      </w:r>
      <w:r w:rsidR="00F92D4C">
        <w:rPr>
          <w:rStyle w:val="afa"/>
          <w:rFonts w:ascii="Times New Roman" w:hAnsi="Times New Roman" w:cs="Times New Roman"/>
          <w:b w:val="0"/>
        </w:rPr>
        <w:t>восприни</w:t>
      </w:r>
      <w:r w:rsidRPr="00ED0281">
        <w:rPr>
          <w:rStyle w:val="afa"/>
          <w:rFonts w:ascii="Times New Roman" w:hAnsi="Times New Roman" w:cs="Times New Roman"/>
          <w:b w:val="0"/>
        </w:rPr>
        <w:t xml:space="preserve">мать художественный текст как послание автора читателю, современнику и потомку; создавать историко-культурные комментарии и собственные тексты интерпретирующего </w:t>
      </w:r>
      <w:r w:rsidR="00F92D4C">
        <w:rPr>
          <w:rStyle w:val="afa"/>
          <w:rFonts w:ascii="Times New Roman" w:hAnsi="Times New Roman" w:cs="Times New Roman"/>
          <w:b w:val="0"/>
        </w:rPr>
        <w:t>ха</w:t>
      </w:r>
      <w:r w:rsidRPr="00ED0281">
        <w:rPr>
          <w:rStyle w:val="afa"/>
          <w:rFonts w:ascii="Times New Roman" w:hAnsi="Times New Roman" w:cs="Times New Roman"/>
          <w:b w:val="0"/>
        </w:rPr>
        <w:t>рактера в формате сравнительной характеристики героев, ответа на проблемный вопрос; под руководством учителя с</w:t>
      </w:r>
      <w:proofErr w:type="gramStart"/>
      <w:r w:rsidRPr="00ED0281">
        <w:rPr>
          <w:rStyle w:val="afa"/>
          <w:rFonts w:ascii="Times New Roman" w:hAnsi="Times New Roman" w:cs="Times New Roman"/>
          <w:b w:val="0"/>
        </w:rPr>
        <w:t>о-</w:t>
      </w:r>
      <w:proofErr w:type="gramEnd"/>
      <w:r w:rsidRPr="00ED0281">
        <w:rPr>
          <w:rStyle w:val="afa"/>
          <w:rFonts w:ascii="Times New Roman" w:hAnsi="Times New Roman" w:cs="Times New Roman"/>
          <w:b w:val="0"/>
        </w:rPr>
        <w:t xml:space="preserve"> поставлять произведения с</w:t>
      </w:r>
      <w:r w:rsidR="00F92D4C">
        <w:rPr>
          <w:rStyle w:val="afa"/>
          <w:rFonts w:ascii="Times New Roman" w:hAnsi="Times New Roman" w:cs="Times New Roman"/>
          <w:b w:val="0"/>
        </w:rPr>
        <w:t>ловесного искусства с произведе</w:t>
      </w:r>
      <w:r w:rsidRPr="00ED0281">
        <w:rPr>
          <w:rStyle w:val="afa"/>
          <w:rFonts w:ascii="Times New Roman" w:hAnsi="Times New Roman" w:cs="Times New Roman"/>
          <w:b w:val="0"/>
        </w:rPr>
        <w:t>ниями других искусств; са</w:t>
      </w:r>
      <w:r w:rsidR="00F92D4C">
        <w:rPr>
          <w:rStyle w:val="afa"/>
          <w:rFonts w:ascii="Times New Roman" w:hAnsi="Times New Roman" w:cs="Times New Roman"/>
          <w:b w:val="0"/>
        </w:rPr>
        <w:t>мостоятельно отбирать произведе</w:t>
      </w:r>
      <w:r w:rsidRPr="00ED0281">
        <w:rPr>
          <w:rStyle w:val="afa"/>
          <w:rFonts w:ascii="Times New Roman" w:hAnsi="Times New Roman" w:cs="Times New Roman"/>
          <w:b w:val="0"/>
        </w:rPr>
        <w:t>ния для внеклассного чтения;</w:t>
      </w:r>
    </w:p>
    <w:p w:rsidR="001E00CD" w:rsidRPr="00ED0281" w:rsidRDefault="001E00CD" w:rsidP="00ED0281">
      <w:pPr>
        <w:pStyle w:val="af7"/>
        <w:spacing w:line="276" w:lineRule="auto"/>
        <w:rPr>
          <w:rStyle w:val="afa"/>
          <w:rFonts w:ascii="Times New Roman" w:hAnsi="Times New Roman" w:cs="Times New Roman"/>
          <w:b w:val="0"/>
        </w:rPr>
      </w:pPr>
      <w:r w:rsidRPr="00ED0281">
        <w:rPr>
          <w:rStyle w:val="afa"/>
          <w:rFonts w:ascii="Times New Roman" w:hAnsi="Times New Roman" w:cs="Times New Roman"/>
          <w:b w:val="0"/>
        </w:rPr>
        <w:t xml:space="preserve">владеть умениями самостоятельной </w:t>
      </w:r>
      <w:r w:rsidR="00F92D4C">
        <w:rPr>
          <w:rStyle w:val="afa"/>
          <w:rFonts w:ascii="Times New Roman" w:hAnsi="Times New Roman" w:cs="Times New Roman"/>
          <w:b w:val="0"/>
        </w:rPr>
        <w:t>проектно-исследователь</w:t>
      </w:r>
      <w:r w:rsidRPr="00ED0281">
        <w:rPr>
          <w:rStyle w:val="afa"/>
          <w:rFonts w:ascii="Times New Roman" w:hAnsi="Times New Roman" w:cs="Times New Roman"/>
          <w:b w:val="0"/>
        </w:rPr>
        <w:t>ской деятельности и оформления её результатов, навыками работы с разными источниками информации и основными способами её обработки и презентации.</w:t>
      </w:r>
    </w:p>
    <w:p w:rsidR="001E00CD" w:rsidRPr="00ED0281" w:rsidRDefault="001E00CD" w:rsidP="00ED0281">
      <w:pPr>
        <w:pStyle w:val="af7"/>
        <w:spacing w:line="276" w:lineRule="auto"/>
        <w:rPr>
          <w:rStyle w:val="afa"/>
          <w:rFonts w:ascii="Times New Roman" w:hAnsi="Times New Roman" w:cs="Times New Roman"/>
          <w:b w:val="0"/>
        </w:rPr>
      </w:pPr>
    </w:p>
    <w:p w:rsidR="001E00CD" w:rsidRPr="00ED0281" w:rsidRDefault="00F92D4C" w:rsidP="00ED0281">
      <w:pPr>
        <w:pStyle w:val="af7"/>
        <w:spacing w:line="276" w:lineRule="auto"/>
        <w:rPr>
          <w:rStyle w:val="afa"/>
          <w:rFonts w:ascii="Times New Roman" w:hAnsi="Times New Roman" w:cs="Times New Roman"/>
          <w:b w:val="0"/>
        </w:rPr>
      </w:pPr>
      <w:r w:rsidRPr="00F92D4C">
        <w:rPr>
          <w:rStyle w:val="afa"/>
          <w:rFonts w:ascii="Times New Roman" w:hAnsi="Times New Roman" w:cs="Times New Roman"/>
        </w:rPr>
        <w:t xml:space="preserve">8 </w:t>
      </w:r>
      <w:r w:rsidR="001E00CD" w:rsidRPr="00F92D4C">
        <w:rPr>
          <w:rStyle w:val="afa"/>
          <w:rFonts w:ascii="Times New Roman" w:hAnsi="Times New Roman" w:cs="Times New Roman"/>
        </w:rPr>
        <w:t>класс</w:t>
      </w:r>
    </w:p>
    <w:p w:rsidR="001E00CD" w:rsidRPr="00ED0281" w:rsidRDefault="001E00CD" w:rsidP="00ED0281">
      <w:pPr>
        <w:pStyle w:val="af7"/>
        <w:spacing w:line="276" w:lineRule="auto"/>
        <w:rPr>
          <w:rStyle w:val="afa"/>
          <w:rFonts w:ascii="Times New Roman" w:hAnsi="Times New Roman" w:cs="Times New Roman"/>
          <w:b w:val="0"/>
        </w:rPr>
      </w:pPr>
      <w:r w:rsidRPr="00ED0281">
        <w:rPr>
          <w:rStyle w:val="afa"/>
          <w:rFonts w:ascii="Times New Roman" w:hAnsi="Times New Roman" w:cs="Times New Roman"/>
          <w:b w:val="0"/>
        </w:rPr>
        <w:t>выделять проблематику и</w:t>
      </w:r>
      <w:r w:rsidR="00F92D4C">
        <w:rPr>
          <w:rStyle w:val="afa"/>
          <w:rFonts w:ascii="Times New Roman" w:hAnsi="Times New Roman" w:cs="Times New Roman"/>
          <w:b w:val="0"/>
        </w:rPr>
        <w:t xml:space="preserve"> понимать эстетическое своеобра</w:t>
      </w:r>
      <w:r w:rsidRPr="00ED0281">
        <w:rPr>
          <w:rStyle w:val="afa"/>
          <w:rFonts w:ascii="Times New Roman" w:hAnsi="Times New Roman" w:cs="Times New Roman"/>
          <w:b w:val="0"/>
        </w:rPr>
        <w:t>зие произведений о легендарных героях земли Русской для развития представлений о нравственных идеалах русского народа; осознавать ключевые для русского национального сознания культурные и нравственные</w:t>
      </w:r>
      <w:r w:rsidR="00F92D4C">
        <w:rPr>
          <w:rStyle w:val="afa"/>
          <w:rFonts w:ascii="Times New Roman" w:hAnsi="Times New Roman" w:cs="Times New Roman"/>
          <w:b w:val="0"/>
        </w:rPr>
        <w:t xml:space="preserve"> смыслы в произведе</w:t>
      </w:r>
      <w:r w:rsidRPr="00ED0281">
        <w:rPr>
          <w:rStyle w:val="afa"/>
          <w:rFonts w:ascii="Times New Roman" w:hAnsi="Times New Roman" w:cs="Times New Roman"/>
          <w:b w:val="0"/>
        </w:rPr>
        <w:t>ниях о Золотом кольце России и великой русской реке Волге;</w:t>
      </w:r>
    </w:p>
    <w:p w:rsidR="001E00CD" w:rsidRPr="00ED0281" w:rsidRDefault="001E00CD" w:rsidP="00ED0281">
      <w:pPr>
        <w:pStyle w:val="af7"/>
        <w:spacing w:line="276" w:lineRule="auto"/>
        <w:rPr>
          <w:rStyle w:val="afa"/>
          <w:rFonts w:ascii="Times New Roman" w:hAnsi="Times New Roman" w:cs="Times New Roman"/>
          <w:b w:val="0"/>
        </w:rPr>
      </w:pPr>
      <w:r w:rsidRPr="00ED0281">
        <w:rPr>
          <w:rStyle w:val="afa"/>
          <w:rFonts w:ascii="Times New Roman" w:hAnsi="Times New Roman" w:cs="Times New Roman"/>
          <w:b w:val="0"/>
        </w:rPr>
        <w:t>иметь устойчивые предста</w:t>
      </w:r>
      <w:r w:rsidR="00F92D4C">
        <w:rPr>
          <w:rStyle w:val="afa"/>
          <w:rFonts w:ascii="Times New Roman" w:hAnsi="Times New Roman" w:cs="Times New Roman"/>
          <w:b w:val="0"/>
        </w:rPr>
        <w:t>вления о богатстве русской лите</w:t>
      </w:r>
      <w:r w:rsidRPr="00ED0281">
        <w:rPr>
          <w:rStyle w:val="afa"/>
          <w:rFonts w:ascii="Times New Roman" w:hAnsi="Times New Roman" w:cs="Times New Roman"/>
          <w:b w:val="0"/>
        </w:rPr>
        <w:t xml:space="preserve">ратуры и культуры в контексте культур народов России; русских национальных традициях в произведениях о </w:t>
      </w:r>
      <w:r w:rsidR="00F92D4C">
        <w:rPr>
          <w:rStyle w:val="afa"/>
          <w:rFonts w:ascii="Times New Roman" w:hAnsi="Times New Roman" w:cs="Times New Roman"/>
          <w:b w:val="0"/>
        </w:rPr>
        <w:t>право</w:t>
      </w:r>
      <w:r w:rsidRPr="00ED0281">
        <w:rPr>
          <w:rStyle w:val="afa"/>
          <w:rFonts w:ascii="Times New Roman" w:hAnsi="Times New Roman" w:cs="Times New Roman"/>
          <w:b w:val="0"/>
        </w:rPr>
        <w:t xml:space="preserve">славном праздновании Троицы и о родстве душ русских </w:t>
      </w:r>
      <w:r w:rsidR="00F92D4C">
        <w:rPr>
          <w:rStyle w:val="afa"/>
          <w:rFonts w:ascii="Times New Roman" w:hAnsi="Times New Roman" w:cs="Times New Roman"/>
          <w:b w:val="0"/>
        </w:rPr>
        <w:t>лю</w:t>
      </w:r>
      <w:r w:rsidRPr="00ED0281">
        <w:rPr>
          <w:rStyle w:val="afa"/>
          <w:rFonts w:ascii="Times New Roman" w:hAnsi="Times New Roman" w:cs="Times New Roman"/>
          <w:b w:val="0"/>
        </w:rPr>
        <w:t>дей;</w:t>
      </w:r>
    </w:p>
    <w:p w:rsidR="001E00CD" w:rsidRPr="00ED0281" w:rsidRDefault="001E00CD" w:rsidP="00ED0281">
      <w:pPr>
        <w:pStyle w:val="af7"/>
        <w:spacing w:line="276" w:lineRule="auto"/>
        <w:rPr>
          <w:rStyle w:val="afa"/>
          <w:rFonts w:ascii="Times New Roman" w:hAnsi="Times New Roman" w:cs="Times New Roman"/>
          <w:b w:val="0"/>
        </w:rPr>
      </w:pPr>
      <w:r w:rsidRPr="00ED0281">
        <w:rPr>
          <w:rStyle w:val="afa"/>
          <w:rFonts w:ascii="Times New Roman" w:hAnsi="Times New Roman" w:cs="Times New Roman"/>
          <w:b w:val="0"/>
        </w:rPr>
        <w:t>иметь понятие о русском</w:t>
      </w:r>
      <w:r w:rsidR="00F92D4C">
        <w:rPr>
          <w:rStyle w:val="afa"/>
          <w:rFonts w:ascii="Times New Roman" w:hAnsi="Times New Roman" w:cs="Times New Roman"/>
          <w:b w:val="0"/>
        </w:rPr>
        <w:t xml:space="preserve"> национальном характере в произ</w:t>
      </w:r>
      <w:r w:rsidRPr="00ED0281">
        <w:rPr>
          <w:rStyle w:val="afa"/>
          <w:rFonts w:ascii="Times New Roman" w:hAnsi="Times New Roman" w:cs="Times New Roman"/>
          <w:b w:val="0"/>
        </w:rPr>
        <w:t>ведениях о войне; о русск</w:t>
      </w:r>
      <w:r w:rsidR="00F92D4C">
        <w:rPr>
          <w:rStyle w:val="afa"/>
          <w:rFonts w:ascii="Times New Roman" w:hAnsi="Times New Roman" w:cs="Times New Roman"/>
          <w:b w:val="0"/>
        </w:rPr>
        <w:t>ом человеке как хранителе нацио</w:t>
      </w:r>
      <w:r w:rsidRPr="00ED0281">
        <w:rPr>
          <w:rStyle w:val="afa"/>
          <w:rFonts w:ascii="Times New Roman" w:hAnsi="Times New Roman" w:cs="Times New Roman"/>
          <w:b w:val="0"/>
        </w:rPr>
        <w:t>нального сознания; трудн</w:t>
      </w:r>
      <w:r w:rsidR="00F92D4C">
        <w:rPr>
          <w:rStyle w:val="afa"/>
          <w:rFonts w:ascii="Times New Roman" w:hAnsi="Times New Roman" w:cs="Times New Roman"/>
          <w:b w:val="0"/>
        </w:rPr>
        <w:t>ой поре взросления; о языке рус</w:t>
      </w:r>
      <w:r w:rsidRPr="00ED0281">
        <w:rPr>
          <w:rStyle w:val="afa"/>
          <w:rFonts w:ascii="Times New Roman" w:hAnsi="Times New Roman" w:cs="Times New Roman"/>
          <w:b w:val="0"/>
        </w:rPr>
        <w:t>ской поэзии;</w:t>
      </w:r>
    </w:p>
    <w:p w:rsidR="001E00CD" w:rsidRPr="00ED0281" w:rsidRDefault="001E00CD" w:rsidP="00ED0281">
      <w:pPr>
        <w:pStyle w:val="af7"/>
        <w:spacing w:line="276" w:lineRule="auto"/>
        <w:rPr>
          <w:rStyle w:val="afa"/>
          <w:rFonts w:ascii="Times New Roman" w:hAnsi="Times New Roman" w:cs="Times New Roman"/>
          <w:b w:val="0"/>
        </w:rPr>
      </w:pPr>
      <w:proofErr w:type="gramStart"/>
      <w:r w:rsidRPr="00ED0281">
        <w:rPr>
          <w:rStyle w:val="afa"/>
          <w:rFonts w:ascii="Times New Roman" w:hAnsi="Times New Roman" w:cs="Times New Roman"/>
          <w:b w:val="0"/>
        </w:rPr>
        <w:lastRenderedPageBreak/>
        <w:t>владеть умением давать с</w:t>
      </w:r>
      <w:r w:rsidR="00F92D4C">
        <w:rPr>
          <w:rStyle w:val="afa"/>
          <w:rFonts w:ascii="Times New Roman" w:hAnsi="Times New Roman" w:cs="Times New Roman"/>
          <w:b w:val="0"/>
        </w:rPr>
        <w:t>амостоятельный смысловой и идей</w:t>
      </w:r>
      <w:r w:rsidRPr="00ED0281">
        <w:rPr>
          <w:rStyle w:val="afa"/>
          <w:rFonts w:ascii="Times New Roman" w:hAnsi="Times New Roman" w:cs="Times New Roman"/>
          <w:b w:val="0"/>
        </w:rPr>
        <w:t xml:space="preserve">но-эстетический анализ фольклорного и литературного </w:t>
      </w:r>
      <w:r w:rsidR="00F92D4C">
        <w:rPr>
          <w:rStyle w:val="afa"/>
          <w:rFonts w:ascii="Times New Roman" w:hAnsi="Times New Roman" w:cs="Times New Roman"/>
          <w:b w:val="0"/>
        </w:rPr>
        <w:t>тек</w:t>
      </w:r>
      <w:r w:rsidRPr="00ED0281">
        <w:rPr>
          <w:rStyle w:val="afa"/>
          <w:rFonts w:ascii="Times New Roman" w:hAnsi="Times New Roman" w:cs="Times New Roman"/>
          <w:b w:val="0"/>
        </w:rPr>
        <w:t>ста и воспринимать художественный текст как послание автора читателю, соврем</w:t>
      </w:r>
      <w:r w:rsidR="00F92D4C">
        <w:rPr>
          <w:rStyle w:val="afa"/>
          <w:rFonts w:ascii="Times New Roman" w:hAnsi="Times New Roman" w:cs="Times New Roman"/>
          <w:b w:val="0"/>
        </w:rPr>
        <w:t>еннику и потомку; создавать раз</w:t>
      </w:r>
      <w:r w:rsidRPr="00ED0281">
        <w:rPr>
          <w:rStyle w:val="afa"/>
          <w:rFonts w:ascii="Times New Roman" w:hAnsi="Times New Roman" w:cs="Times New Roman"/>
          <w:b w:val="0"/>
        </w:rPr>
        <w:t>вёрнутые историко-культурные комментарии и собственные тексты интерпретирующего характера в формате анализа эпизода, ответа на пробл</w:t>
      </w:r>
      <w:r w:rsidR="00F92D4C">
        <w:rPr>
          <w:rStyle w:val="afa"/>
          <w:rFonts w:ascii="Times New Roman" w:hAnsi="Times New Roman" w:cs="Times New Roman"/>
          <w:b w:val="0"/>
        </w:rPr>
        <w:t>емный вопрос; самостоятельно со</w:t>
      </w:r>
      <w:r w:rsidRPr="00ED0281">
        <w:rPr>
          <w:rStyle w:val="afa"/>
          <w:rFonts w:ascii="Times New Roman" w:hAnsi="Times New Roman" w:cs="Times New Roman"/>
          <w:b w:val="0"/>
        </w:rPr>
        <w:t xml:space="preserve">поставлять произведения словесного искусства с </w:t>
      </w:r>
      <w:r w:rsidR="00F92D4C">
        <w:rPr>
          <w:rStyle w:val="afa"/>
          <w:rFonts w:ascii="Times New Roman" w:hAnsi="Times New Roman" w:cs="Times New Roman"/>
          <w:b w:val="0"/>
        </w:rPr>
        <w:t>произведе</w:t>
      </w:r>
      <w:r w:rsidRPr="00ED0281">
        <w:rPr>
          <w:rStyle w:val="afa"/>
          <w:rFonts w:ascii="Times New Roman" w:hAnsi="Times New Roman" w:cs="Times New Roman"/>
          <w:b w:val="0"/>
        </w:rPr>
        <w:t xml:space="preserve">ниями других искусств; </w:t>
      </w:r>
      <w:r w:rsidR="00F92D4C">
        <w:rPr>
          <w:rStyle w:val="afa"/>
          <w:rFonts w:ascii="Times New Roman" w:hAnsi="Times New Roman" w:cs="Times New Roman"/>
          <w:b w:val="0"/>
        </w:rPr>
        <w:t>самостоятельно отбирать произве</w:t>
      </w:r>
      <w:r w:rsidRPr="00ED0281">
        <w:rPr>
          <w:rStyle w:val="afa"/>
          <w:rFonts w:ascii="Times New Roman" w:hAnsi="Times New Roman" w:cs="Times New Roman"/>
          <w:b w:val="0"/>
        </w:rPr>
        <w:t>дения для внеклассного чтения;</w:t>
      </w:r>
      <w:proofErr w:type="gramEnd"/>
    </w:p>
    <w:p w:rsidR="001E00CD" w:rsidRPr="00ED0281" w:rsidRDefault="001E00CD" w:rsidP="00ED0281">
      <w:pPr>
        <w:pStyle w:val="af7"/>
        <w:spacing w:line="276" w:lineRule="auto"/>
        <w:rPr>
          <w:rStyle w:val="afa"/>
          <w:rFonts w:ascii="Times New Roman" w:hAnsi="Times New Roman" w:cs="Times New Roman"/>
          <w:b w:val="0"/>
        </w:rPr>
      </w:pPr>
      <w:r w:rsidRPr="00ED0281">
        <w:rPr>
          <w:rStyle w:val="afa"/>
          <w:rFonts w:ascii="Times New Roman" w:hAnsi="Times New Roman" w:cs="Times New Roman"/>
          <w:b w:val="0"/>
        </w:rPr>
        <w:t>владеть умениями самосто</w:t>
      </w:r>
      <w:r w:rsidR="00F92D4C">
        <w:rPr>
          <w:rStyle w:val="afa"/>
          <w:rFonts w:ascii="Times New Roman" w:hAnsi="Times New Roman" w:cs="Times New Roman"/>
          <w:b w:val="0"/>
        </w:rPr>
        <w:t>ятельной проектно-исследователь</w:t>
      </w:r>
      <w:r w:rsidRPr="00ED0281">
        <w:rPr>
          <w:rStyle w:val="afa"/>
          <w:rFonts w:ascii="Times New Roman" w:hAnsi="Times New Roman" w:cs="Times New Roman"/>
          <w:b w:val="0"/>
        </w:rPr>
        <w:t>ской деятельности и оформления её результатов, навыками работы с разными источниками информации и основными способами её обработки и презентации.</w:t>
      </w:r>
    </w:p>
    <w:p w:rsidR="001E00CD" w:rsidRPr="00ED0281" w:rsidRDefault="001E00CD" w:rsidP="00ED0281">
      <w:pPr>
        <w:pStyle w:val="af7"/>
        <w:spacing w:line="276" w:lineRule="auto"/>
        <w:rPr>
          <w:rStyle w:val="afa"/>
          <w:rFonts w:ascii="Times New Roman" w:hAnsi="Times New Roman" w:cs="Times New Roman"/>
          <w:b w:val="0"/>
        </w:rPr>
      </w:pPr>
    </w:p>
    <w:p w:rsidR="001E00CD" w:rsidRPr="00ED0281" w:rsidRDefault="00F92D4C" w:rsidP="00ED0281">
      <w:pPr>
        <w:pStyle w:val="af7"/>
        <w:spacing w:line="276" w:lineRule="auto"/>
        <w:rPr>
          <w:rStyle w:val="afa"/>
          <w:rFonts w:ascii="Times New Roman" w:hAnsi="Times New Roman" w:cs="Times New Roman"/>
          <w:b w:val="0"/>
        </w:rPr>
      </w:pPr>
      <w:r w:rsidRPr="00F92D4C">
        <w:rPr>
          <w:rStyle w:val="afa"/>
          <w:rFonts w:ascii="Times New Roman" w:hAnsi="Times New Roman" w:cs="Times New Roman"/>
        </w:rPr>
        <w:t xml:space="preserve">9 </w:t>
      </w:r>
      <w:r w:rsidR="001E00CD" w:rsidRPr="00F92D4C">
        <w:rPr>
          <w:rStyle w:val="afa"/>
          <w:rFonts w:ascii="Times New Roman" w:hAnsi="Times New Roman" w:cs="Times New Roman"/>
        </w:rPr>
        <w:t>класс</w:t>
      </w:r>
    </w:p>
    <w:p w:rsidR="001E00CD" w:rsidRPr="00ED0281" w:rsidRDefault="001E00CD" w:rsidP="00ED0281">
      <w:pPr>
        <w:pStyle w:val="af7"/>
        <w:spacing w:line="276" w:lineRule="auto"/>
        <w:rPr>
          <w:rStyle w:val="afa"/>
          <w:rFonts w:ascii="Times New Roman" w:hAnsi="Times New Roman" w:cs="Times New Roman"/>
          <w:b w:val="0"/>
        </w:rPr>
      </w:pPr>
      <w:r w:rsidRPr="00ED0281">
        <w:rPr>
          <w:rStyle w:val="afa"/>
          <w:rFonts w:ascii="Times New Roman" w:hAnsi="Times New Roman" w:cs="Times New Roman"/>
          <w:b w:val="0"/>
        </w:rPr>
        <w:t>выделять проблематику и</w:t>
      </w:r>
      <w:r w:rsidR="00CE5812">
        <w:rPr>
          <w:rStyle w:val="afa"/>
          <w:rFonts w:ascii="Times New Roman" w:hAnsi="Times New Roman" w:cs="Times New Roman"/>
          <w:b w:val="0"/>
        </w:rPr>
        <w:t xml:space="preserve"> понимать эстетическое своеобра</w:t>
      </w:r>
      <w:r w:rsidRPr="00ED0281">
        <w:rPr>
          <w:rStyle w:val="afa"/>
          <w:rFonts w:ascii="Times New Roman" w:hAnsi="Times New Roman" w:cs="Times New Roman"/>
          <w:b w:val="0"/>
        </w:rPr>
        <w:t>зие произведений разных жанров и эпох об Отечественной войне 1812 года для развития представлений о нравственных идеалах русского народа; осознавать ключевые для русского национального сознания</w:t>
      </w:r>
      <w:r w:rsidR="00CE5812">
        <w:rPr>
          <w:rStyle w:val="afa"/>
          <w:rFonts w:ascii="Times New Roman" w:hAnsi="Times New Roman" w:cs="Times New Roman"/>
          <w:b w:val="0"/>
        </w:rPr>
        <w:t xml:space="preserve"> культурные и нравственные смыс</w:t>
      </w:r>
      <w:r w:rsidRPr="00ED0281">
        <w:rPr>
          <w:rStyle w:val="afa"/>
          <w:rFonts w:ascii="Times New Roman" w:hAnsi="Times New Roman" w:cs="Times New Roman"/>
          <w:b w:val="0"/>
        </w:rPr>
        <w:t>лы в произведениях об образе Петербурга и российской степи в русской литературе;</w:t>
      </w:r>
    </w:p>
    <w:p w:rsidR="001E00CD" w:rsidRPr="00ED0281" w:rsidRDefault="001E00CD" w:rsidP="00ED0281">
      <w:pPr>
        <w:pStyle w:val="af7"/>
        <w:spacing w:line="276" w:lineRule="auto"/>
        <w:rPr>
          <w:rStyle w:val="afa"/>
          <w:rFonts w:ascii="Times New Roman" w:hAnsi="Times New Roman" w:cs="Times New Roman"/>
          <w:b w:val="0"/>
        </w:rPr>
      </w:pPr>
      <w:proofErr w:type="gramStart"/>
      <w:r w:rsidRPr="00ED0281">
        <w:rPr>
          <w:rStyle w:val="afa"/>
          <w:rFonts w:ascii="Times New Roman" w:hAnsi="Times New Roman" w:cs="Times New Roman"/>
          <w:b w:val="0"/>
        </w:rPr>
        <w:t>понимать духовно-нравственную и культурно-эстетическую ценность русской литерат</w:t>
      </w:r>
      <w:r w:rsidR="00CE5812">
        <w:rPr>
          <w:rStyle w:val="afa"/>
          <w:rFonts w:ascii="Times New Roman" w:hAnsi="Times New Roman" w:cs="Times New Roman"/>
          <w:b w:val="0"/>
        </w:rPr>
        <w:t>уры и культуры в контексте куль</w:t>
      </w:r>
      <w:r w:rsidRPr="00ED0281">
        <w:rPr>
          <w:rStyle w:val="afa"/>
          <w:rFonts w:ascii="Times New Roman" w:hAnsi="Times New Roman" w:cs="Times New Roman"/>
          <w:b w:val="0"/>
        </w:rPr>
        <w:t xml:space="preserve">тур народов России; осознавать роль русских национальных традиций в произведениях </w:t>
      </w:r>
      <w:r w:rsidR="00CE5812">
        <w:rPr>
          <w:rStyle w:val="afa"/>
          <w:rFonts w:ascii="Times New Roman" w:hAnsi="Times New Roman" w:cs="Times New Roman"/>
          <w:b w:val="0"/>
        </w:rPr>
        <w:t xml:space="preserve">об августовских </w:t>
      </w:r>
      <w:proofErr w:type="spellStart"/>
      <w:r w:rsidR="00CE5812">
        <w:rPr>
          <w:rStyle w:val="afa"/>
          <w:rFonts w:ascii="Times New Roman" w:hAnsi="Times New Roman" w:cs="Times New Roman"/>
          <w:b w:val="0"/>
        </w:rPr>
        <w:t>Спасах</w:t>
      </w:r>
      <w:proofErr w:type="spellEnd"/>
      <w:r w:rsidR="00CE5812">
        <w:rPr>
          <w:rStyle w:val="afa"/>
          <w:rFonts w:ascii="Times New Roman" w:hAnsi="Times New Roman" w:cs="Times New Roman"/>
          <w:b w:val="0"/>
        </w:rPr>
        <w:t xml:space="preserve"> и о роди</w:t>
      </w:r>
      <w:r w:rsidRPr="00ED0281">
        <w:rPr>
          <w:rStyle w:val="afa"/>
          <w:rFonts w:ascii="Times New Roman" w:hAnsi="Times New Roman" w:cs="Times New Roman"/>
          <w:b w:val="0"/>
        </w:rPr>
        <w:t>тельском доме как вечной ценности;</w:t>
      </w:r>
      <w:proofErr w:type="gramEnd"/>
    </w:p>
    <w:p w:rsidR="001E00CD" w:rsidRPr="00ED0281" w:rsidRDefault="001E00CD" w:rsidP="00ED0281">
      <w:pPr>
        <w:pStyle w:val="af7"/>
        <w:spacing w:line="276" w:lineRule="auto"/>
        <w:rPr>
          <w:rStyle w:val="afa"/>
          <w:rFonts w:ascii="Times New Roman" w:hAnsi="Times New Roman" w:cs="Times New Roman"/>
          <w:b w:val="0"/>
        </w:rPr>
      </w:pPr>
      <w:r w:rsidRPr="00ED0281">
        <w:rPr>
          <w:rStyle w:val="afa"/>
          <w:rFonts w:ascii="Times New Roman" w:hAnsi="Times New Roman" w:cs="Times New Roman"/>
          <w:b w:val="0"/>
        </w:rPr>
        <w:t xml:space="preserve">осмысливать характерные </w:t>
      </w:r>
      <w:r w:rsidR="00CE5812">
        <w:rPr>
          <w:rStyle w:val="afa"/>
          <w:rFonts w:ascii="Times New Roman" w:hAnsi="Times New Roman" w:cs="Times New Roman"/>
          <w:b w:val="0"/>
        </w:rPr>
        <w:t>черты русского национального ха</w:t>
      </w:r>
      <w:r w:rsidRPr="00ED0281">
        <w:rPr>
          <w:rStyle w:val="afa"/>
          <w:rFonts w:ascii="Times New Roman" w:hAnsi="Times New Roman" w:cs="Times New Roman"/>
          <w:b w:val="0"/>
        </w:rPr>
        <w:t>рактера в  произведениях  о  Великой  Отечественной  войне, о судьбах русских эмигрант</w:t>
      </w:r>
      <w:r w:rsidR="00CE5812">
        <w:rPr>
          <w:rStyle w:val="afa"/>
          <w:rFonts w:ascii="Times New Roman" w:hAnsi="Times New Roman" w:cs="Times New Roman"/>
          <w:b w:val="0"/>
        </w:rPr>
        <w:t>ов в литературе русского зарубе</w:t>
      </w:r>
      <w:r w:rsidRPr="00ED0281">
        <w:rPr>
          <w:rStyle w:val="afa"/>
          <w:rFonts w:ascii="Times New Roman" w:hAnsi="Times New Roman" w:cs="Times New Roman"/>
          <w:b w:val="0"/>
        </w:rPr>
        <w:t>жья; выделять нравственные проблемы в книгах о прощании с детством;</w:t>
      </w:r>
    </w:p>
    <w:p w:rsidR="001E00CD" w:rsidRPr="00ED0281" w:rsidRDefault="001E00CD" w:rsidP="00ED0281">
      <w:pPr>
        <w:pStyle w:val="af7"/>
        <w:spacing w:line="276" w:lineRule="auto"/>
        <w:rPr>
          <w:rStyle w:val="afa"/>
          <w:rFonts w:ascii="Times New Roman" w:hAnsi="Times New Roman" w:cs="Times New Roman"/>
          <w:b w:val="0"/>
        </w:rPr>
      </w:pPr>
      <w:r w:rsidRPr="00ED0281">
        <w:rPr>
          <w:rStyle w:val="afa"/>
          <w:rFonts w:ascii="Times New Roman" w:hAnsi="Times New Roman" w:cs="Times New Roman"/>
          <w:b w:val="0"/>
        </w:rPr>
        <w:t>осознанно воспринимать художественное произведение в единстве формы и содержан</w:t>
      </w:r>
      <w:r w:rsidR="00CE5812">
        <w:rPr>
          <w:rStyle w:val="afa"/>
          <w:rFonts w:ascii="Times New Roman" w:hAnsi="Times New Roman" w:cs="Times New Roman"/>
          <w:b w:val="0"/>
        </w:rPr>
        <w:t>ия, устанавливать поле собствен</w:t>
      </w:r>
      <w:r w:rsidRPr="00ED0281">
        <w:rPr>
          <w:rStyle w:val="afa"/>
          <w:rFonts w:ascii="Times New Roman" w:hAnsi="Times New Roman" w:cs="Times New Roman"/>
          <w:b w:val="0"/>
        </w:rPr>
        <w:t>ных читательских ассоциаций, давать самостоятельный смысловой и идейно-эстетический анализ художественного текста; создавать развёрнутые историко</w:t>
      </w:r>
      <w:r w:rsidR="00CE5812">
        <w:rPr>
          <w:rStyle w:val="afa"/>
          <w:rFonts w:ascii="Times New Roman" w:hAnsi="Times New Roman" w:cs="Times New Roman"/>
          <w:b w:val="0"/>
        </w:rPr>
        <w:t>-культурные коммен</w:t>
      </w:r>
      <w:r w:rsidRPr="00ED0281">
        <w:rPr>
          <w:rStyle w:val="afa"/>
          <w:rFonts w:ascii="Times New Roman" w:hAnsi="Times New Roman" w:cs="Times New Roman"/>
          <w:b w:val="0"/>
        </w:rPr>
        <w:t xml:space="preserve">тарии и собственные тексты интерпретирующего характера в различных форматах; самостоятельно сопоставлять </w:t>
      </w:r>
      <w:r w:rsidR="00CE5812">
        <w:rPr>
          <w:rStyle w:val="afa"/>
          <w:rFonts w:ascii="Times New Roman" w:hAnsi="Times New Roman" w:cs="Times New Roman"/>
          <w:b w:val="0"/>
        </w:rPr>
        <w:t>произ</w:t>
      </w:r>
      <w:r w:rsidRPr="00ED0281">
        <w:rPr>
          <w:rStyle w:val="afa"/>
          <w:rFonts w:ascii="Times New Roman" w:hAnsi="Times New Roman" w:cs="Times New Roman"/>
          <w:b w:val="0"/>
        </w:rPr>
        <w:t xml:space="preserve">ведения словесного искусства и их воплощение в других </w:t>
      </w:r>
      <w:r w:rsidR="00CE5812">
        <w:rPr>
          <w:rStyle w:val="afa"/>
          <w:rFonts w:ascii="Times New Roman" w:hAnsi="Times New Roman" w:cs="Times New Roman"/>
          <w:b w:val="0"/>
        </w:rPr>
        <w:t>ис</w:t>
      </w:r>
      <w:r w:rsidRPr="00ED0281">
        <w:rPr>
          <w:rStyle w:val="afa"/>
          <w:rFonts w:ascii="Times New Roman" w:hAnsi="Times New Roman" w:cs="Times New Roman"/>
          <w:b w:val="0"/>
        </w:rPr>
        <w:t>кусствах; самостоятельно формировать круг внеклассного чтения, определяя для себя актуальную и перспективную цели чтения художественной литературы;</w:t>
      </w:r>
    </w:p>
    <w:p w:rsidR="001E00CD" w:rsidRPr="00ED0281" w:rsidRDefault="001E00CD" w:rsidP="00ED0281">
      <w:pPr>
        <w:pStyle w:val="af7"/>
        <w:spacing w:line="276" w:lineRule="auto"/>
        <w:rPr>
          <w:rStyle w:val="afa"/>
          <w:rFonts w:ascii="Times New Roman" w:hAnsi="Times New Roman" w:cs="Times New Roman"/>
          <w:b w:val="0"/>
        </w:rPr>
      </w:pPr>
      <w:r w:rsidRPr="00ED0281">
        <w:rPr>
          <w:rStyle w:val="afa"/>
          <w:rFonts w:ascii="Times New Roman" w:hAnsi="Times New Roman" w:cs="Times New Roman"/>
          <w:b w:val="0"/>
        </w:rPr>
        <w:t>осуществлять самостоятельную проектно-исследовательскую деятельность и оформлять её результаты, владеть навыками работы с разными источниками информации и различными способами её обработки и презентации.</w:t>
      </w:r>
    </w:p>
    <w:p w:rsidR="00B86C1D" w:rsidRPr="00ED0281" w:rsidRDefault="00B86C1D" w:rsidP="00ED0281">
      <w:pPr>
        <w:pStyle w:val="af7"/>
        <w:spacing w:line="276" w:lineRule="auto"/>
        <w:rPr>
          <w:rStyle w:val="afa"/>
          <w:rFonts w:ascii="Times New Roman" w:hAnsi="Times New Roman" w:cs="Times New Roman"/>
          <w:b w:val="0"/>
        </w:rPr>
      </w:pPr>
    </w:p>
    <w:p w:rsidR="00B07D1F" w:rsidRPr="00CE5812" w:rsidRDefault="0087482E" w:rsidP="00ED0281">
      <w:pPr>
        <w:pStyle w:val="af7"/>
        <w:spacing w:line="276" w:lineRule="auto"/>
        <w:rPr>
          <w:rStyle w:val="afa"/>
          <w:rFonts w:ascii="Times New Roman" w:hAnsi="Times New Roman" w:cs="Times New Roman"/>
        </w:rPr>
      </w:pPr>
      <w:r w:rsidRPr="00CE5812">
        <w:rPr>
          <w:rStyle w:val="afa"/>
          <w:rFonts w:ascii="Times New Roman" w:hAnsi="Times New Roman" w:cs="Times New Roman"/>
        </w:rPr>
        <w:t>ТЕМАТИЧЕСКОЕ ПЛАНИРОВАНИЕ</w:t>
      </w:r>
    </w:p>
    <w:p w:rsidR="00CE5812" w:rsidRDefault="00CE5812" w:rsidP="00ED0281">
      <w:pPr>
        <w:pStyle w:val="af7"/>
        <w:spacing w:line="276" w:lineRule="auto"/>
        <w:rPr>
          <w:rStyle w:val="afa"/>
          <w:rFonts w:ascii="Times New Roman" w:hAnsi="Times New Roman" w:cs="Times New Roman"/>
          <w:b w:val="0"/>
        </w:rPr>
      </w:pPr>
    </w:p>
    <w:p w:rsidR="00B07D1F" w:rsidRPr="00CE5812" w:rsidRDefault="00B07D1F" w:rsidP="00ED0281">
      <w:pPr>
        <w:pStyle w:val="af7"/>
        <w:spacing w:line="276" w:lineRule="auto"/>
        <w:rPr>
          <w:rStyle w:val="afa"/>
          <w:rFonts w:ascii="Times New Roman" w:hAnsi="Times New Roman" w:cs="Times New Roman"/>
        </w:rPr>
      </w:pPr>
      <w:r w:rsidRPr="00CE5812">
        <w:rPr>
          <w:rStyle w:val="afa"/>
          <w:rFonts w:ascii="Times New Roman" w:hAnsi="Times New Roman" w:cs="Times New Roman"/>
        </w:rPr>
        <w:t>5 класс</w:t>
      </w:r>
    </w:p>
    <w:p w:rsidR="00CE5812" w:rsidRPr="00ED0281" w:rsidRDefault="00CE5812" w:rsidP="00ED0281">
      <w:pPr>
        <w:pStyle w:val="af7"/>
        <w:spacing w:line="276" w:lineRule="auto"/>
        <w:rPr>
          <w:rStyle w:val="afa"/>
          <w:rFonts w:ascii="Times New Roman" w:hAnsi="Times New Roman" w:cs="Times New Roman"/>
          <w:b w:val="0"/>
        </w:rPr>
      </w:pPr>
    </w:p>
    <w:tbl>
      <w:tblPr>
        <w:tblStyle w:val="a4"/>
        <w:tblW w:w="15388" w:type="dxa"/>
        <w:tblLayout w:type="fixed"/>
        <w:tblLook w:val="04A0" w:firstRow="1" w:lastRow="0" w:firstColumn="1" w:lastColumn="0" w:noHBand="0" w:noVBand="1"/>
      </w:tblPr>
      <w:tblGrid>
        <w:gridCol w:w="674"/>
        <w:gridCol w:w="6666"/>
        <w:gridCol w:w="1559"/>
        <w:gridCol w:w="1410"/>
        <w:gridCol w:w="7"/>
        <w:gridCol w:w="1276"/>
        <w:gridCol w:w="7"/>
        <w:gridCol w:w="1067"/>
        <w:gridCol w:w="2722"/>
      </w:tblGrid>
      <w:tr w:rsidR="00EF7669" w:rsidRPr="00ED0281" w:rsidTr="0066161B">
        <w:tc>
          <w:tcPr>
            <w:tcW w:w="675" w:type="dxa"/>
            <w:vMerge w:val="restart"/>
          </w:tcPr>
          <w:p w:rsidR="00EF7669" w:rsidRPr="00ED0281" w:rsidRDefault="00EF7669" w:rsidP="00ED0281">
            <w:pPr>
              <w:pStyle w:val="af7"/>
              <w:spacing w:line="276" w:lineRule="auto"/>
              <w:rPr>
                <w:rStyle w:val="afa"/>
                <w:rFonts w:ascii="Times New Roman" w:hAnsi="Times New Roman" w:cs="Times New Roman"/>
                <w:b w:val="0"/>
              </w:rPr>
            </w:pPr>
            <w:r w:rsidRPr="00ED0281">
              <w:rPr>
                <w:rStyle w:val="afa"/>
                <w:rFonts w:ascii="Times New Roman" w:hAnsi="Times New Roman" w:cs="Times New Roman"/>
                <w:b w:val="0"/>
              </w:rPr>
              <w:t>№</w:t>
            </w:r>
          </w:p>
        </w:tc>
        <w:tc>
          <w:tcPr>
            <w:tcW w:w="6667" w:type="dxa"/>
            <w:vMerge w:val="restart"/>
          </w:tcPr>
          <w:p w:rsidR="00EF7669" w:rsidRPr="00ED0281" w:rsidRDefault="00EF7669" w:rsidP="00ED0281">
            <w:pPr>
              <w:pStyle w:val="af7"/>
              <w:spacing w:line="276" w:lineRule="auto"/>
              <w:rPr>
                <w:rStyle w:val="afa"/>
                <w:rFonts w:ascii="Times New Roman" w:hAnsi="Times New Roman" w:cs="Times New Roman"/>
                <w:b w:val="0"/>
              </w:rPr>
            </w:pPr>
            <w:r w:rsidRPr="00ED0281">
              <w:rPr>
                <w:rStyle w:val="afa"/>
                <w:rFonts w:ascii="Times New Roman" w:hAnsi="Times New Roman" w:cs="Times New Roman"/>
                <w:b w:val="0"/>
              </w:rPr>
              <w:t>Наименование раздела (темы)</w:t>
            </w:r>
          </w:p>
        </w:tc>
        <w:tc>
          <w:tcPr>
            <w:tcW w:w="5326" w:type="dxa"/>
            <w:gridSpan w:val="6"/>
          </w:tcPr>
          <w:p w:rsidR="00EF7669" w:rsidRPr="00ED0281" w:rsidRDefault="00EF7669" w:rsidP="00ED0281">
            <w:pPr>
              <w:pStyle w:val="af7"/>
              <w:spacing w:line="276" w:lineRule="auto"/>
              <w:rPr>
                <w:rStyle w:val="afa"/>
                <w:rFonts w:ascii="Times New Roman" w:hAnsi="Times New Roman" w:cs="Times New Roman"/>
                <w:b w:val="0"/>
              </w:rPr>
            </w:pPr>
            <w:r w:rsidRPr="00ED0281">
              <w:rPr>
                <w:rStyle w:val="afa"/>
                <w:rFonts w:ascii="Times New Roman" w:hAnsi="Times New Roman" w:cs="Times New Roman"/>
                <w:b w:val="0"/>
              </w:rPr>
              <w:t>Количество часов</w:t>
            </w:r>
          </w:p>
        </w:tc>
        <w:tc>
          <w:tcPr>
            <w:tcW w:w="2720" w:type="dxa"/>
            <w:vMerge w:val="restart"/>
          </w:tcPr>
          <w:p w:rsidR="00EF7669" w:rsidRPr="00ED0281" w:rsidRDefault="00EF7669" w:rsidP="00ED0281">
            <w:pPr>
              <w:pStyle w:val="af7"/>
              <w:spacing w:line="276" w:lineRule="auto"/>
              <w:rPr>
                <w:rStyle w:val="afa"/>
                <w:rFonts w:ascii="Times New Roman" w:hAnsi="Times New Roman" w:cs="Times New Roman"/>
                <w:b w:val="0"/>
              </w:rPr>
            </w:pPr>
            <w:r w:rsidRPr="00ED0281">
              <w:rPr>
                <w:rStyle w:val="afa"/>
                <w:rFonts w:ascii="Times New Roman" w:hAnsi="Times New Roman" w:cs="Times New Roman"/>
                <w:b w:val="0"/>
              </w:rPr>
              <w:t>Используемые электронные (цифровые образовательные ресурсы, электронные библиотеки и т.д.)</w:t>
            </w:r>
          </w:p>
        </w:tc>
      </w:tr>
      <w:tr w:rsidR="00EF7669" w:rsidRPr="00ED0281" w:rsidTr="0066161B">
        <w:tc>
          <w:tcPr>
            <w:tcW w:w="675" w:type="dxa"/>
            <w:vMerge/>
          </w:tcPr>
          <w:p w:rsidR="00EF7669" w:rsidRPr="00ED0281" w:rsidRDefault="00EF7669" w:rsidP="00ED0281">
            <w:pPr>
              <w:pStyle w:val="af7"/>
              <w:spacing w:line="276" w:lineRule="auto"/>
              <w:rPr>
                <w:rStyle w:val="afa"/>
                <w:rFonts w:ascii="Times New Roman" w:hAnsi="Times New Roman" w:cs="Times New Roman"/>
                <w:b w:val="0"/>
              </w:rPr>
            </w:pPr>
          </w:p>
        </w:tc>
        <w:tc>
          <w:tcPr>
            <w:tcW w:w="6667" w:type="dxa"/>
            <w:vMerge/>
          </w:tcPr>
          <w:p w:rsidR="00EF7669" w:rsidRPr="00ED0281" w:rsidRDefault="00EF7669" w:rsidP="00ED0281">
            <w:pPr>
              <w:pStyle w:val="af7"/>
              <w:spacing w:line="276" w:lineRule="auto"/>
              <w:rPr>
                <w:rStyle w:val="afa"/>
                <w:rFonts w:ascii="Times New Roman" w:hAnsi="Times New Roman" w:cs="Times New Roman"/>
                <w:b w:val="0"/>
              </w:rPr>
            </w:pPr>
          </w:p>
        </w:tc>
        <w:tc>
          <w:tcPr>
            <w:tcW w:w="1559" w:type="dxa"/>
            <w:vMerge w:val="restart"/>
          </w:tcPr>
          <w:p w:rsidR="00EF7669" w:rsidRPr="00ED0281" w:rsidRDefault="00EF7669" w:rsidP="00ED0281">
            <w:pPr>
              <w:pStyle w:val="af7"/>
              <w:spacing w:line="276" w:lineRule="auto"/>
              <w:rPr>
                <w:rStyle w:val="afa"/>
                <w:rFonts w:ascii="Times New Roman" w:hAnsi="Times New Roman" w:cs="Times New Roman"/>
                <w:b w:val="0"/>
              </w:rPr>
            </w:pPr>
            <w:r w:rsidRPr="00ED0281">
              <w:rPr>
                <w:rStyle w:val="afa"/>
                <w:rFonts w:ascii="Times New Roman" w:hAnsi="Times New Roman" w:cs="Times New Roman"/>
                <w:b w:val="0"/>
              </w:rPr>
              <w:t>Общее количество</w:t>
            </w:r>
          </w:p>
        </w:tc>
        <w:tc>
          <w:tcPr>
            <w:tcW w:w="3767" w:type="dxa"/>
            <w:gridSpan w:val="5"/>
          </w:tcPr>
          <w:p w:rsidR="00EF7669" w:rsidRPr="00ED0281" w:rsidRDefault="00EF7669" w:rsidP="00ED0281">
            <w:pPr>
              <w:pStyle w:val="af7"/>
              <w:spacing w:line="276" w:lineRule="auto"/>
              <w:rPr>
                <w:rStyle w:val="afa"/>
                <w:rFonts w:ascii="Times New Roman" w:hAnsi="Times New Roman" w:cs="Times New Roman"/>
                <w:b w:val="0"/>
              </w:rPr>
            </w:pPr>
            <w:r w:rsidRPr="00ED0281">
              <w:rPr>
                <w:rStyle w:val="afa"/>
                <w:rFonts w:ascii="Times New Roman" w:hAnsi="Times New Roman" w:cs="Times New Roman"/>
                <w:b w:val="0"/>
              </w:rPr>
              <w:t>Из них</w:t>
            </w:r>
          </w:p>
        </w:tc>
        <w:tc>
          <w:tcPr>
            <w:tcW w:w="2720" w:type="dxa"/>
            <w:vMerge/>
          </w:tcPr>
          <w:p w:rsidR="00EF7669" w:rsidRPr="00ED0281" w:rsidRDefault="00EF7669" w:rsidP="00ED0281">
            <w:pPr>
              <w:pStyle w:val="af7"/>
              <w:spacing w:line="276" w:lineRule="auto"/>
              <w:rPr>
                <w:rStyle w:val="afa"/>
                <w:rFonts w:ascii="Times New Roman" w:hAnsi="Times New Roman" w:cs="Times New Roman"/>
                <w:b w:val="0"/>
              </w:rPr>
            </w:pPr>
          </w:p>
        </w:tc>
      </w:tr>
      <w:tr w:rsidR="00112F65" w:rsidRPr="00ED0281" w:rsidTr="0066161B">
        <w:tc>
          <w:tcPr>
            <w:tcW w:w="675" w:type="dxa"/>
            <w:vMerge/>
          </w:tcPr>
          <w:p w:rsidR="00EF7669" w:rsidRPr="00ED0281" w:rsidRDefault="00EF7669" w:rsidP="00ED0281">
            <w:pPr>
              <w:pStyle w:val="af7"/>
              <w:spacing w:line="276" w:lineRule="auto"/>
              <w:rPr>
                <w:rStyle w:val="afa"/>
                <w:rFonts w:ascii="Times New Roman" w:hAnsi="Times New Roman" w:cs="Times New Roman"/>
                <w:b w:val="0"/>
              </w:rPr>
            </w:pPr>
          </w:p>
        </w:tc>
        <w:tc>
          <w:tcPr>
            <w:tcW w:w="6667" w:type="dxa"/>
            <w:vMerge/>
          </w:tcPr>
          <w:p w:rsidR="00EF7669" w:rsidRPr="00ED0281" w:rsidRDefault="00EF7669" w:rsidP="00ED0281">
            <w:pPr>
              <w:pStyle w:val="af7"/>
              <w:spacing w:line="276" w:lineRule="auto"/>
              <w:rPr>
                <w:rStyle w:val="afa"/>
                <w:rFonts w:ascii="Times New Roman" w:hAnsi="Times New Roman" w:cs="Times New Roman"/>
                <w:b w:val="0"/>
              </w:rPr>
            </w:pPr>
          </w:p>
        </w:tc>
        <w:tc>
          <w:tcPr>
            <w:tcW w:w="1559" w:type="dxa"/>
            <w:vMerge/>
          </w:tcPr>
          <w:p w:rsidR="00EF7669" w:rsidRPr="00ED0281" w:rsidRDefault="00EF7669" w:rsidP="00ED0281">
            <w:pPr>
              <w:pStyle w:val="af7"/>
              <w:spacing w:line="276" w:lineRule="auto"/>
              <w:rPr>
                <w:rStyle w:val="afa"/>
                <w:rFonts w:ascii="Times New Roman" w:hAnsi="Times New Roman" w:cs="Times New Roman"/>
                <w:b w:val="0"/>
              </w:rPr>
            </w:pPr>
          </w:p>
        </w:tc>
        <w:tc>
          <w:tcPr>
            <w:tcW w:w="1417" w:type="dxa"/>
            <w:gridSpan w:val="2"/>
          </w:tcPr>
          <w:p w:rsidR="00EF7669" w:rsidRPr="00ED0281" w:rsidRDefault="00EF7669" w:rsidP="00ED0281">
            <w:pPr>
              <w:pStyle w:val="af7"/>
              <w:spacing w:line="276" w:lineRule="auto"/>
              <w:rPr>
                <w:rStyle w:val="afa"/>
                <w:rFonts w:ascii="Times New Roman" w:hAnsi="Times New Roman" w:cs="Times New Roman"/>
                <w:b w:val="0"/>
              </w:rPr>
            </w:pPr>
            <w:r w:rsidRPr="00ED0281">
              <w:rPr>
                <w:rStyle w:val="afa"/>
                <w:rFonts w:ascii="Times New Roman" w:hAnsi="Times New Roman" w:cs="Times New Roman"/>
                <w:b w:val="0"/>
              </w:rPr>
              <w:t>Контрольные работы</w:t>
            </w:r>
          </w:p>
        </w:tc>
        <w:tc>
          <w:tcPr>
            <w:tcW w:w="1276" w:type="dxa"/>
          </w:tcPr>
          <w:p w:rsidR="00EF7669" w:rsidRPr="00ED0281" w:rsidRDefault="00EF7669" w:rsidP="00ED0281">
            <w:pPr>
              <w:pStyle w:val="af7"/>
              <w:spacing w:line="276" w:lineRule="auto"/>
              <w:rPr>
                <w:rStyle w:val="afa"/>
                <w:rFonts w:ascii="Times New Roman" w:hAnsi="Times New Roman" w:cs="Times New Roman"/>
                <w:b w:val="0"/>
              </w:rPr>
            </w:pPr>
            <w:proofErr w:type="spellStart"/>
            <w:proofErr w:type="gramStart"/>
            <w:r w:rsidRPr="00ED0281">
              <w:rPr>
                <w:rStyle w:val="afa"/>
                <w:rFonts w:ascii="Times New Roman" w:hAnsi="Times New Roman" w:cs="Times New Roman"/>
                <w:b w:val="0"/>
              </w:rPr>
              <w:t>Практи-ческие</w:t>
            </w:r>
            <w:proofErr w:type="spellEnd"/>
            <w:proofErr w:type="gramEnd"/>
            <w:r w:rsidRPr="00ED0281">
              <w:rPr>
                <w:rStyle w:val="afa"/>
                <w:rFonts w:ascii="Times New Roman" w:hAnsi="Times New Roman" w:cs="Times New Roman"/>
                <w:b w:val="0"/>
              </w:rPr>
              <w:t xml:space="preserve"> работы</w:t>
            </w:r>
          </w:p>
        </w:tc>
        <w:tc>
          <w:tcPr>
            <w:tcW w:w="1074" w:type="dxa"/>
            <w:gridSpan w:val="2"/>
          </w:tcPr>
          <w:p w:rsidR="00EF7669" w:rsidRPr="00ED0281" w:rsidRDefault="00EF7669" w:rsidP="00ED0281">
            <w:pPr>
              <w:pStyle w:val="af7"/>
              <w:spacing w:line="276" w:lineRule="auto"/>
              <w:rPr>
                <w:rStyle w:val="afa"/>
                <w:rFonts w:ascii="Times New Roman" w:hAnsi="Times New Roman" w:cs="Times New Roman"/>
                <w:b w:val="0"/>
              </w:rPr>
            </w:pPr>
            <w:r w:rsidRPr="00ED0281">
              <w:rPr>
                <w:rStyle w:val="afa"/>
                <w:rFonts w:ascii="Times New Roman" w:hAnsi="Times New Roman" w:cs="Times New Roman"/>
                <w:b w:val="0"/>
              </w:rPr>
              <w:t>Развитие речи</w:t>
            </w:r>
          </w:p>
        </w:tc>
        <w:tc>
          <w:tcPr>
            <w:tcW w:w="2720" w:type="dxa"/>
            <w:vMerge/>
          </w:tcPr>
          <w:p w:rsidR="00EF7669" w:rsidRPr="00ED0281" w:rsidRDefault="00EF7669" w:rsidP="00ED0281">
            <w:pPr>
              <w:pStyle w:val="af7"/>
              <w:spacing w:line="276" w:lineRule="auto"/>
              <w:rPr>
                <w:rStyle w:val="afa"/>
                <w:rFonts w:ascii="Times New Roman" w:hAnsi="Times New Roman" w:cs="Times New Roman"/>
                <w:b w:val="0"/>
              </w:rPr>
            </w:pPr>
          </w:p>
        </w:tc>
      </w:tr>
      <w:tr w:rsidR="00112F65" w:rsidRPr="00ED0281" w:rsidTr="001A6A97">
        <w:tc>
          <w:tcPr>
            <w:tcW w:w="15388" w:type="dxa"/>
            <w:gridSpan w:val="9"/>
          </w:tcPr>
          <w:p w:rsidR="00112F65" w:rsidRPr="00CE5812" w:rsidRDefault="00112F65" w:rsidP="00CE5812">
            <w:pPr>
              <w:pStyle w:val="af7"/>
              <w:spacing w:line="276" w:lineRule="auto"/>
              <w:jc w:val="center"/>
              <w:rPr>
                <w:rStyle w:val="afa"/>
                <w:rFonts w:ascii="Times New Roman" w:hAnsi="Times New Roman" w:cs="Times New Roman"/>
              </w:rPr>
            </w:pPr>
            <w:r w:rsidRPr="00CE5812">
              <w:rPr>
                <w:rStyle w:val="afa"/>
                <w:rFonts w:ascii="Times New Roman" w:hAnsi="Times New Roman" w:cs="Times New Roman"/>
              </w:rPr>
              <w:t xml:space="preserve">Раздел 1. </w:t>
            </w:r>
            <w:r w:rsidR="00CE5812">
              <w:rPr>
                <w:rStyle w:val="afa"/>
                <w:rFonts w:ascii="Times New Roman" w:hAnsi="Times New Roman" w:cs="Times New Roman"/>
              </w:rPr>
              <w:t>Россия — Р</w:t>
            </w:r>
            <w:r w:rsidR="00CE5812" w:rsidRPr="00CE5812">
              <w:rPr>
                <w:rStyle w:val="afa"/>
                <w:rFonts w:ascii="Times New Roman" w:hAnsi="Times New Roman" w:cs="Times New Roman"/>
              </w:rPr>
              <w:t>одина моя</w:t>
            </w:r>
          </w:p>
        </w:tc>
      </w:tr>
      <w:tr w:rsidR="008B3F08" w:rsidRPr="00ED0281" w:rsidTr="0066161B">
        <w:tc>
          <w:tcPr>
            <w:tcW w:w="675" w:type="dxa"/>
          </w:tcPr>
          <w:p w:rsidR="008B3F08" w:rsidRPr="00ED0281" w:rsidRDefault="00083953" w:rsidP="00ED0281">
            <w:pPr>
              <w:pStyle w:val="af7"/>
              <w:spacing w:line="276" w:lineRule="auto"/>
              <w:rPr>
                <w:rStyle w:val="afa"/>
                <w:rFonts w:ascii="Times New Roman" w:hAnsi="Times New Roman" w:cs="Times New Roman"/>
                <w:b w:val="0"/>
              </w:rPr>
            </w:pPr>
            <w:r w:rsidRPr="00ED0281">
              <w:rPr>
                <w:rStyle w:val="afa"/>
                <w:rFonts w:ascii="Times New Roman" w:hAnsi="Times New Roman" w:cs="Times New Roman"/>
                <w:b w:val="0"/>
              </w:rPr>
              <w:t>1.1</w:t>
            </w:r>
          </w:p>
        </w:tc>
        <w:tc>
          <w:tcPr>
            <w:tcW w:w="6667" w:type="dxa"/>
          </w:tcPr>
          <w:p w:rsidR="008B3F08" w:rsidRPr="00CE5812" w:rsidRDefault="00CE5812" w:rsidP="00ED0281">
            <w:pPr>
              <w:pStyle w:val="af7"/>
              <w:spacing w:line="276" w:lineRule="auto"/>
              <w:rPr>
                <w:rStyle w:val="afa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CE5812">
              <w:rPr>
                <w:rStyle w:val="afa"/>
                <w:rFonts w:ascii="Times New Roman" w:hAnsi="Times New Roman" w:cs="Times New Roman"/>
                <w:b w:val="0"/>
                <w:sz w:val="24"/>
                <w:szCs w:val="24"/>
              </w:rPr>
              <w:t>Преданья старины глубокой</w:t>
            </w:r>
          </w:p>
        </w:tc>
        <w:tc>
          <w:tcPr>
            <w:tcW w:w="1559" w:type="dxa"/>
          </w:tcPr>
          <w:p w:rsidR="008B3F08" w:rsidRPr="00ED0281" w:rsidRDefault="00CE5812" w:rsidP="00CE5812">
            <w:pPr>
              <w:pStyle w:val="af7"/>
              <w:spacing w:line="276" w:lineRule="auto"/>
              <w:jc w:val="center"/>
              <w:rPr>
                <w:rStyle w:val="afa"/>
                <w:rFonts w:ascii="Times New Roman" w:hAnsi="Times New Roman" w:cs="Times New Roman"/>
                <w:b w:val="0"/>
              </w:rPr>
            </w:pPr>
            <w:r>
              <w:rPr>
                <w:rStyle w:val="afa"/>
                <w:rFonts w:ascii="Times New Roman" w:hAnsi="Times New Roman" w:cs="Times New Roman"/>
                <w:b w:val="0"/>
              </w:rPr>
              <w:t>3</w:t>
            </w:r>
          </w:p>
        </w:tc>
        <w:tc>
          <w:tcPr>
            <w:tcW w:w="1417" w:type="dxa"/>
            <w:gridSpan w:val="2"/>
          </w:tcPr>
          <w:p w:rsidR="008B3F08" w:rsidRPr="00ED0281" w:rsidRDefault="008B3F08" w:rsidP="00ED0281">
            <w:pPr>
              <w:pStyle w:val="af7"/>
              <w:spacing w:line="276" w:lineRule="auto"/>
              <w:rPr>
                <w:rStyle w:val="afa"/>
                <w:rFonts w:ascii="Times New Roman" w:hAnsi="Times New Roman" w:cs="Times New Roman"/>
                <w:b w:val="0"/>
              </w:rPr>
            </w:pPr>
          </w:p>
        </w:tc>
        <w:tc>
          <w:tcPr>
            <w:tcW w:w="1276" w:type="dxa"/>
          </w:tcPr>
          <w:p w:rsidR="008B3F08" w:rsidRPr="00ED0281" w:rsidRDefault="008B3F08" w:rsidP="00ED0281">
            <w:pPr>
              <w:pStyle w:val="af7"/>
              <w:spacing w:line="276" w:lineRule="auto"/>
              <w:rPr>
                <w:rStyle w:val="afa"/>
                <w:rFonts w:ascii="Times New Roman" w:hAnsi="Times New Roman" w:cs="Times New Roman"/>
                <w:b w:val="0"/>
              </w:rPr>
            </w:pPr>
          </w:p>
        </w:tc>
        <w:tc>
          <w:tcPr>
            <w:tcW w:w="1074" w:type="dxa"/>
            <w:gridSpan w:val="2"/>
          </w:tcPr>
          <w:p w:rsidR="008B3F08" w:rsidRPr="00ED0281" w:rsidRDefault="008B3F08" w:rsidP="00ED0281">
            <w:pPr>
              <w:pStyle w:val="af7"/>
              <w:spacing w:line="276" w:lineRule="auto"/>
              <w:rPr>
                <w:rStyle w:val="afa"/>
                <w:rFonts w:ascii="Times New Roman" w:hAnsi="Times New Roman" w:cs="Times New Roman"/>
                <w:b w:val="0"/>
              </w:rPr>
            </w:pPr>
          </w:p>
        </w:tc>
        <w:tc>
          <w:tcPr>
            <w:tcW w:w="2720" w:type="dxa"/>
          </w:tcPr>
          <w:p w:rsidR="008B3F08" w:rsidRPr="00ED0281" w:rsidRDefault="00795673" w:rsidP="00ED0281">
            <w:pPr>
              <w:pStyle w:val="af7"/>
              <w:spacing w:line="276" w:lineRule="auto"/>
              <w:rPr>
                <w:rStyle w:val="afa"/>
                <w:rFonts w:ascii="Times New Roman" w:hAnsi="Times New Roman" w:cs="Times New Roman"/>
                <w:b w:val="0"/>
              </w:rPr>
            </w:pPr>
            <w:hyperlink r:id="rId6" w:history="1">
              <w:r w:rsidR="00206078" w:rsidRPr="00ED0281">
                <w:rPr>
                  <w:rStyle w:val="afa"/>
                  <w:rFonts w:ascii="Times New Roman" w:hAnsi="Times New Roman" w:cs="Times New Roman"/>
                  <w:b w:val="0"/>
                </w:rPr>
                <w:t>https://rosuchebnik.ru</w:t>
              </w:r>
            </w:hyperlink>
            <w:r w:rsidR="00CE5812">
              <w:rPr>
                <w:rStyle w:val="afa"/>
                <w:rFonts w:ascii="Times New Roman" w:hAnsi="Times New Roman" w:cs="Times New Roman"/>
                <w:b w:val="0"/>
              </w:rPr>
              <w:t xml:space="preserve"> </w:t>
            </w:r>
            <w:r w:rsidR="00206078" w:rsidRPr="00ED0281">
              <w:rPr>
                <w:rStyle w:val="afa"/>
                <w:rFonts w:ascii="Times New Roman" w:hAnsi="Times New Roman" w:cs="Times New Roman"/>
                <w:b w:val="0"/>
              </w:rPr>
              <w:t xml:space="preserve"> </w:t>
            </w:r>
            <w:r w:rsidR="00CE5812">
              <w:rPr>
                <w:rStyle w:val="afa"/>
                <w:rFonts w:ascii="Times New Roman" w:hAnsi="Times New Roman" w:cs="Times New Roman"/>
                <w:b w:val="0"/>
              </w:rPr>
              <w:t xml:space="preserve"> </w:t>
            </w:r>
          </w:p>
        </w:tc>
      </w:tr>
      <w:tr w:rsidR="00CE5812" w:rsidRPr="00ED0281" w:rsidTr="0066161B">
        <w:tc>
          <w:tcPr>
            <w:tcW w:w="675" w:type="dxa"/>
          </w:tcPr>
          <w:p w:rsidR="00CE5812" w:rsidRPr="00ED0281" w:rsidRDefault="00CE5812" w:rsidP="00ED0281">
            <w:pPr>
              <w:pStyle w:val="af7"/>
              <w:spacing w:line="276" w:lineRule="auto"/>
              <w:rPr>
                <w:rStyle w:val="afa"/>
                <w:rFonts w:ascii="Times New Roman" w:hAnsi="Times New Roman" w:cs="Times New Roman"/>
                <w:b w:val="0"/>
              </w:rPr>
            </w:pPr>
            <w:r>
              <w:rPr>
                <w:rStyle w:val="afa"/>
                <w:rFonts w:ascii="Times New Roman" w:hAnsi="Times New Roman" w:cs="Times New Roman"/>
                <w:b w:val="0"/>
              </w:rPr>
              <w:t>1.2</w:t>
            </w:r>
          </w:p>
        </w:tc>
        <w:tc>
          <w:tcPr>
            <w:tcW w:w="6667" w:type="dxa"/>
          </w:tcPr>
          <w:p w:rsidR="00CE5812" w:rsidRPr="00CE5812" w:rsidRDefault="00CE5812" w:rsidP="00CE5812">
            <w:pPr>
              <w:pStyle w:val="TableParagraph"/>
              <w:spacing w:before="59" w:line="256" w:lineRule="auto"/>
              <w:ind w:left="0"/>
              <w:rPr>
                <w:rStyle w:val="afa"/>
                <w:b w:val="0"/>
                <w:sz w:val="24"/>
                <w:szCs w:val="24"/>
              </w:rPr>
            </w:pPr>
            <w:r w:rsidRPr="00CE5812">
              <w:rPr>
                <w:rStyle w:val="afa"/>
                <w:b w:val="0"/>
                <w:sz w:val="24"/>
                <w:szCs w:val="24"/>
              </w:rPr>
              <w:t>Города земли  русской</w:t>
            </w:r>
          </w:p>
        </w:tc>
        <w:tc>
          <w:tcPr>
            <w:tcW w:w="1559" w:type="dxa"/>
          </w:tcPr>
          <w:p w:rsidR="00CE5812" w:rsidRDefault="00CE5812" w:rsidP="00CE5812">
            <w:pPr>
              <w:pStyle w:val="af7"/>
              <w:spacing w:line="276" w:lineRule="auto"/>
              <w:jc w:val="center"/>
              <w:rPr>
                <w:rStyle w:val="afa"/>
                <w:rFonts w:ascii="Times New Roman" w:hAnsi="Times New Roman" w:cs="Times New Roman"/>
                <w:b w:val="0"/>
              </w:rPr>
            </w:pPr>
            <w:r>
              <w:rPr>
                <w:rStyle w:val="afa"/>
                <w:rFonts w:ascii="Times New Roman" w:hAnsi="Times New Roman" w:cs="Times New Roman"/>
                <w:b w:val="0"/>
              </w:rPr>
              <w:t>3</w:t>
            </w:r>
          </w:p>
        </w:tc>
        <w:tc>
          <w:tcPr>
            <w:tcW w:w="1417" w:type="dxa"/>
            <w:gridSpan w:val="2"/>
          </w:tcPr>
          <w:p w:rsidR="00CE5812" w:rsidRPr="00ED0281" w:rsidRDefault="00CE5812" w:rsidP="00ED0281">
            <w:pPr>
              <w:pStyle w:val="af7"/>
              <w:spacing w:line="276" w:lineRule="auto"/>
              <w:rPr>
                <w:rStyle w:val="afa"/>
                <w:rFonts w:ascii="Times New Roman" w:hAnsi="Times New Roman" w:cs="Times New Roman"/>
                <w:b w:val="0"/>
              </w:rPr>
            </w:pPr>
          </w:p>
        </w:tc>
        <w:tc>
          <w:tcPr>
            <w:tcW w:w="1276" w:type="dxa"/>
          </w:tcPr>
          <w:p w:rsidR="00CE5812" w:rsidRPr="00ED0281" w:rsidRDefault="00CE5812" w:rsidP="00ED0281">
            <w:pPr>
              <w:pStyle w:val="af7"/>
              <w:spacing w:line="276" w:lineRule="auto"/>
              <w:rPr>
                <w:rStyle w:val="afa"/>
                <w:rFonts w:ascii="Times New Roman" w:hAnsi="Times New Roman" w:cs="Times New Roman"/>
                <w:b w:val="0"/>
              </w:rPr>
            </w:pPr>
          </w:p>
        </w:tc>
        <w:tc>
          <w:tcPr>
            <w:tcW w:w="1074" w:type="dxa"/>
            <w:gridSpan w:val="2"/>
          </w:tcPr>
          <w:p w:rsidR="00CE5812" w:rsidRPr="00ED0281" w:rsidRDefault="00CE5812" w:rsidP="00ED0281">
            <w:pPr>
              <w:pStyle w:val="af7"/>
              <w:spacing w:line="276" w:lineRule="auto"/>
              <w:rPr>
                <w:rStyle w:val="afa"/>
                <w:rFonts w:ascii="Times New Roman" w:hAnsi="Times New Roman" w:cs="Times New Roman"/>
                <w:b w:val="0"/>
              </w:rPr>
            </w:pPr>
          </w:p>
        </w:tc>
        <w:tc>
          <w:tcPr>
            <w:tcW w:w="2720" w:type="dxa"/>
          </w:tcPr>
          <w:p w:rsidR="00CE5812" w:rsidRPr="00ED0281" w:rsidRDefault="00795673" w:rsidP="00ED0281">
            <w:pPr>
              <w:pStyle w:val="af7"/>
              <w:spacing w:line="276" w:lineRule="auto"/>
              <w:rPr>
                <w:rStyle w:val="afa"/>
                <w:rFonts w:ascii="Times New Roman" w:hAnsi="Times New Roman" w:cs="Times New Roman"/>
                <w:b w:val="0"/>
              </w:rPr>
            </w:pPr>
            <w:hyperlink r:id="rId7" w:history="1">
              <w:r w:rsidR="00CE5812" w:rsidRPr="00ED0281">
                <w:rPr>
                  <w:rStyle w:val="afa"/>
                  <w:rFonts w:ascii="Times New Roman" w:hAnsi="Times New Roman" w:cs="Times New Roman"/>
                  <w:b w:val="0"/>
                </w:rPr>
                <w:t>https://rosuchebnik.ru</w:t>
              </w:r>
            </w:hyperlink>
          </w:p>
        </w:tc>
      </w:tr>
      <w:tr w:rsidR="00CE5812" w:rsidRPr="00ED0281" w:rsidTr="0066161B">
        <w:tc>
          <w:tcPr>
            <w:tcW w:w="675" w:type="dxa"/>
          </w:tcPr>
          <w:p w:rsidR="00CE5812" w:rsidRPr="00ED0281" w:rsidRDefault="00CE5812" w:rsidP="00ED0281">
            <w:pPr>
              <w:pStyle w:val="af7"/>
              <w:spacing w:line="276" w:lineRule="auto"/>
              <w:rPr>
                <w:rStyle w:val="afa"/>
                <w:rFonts w:ascii="Times New Roman" w:hAnsi="Times New Roman" w:cs="Times New Roman"/>
                <w:b w:val="0"/>
              </w:rPr>
            </w:pPr>
            <w:r>
              <w:rPr>
                <w:rStyle w:val="afa"/>
                <w:rFonts w:ascii="Times New Roman" w:hAnsi="Times New Roman" w:cs="Times New Roman"/>
                <w:b w:val="0"/>
              </w:rPr>
              <w:lastRenderedPageBreak/>
              <w:t>1.3</w:t>
            </w:r>
          </w:p>
        </w:tc>
        <w:tc>
          <w:tcPr>
            <w:tcW w:w="6667" w:type="dxa"/>
          </w:tcPr>
          <w:p w:rsidR="00CE5812" w:rsidRPr="00CE5812" w:rsidRDefault="00CE5812" w:rsidP="00ED0281">
            <w:pPr>
              <w:pStyle w:val="af7"/>
              <w:spacing w:line="276" w:lineRule="auto"/>
              <w:rPr>
                <w:rStyle w:val="afa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CE5812">
              <w:rPr>
                <w:rStyle w:val="afa"/>
                <w:rFonts w:ascii="Times New Roman" w:hAnsi="Times New Roman" w:cs="Times New Roman"/>
                <w:b w:val="0"/>
                <w:sz w:val="24"/>
                <w:szCs w:val="24"/>
              </w:rPr>
              <w:t>Родные просторы</w:t>
            </w:r>
          </w:p>
        </w:tc>
        <w:tc>
          <w:tcPr>
            <w:tcW w:w="1559" w:type="dxa"/>
          </w:tcPr>
          <w:p w:rsidR="00CE5812" w:rsidRDefault="00CE5812" w:rsidP="00CE5812">
            <w:pPr>
              <w:pStyle w:val="af7"/>
              <w:spacing w:line="276" w:lineRule="auto"/>
              <w:jc w:val="center"/>
              <w:rPr>
                <w:rStyle w:val="afa"/>
                <w:rFonts w:ascii="Times New Roman" w:hAnsi="Times New Roman" w:cs="Times New Roman"/>
                <w:b w:val="0"/>
              </w:rPr>
            </w:pPr>
            <w:r>
              <w:rPr>
                <w:rStyle w:val="afa"/>
                <w:rFonts w:ascii="Times New Roman" w:hAnsi="Times New Roman" w:cs="Times New Roman"/>
                <w:b w:val="0"/>
              </w:rPr>
              <w:t>2</w:t>
            </w:r>
          </w:p>
        </w:tc>
        <w:tc>
          <w:tcPr>
            <w:tcW w:w="1417" w:type="dxa"/>
            <w:gridSpan w:val="2"/>
          </w:tcPr>
          <w:p w:rsidR="00CE5812" w:rsidRPr="00ED0281" w:rsidRDefault="00CE5812" w:rsidP="00ED0281">
            <w:pPr>
              <w:pStyle w:val="af7"/>
              <w:spacing w:line="276" w:lineRule="auto"/>
              <w:rPr>
                <w:rStyle w:val="afa"/>
                <w:rFonts w:ascii="Times New Roman" w:hAnsi="Times New Roman" w:cs="Times New Roman"/>
                <w:b w:val="0"/>
              </w:rPr>
            </w:pPr>
          </w:p>
        </w:tc>
        <w:tc>
          <w:tcPr>
            <w:tcW w:w="1276" w:type="dxa"/>
          </w:tcPr>
          <w:p w:rsidR="00CE5812" w:rsidRPr="00ED0281" w:rsidRDefault="00CE5812" w:rsidP="00ED0281">
            <w:pPr>
              <w:pStyle w:val="af7"/>
              <w:spacing w:line="276" w:lineRule="auto"/>
              <w:rPr>
                <w:rStyle w:val="afa"/>
                <w:rFonts w:ascii="Times New Roman" w:hAnsi="Times New Roman" w:cs="Times New Roman"/>
                <w:b w:val="0"/>
              </w:rPr>
            </w:pPr>
          </w:p>
        </w:tc>
        <w:tc>
          <w:tcPr>
            <w:tcW w:w="1074" w:type="dxa"/>
            <w:gridSpan w:val="2"/>
          </w:tcPr>
          <w:p w:rsidR="00CE5812" w:rsidRPr="00ED0281" w:rsidRDefault="00CE5812" w:rsidP="00ED0281">
            <w:pPr>
              <w:pStyle w:val="af7"/>
              <w:spacing w:line="276" w:lineRule="auto"/>
              <w:rPr>
                <w:rStyle w:val="afa"/>
                <w:rFonts w:ascii="Times New Roman" w:hAnsi="Times New Roman" w:cs="Times New Roman"/>
                <w:b w:val="0"/>
              </w:rPr>
            </w:pPr>
          </w:p>
        </w:tc>
        <w:tc>
          <w:tcPr>
            <w:tcW w:w="2720" w:type="dxa"/>
          </w:tcPr>
          <w:p w:rsidR="00CE5812" w:rsidRPr="00ED0281" w:rsidRDefault="00795673" w:rsidP="00ED0281">
            <w:pPr>
              <w:pStyle w:val="af7"/>
              <w:spacing w:line="276" w:lineRule="auto"/>
              <w:rPr>
                <w:rStyle w:val="afa"/>
                <w:rFonts w:ascii="Times New Roman" w:hAnsi="Times New Roman" w:cs="Times New Roman"/>
                <w:b w:val="0"/>
              </w:rPr>
            </w:pPr>
            <w:hyperlink r:id="rId8" w:history="1">
              <w:r w:rsidR="00CE5812" w:rsidRPr="00ED0281">
                <w:rPr>
                  <w:rStyle w:val="afa"/>
                  <w:rFonts w:ascii="Times New Roman" w:hAnsi="Times New Roman" w:cs="Times New Roman"/>
                  <w:b w:val="0"/>
                </w:rPr>
                <w:t>https://rosuchebnik.ru</w:t>
              </w:r>
            </w:hyperlink>
          </w:p>
        </w:tc>
      </w:tr>
      <w:tr w:rsidR="0066161B" w:rsidRPr="00ED0281" w:rsidTr="006A071E">
        <w:tc>
          <w:tcPr>
            <w:tcW w:w="7342" w:type="dxa"/>
            <w:gridSpan w:val="2"/>
          </w:tcPr>
          <w:p w:rsidR="0066161B" w:rsidRPr="00ED0281" w:rsidRDefault="0066161B" w:rsidP="00ED0281">
            <w:pPr>
              <w:pStyle w:val="af7"/>
              <w:spacing w:line="276" w:lineRule="auto"/>
              <w:rPr>
                <w:rStyle w:val="afa"/>
                <w:rFonts w:ascii="Times New Roman" w:hAnsi="Times New Roman" w:cs="Times New Roman"/>
                <w:b w:val="0"/>
              </w:rPr>
            </w:pPr>
            <w:r w:rsidRPr="00ED0281">
              <w:rPr>
                <w:rStyle w:val="afa"/>
                <w:rFonts w:ascii="Times New Roman" w:hAnsi="Times New Roman" w:cs="Times New Roman"/>
                <w:b w:val="0"/>
              </w:rPr>
              <w:t>Итого по разделу</w:t>
            </w:r>
          </w:p>
        </w:tc>
        <w:tc>
          <w:tcPr>
            <w:tcW w:w="1559" w:type="dxa"/>
          </w:tcPr>
          <w:p w:rsidR="0066161B" w:rsidRPr="00ED0281" w:rsidRDefault="00CE5812" w:rsidP="00CE5812">
            <w:pPr>
              <w:pStyle w:val="af7"/>
              <w:spacing w:line="276" w:lineRule="auto"/>
              <w:jc w:val="center"/>
              <w:rPr>
                <w:rStyle w:val="afa"/>
                <w:rFonts w:ascii="Times New Roman" w:hAnsi="Times New Roman" w:cs="Times New Roman"/>
                <w:b w:val="0"/>
              </w:rPr>
            </w:pPr>
            <w:r>
              <w:rPr>
                <w:rStyle w:val="afa"/>
                <w:rFonts w:ascii="Times New Roman" w:hAnsi="Times New Roman" w:cs="Times New Roman"/>
                <w:b w:val="0"/>
              </w:rPr>
              <w:t>8</w:t>
            </w:r>
          </w:p>
        </w:tc>
        <w:tc>
          <w:tcPr>
            <w:tcW w:w="6487" w:type="dxa"/>
            <w:gridSpan w:val="6"/>
          </w:tcPr>
          <w:p w:rsidR="0066161B" w:rsidRPr="00ED0281" w:rsidRDefault="0066161B" w:rsidP="00ED0281">
            <w:pPr>
              <w:pStyle w:val="af7"/>
              <w:spacing w:line="276" w:lineRule="auto"/>
              <w:rPr>
                <w:rStyle w:val="afa"/>
                <w:rFonts w:ascii="Times New Roman" w:hAnsi="Times New Roman" w:cs="Times New Roman"/>
                <w:b w:val="0"/>
              </w:rPr>
            </w:pPr>
          </w:p>
        </w:tc>
      </w:tr>
      <w:tr w:rsidR="0066161B" w:rsidRPr="00ED0281" w:rsidTr="006A071E">
        <w:tc>
          <w:tcPr>
            <w:tcW w:w="15388" w:type="dxa"/>
            <w:gridSpan w:val="9"/>
          </w:tcPr>
          <w:p w:rsidR="0066161B" w:rsidRPr="00CE5812" w:rsidRDefault="0066161B" w:rsidP="00CE5812">
            <w:pPr>
              <w:pStyle w:val="af7"/>
              <w:spacing w:line="276" w:lineRule="auto"/>
              <w:jc w:val="center"/>
              <w:rPr>
                <w:rStyle w:val="afa"/>
                <w:rFonts w:ascii="Times New Roman" w:hAnsi="Times New Roman" w:cs="Times New Roman"/>
              </w:rPr>
            </w:pPr>
            <w:r w:rsidRPr="00CE5812">
              <w:rPr>
                <w:rStyle w:val="afa"/>
                <w:rFonts w:ascii="Times New Roman" w:hAnsi="Times New Roman" w:cs="Times New Roman"/>
              </w:rPr>
              <w:t xml:space="preserve">Раздел 2. </w:t>
            </w:r>
            <w:r w:rsidR="00CE5812">
              <w:rPr>
                <w:rStyle w:val="afa"/>
                <w:rFonts w:ascii="Times New Roman" w:hAnsi="Times New Roman" w:cs="Times New Roman"/>
              </w:rPr>
              <w:t>Русские традиции</w:t>
            </w:r>
            <w:r w:rsidRPr="00CE5812">
              <w:rPr>
                <w:rStyle w:val="afa"/>
                <w:rFonts w:ascii="Times New Roman" w:hAnsi="Times New Roman" w:cs="Times New Roman"/>
              </w:rPr>
              <w:t>.</w:t>
            </w:r>
          </w:p>
        </w:tc>
      </w:tr>
      <w:tr w:rsidR="00083953" w:rsidRPr="00ED0281" w:rsidTr="0066161B">
        <w:tc>
          <w:tcPr>
            <w:tcW w:w="675" w:type="dxa"/>
          </w:tcPr>
          <w:p w:rsidR="00083953" w:rsidRPr="00ED0281" w:rsidRDefault="001A6A97" w:rsidP="00ED0281">
            <w:pPr>
              <w:pStyle w:val="af7"/>
              <w:spacing w:line="276" w:lineRule="auto"/>
              <w:rPr>
                <w:rStyle w:val="afa"/>
                <w:rFonts w:ascii="Times New Roman" w:hAnsi="Times New Roman" w:cs="Times New Roman"/>
                <w:b w:val="0"/>
              </w:rPr>
            </w:pPr>
            <w:r w:rsidRPr="00ED0281">
              <w:rPr>
                <w:rStyle w:val="afa"/>
                <w:rFonts w:ascii="Times New Roman" w:hAnsi="Times New Roman" w:cs="Times New Roman"/>
                <w:b w:val="0"/>
              </w:rPr>
              <w:t>2.1</w:t>
            </w:r>
          </w:p>
        </w:tc>
        <w:tc>
          <w:tcPr>
            <w:tcW w:w="6667" w:type="dxa"/>
          </w:tcPr>
          <w:p w:rsidR="00083953" w:rsidRPr="00ED0281" w:rsidRDefault="00CE5812" w:rsidP="00ED0281">
            <w:pPr>
              <w:pStyle w:val="af7"/>
              <w:spacing w:line="276" w:lineRule="auto"/>
              <w:rPr>
                <w:rStyle w:val="afa"/>
                <w:rFonts w:ascii="Times New Roman" w:hAnsi="Times New Roman" w:cs="Times New Roman"/>
                <w:b w:val="0"/>
              </w:rPr>
            </w:pPr>
            <w:r>
              <w:rPr>
                <w:rStyle w:val="afa"/>
                <w:rFonts w:ascii="Times New Roman" w:hAnsi="Times New Roman" w:cs="Times New Roman"/>
                <w:b w:val="0"/>
              </w:rPr>
              <w:t>Праздники русского мира</w:t>
            </w:r>
          </w:p>
        </w:tc>
        <w:tc>
          <w:tcPr>
            <w:tcW w:w="1559" w:type="dxa"/>
          </w:tcPr>
          <w:p w:rsidR="00083953" w:rsidRPr="00ED0281" w:rsidRDefault="00CE5812" w:rsidP="00777020">
            <w:pPr>
              <w:pStyle w:val="af7"/>
              <w:spacing w:line="276" w:lineRule="auto"/>
              <w:jc w:val="center"/>
              <w:rPr>
                <w:rStyle w:val="afa"/>
                <w:rFonts w:ascii="Times New Roman" w:hAnsi="Times New Roman" w:cs="Times New Roman"/>
                <w:b w:val="0"/>
              </w:rPr>
            </w:pPr>
            <w:r>
              <w:rPr>
                <w:rStyle w:val="afa"/>
                <w:rFonts w:ascii="Times New Roman" w:hAnsi="Times New Roman" w:cs="Times New Roman"/>
                <w:b w:val="0"/>
              </w:rPr>
              <w:t>5</w:t>
            </w:r>
          </w:p>
        </w:tc>
        <w:tc>
          <w:tcPr>
            <w:tcW w:w="1417" w:type="dxa"/>
            <w:gridSpan w:val="2"/>
          </w:tcPr>
          <w:p w:rsidR="00083953" w:rsidRPr="00ED0281" w:rsidRDefault="00083953" w:rsidP="00ED0281">
            <w:pPr>
              <w:pStyle w:val="af7"/>
              <w:spacing w:line="276" w:lineRule="auto"/>
              <w:rPr>
                <w:rStyle w:val="afa"/>
                <w:rFonts w:ascii="Times New Roman" w:hAnsi="Times New Roman" w:cs="Times New Roman"/>
                <w:b w:val="0"/>
              </w:rPr>
            </w:pPr>
          </w:p>
        </w:tc>
        <w:tc>
          <w:tcPr>
            <w:tcW w:w="1276" w:type="dxa"/>
          </w:tcPr>
          <w:p w:rsidR="00083953" w:rsidRPr="00ED0281" w:rsidRDefault="00083953" w:rsidP="00ED0281">
            <w:pPr>
              <w:pStyle w:val="af7"/>
              <w:spacing w:line="276" w:lineRule="auto"/>
              <w:rPr>
                <w:rStyle w:val="afa"/>
                <w:rFonts w:ascii="Times New Roman" w:hAnsi="Times New Roman" w:cs="Times New Roman"/>
                <w:b w:val="0"/>
              </w:rPr>
            </w:pPr>
          </w:p>
        </w:tc>
        <w:tc>
          <w:tcPr>
            <w:tcW w:w="1074" w:type="dxa"/>
            <w:gridSpan w:val="2"/>
          </w:tcPr>
          <w:p w:rsidR="00083953" w:rsidRPr="00ED0281" w:rsidRDefault="00083953" w:rsidP="00ED0281">
            <w:pPr>
              <w:pStyle w:val="af7"/>
              <w:spacing w:line="276" w:lineRule="auto"/>
              <w:rPr>
                <w:rStyle w:val="afa"/>
                <w:rFonts w:ascii="Times New Roman" w:hAnsi="Times New Roman" w:cs="Times New Roman"/>
                <w:b w:val="0"/>
              </w:rPr>
            </w:pPr>
          </w:p>
        </w:tc>
        <w:tc>
          <w:tcPr>
            <w:tcW w:w="2720" w:type="dxa"/>
          </w:tcPr>
          <w:p w:rsidR="00083953" w:rsidRPr="00ED0281" w:rsidRDefault="00795673" w:rsidP="00ED0281">
            <w:pPr>
              <w:pStyle w:val="af7"/>
              <w:spacing w:line="276" w:lineRule="auto"/>
              <w:rPr>
                <w:rStyle w:val="afa"/>
                <w:rFonts w:ascii="Times New Roman" w:hAnsi="Times New Roman" w:cs="Times New Roman"/>
                <w:b w:val="0"/>
              </w:rPr>
            </w:pPr>
            <w:hyperlink r:id="rId9" w:history="1">
              <w:r w:rsidR="00206078" w:rsidRPr="00ED0281">
                <w:rPr>
                  <w:rStyle w:val="afa"/>
                  <w:rFonts w:ascii="Times New Roman" w:hAnsi="Times New Roman" w:cs="Times New Roman"/>
                  <w:b w:val="0"/>
                </w:rPr>
                <w:t>https://rosuchebnik.ru</w:t>
              </w:r>
            </w:hyperlink>
            <w:r w:rsidR="00206078" w:rsidRPr="00ED0281">
              <w:rPr>
                <w:rStyle w:val="afa"/>
                <w:rFonts w:ascii="Times New Roman" w:hAnsi="Times New Roman" w:cs="Times New Roman"/>
                <w:b w:val="0"/>
              </w:rPr>
              <w:t xml:space="preserve"> </w:t>
            </w:r>
          </w:p>
        </w:tc>
      </w:tr>
      <w:tr w:rsidR="00CE5812" w:rsidRPr="00ED0281" w:rsidTr="0066161B">
        <w:tc>
          <w:tcPr>
            <w:tcW w:w="675" w:type="dxa"/>
          </w:tcPr>
          <w:p w:rsidR="00CE5812" w:rsidRPr="00ED0281" w:rsidRDefault="00CE5812" w:rsidP="00ED0281">
            <w:pPr>
              <w:pStyle w:val="af7"/>
              <w:spacing w:line="276" w:lineRule="auto"/>
              <w:rPr>
                <w:rStyle w:val="afa"/>
                <w:rFonts w:ascii="Times New Roman" w:hAnsi="Times New Roman" w:cs="Times New Roman"/>
                <w:b w:val="0"/>
              </w:rPr>
            </w:pPr>
            <w:r>
              <w:rPr>
                <w:rStyle w:val="afa"/>
                <w:rFonts w:ascii="Times New Roman" w:hAnsi="Times New Roman" w:cs="Times New Roman"/>
                <w:b w:val="0"/>
              </w:rPr>
              <w:t>2.2</w:t>
            </w:r>
          </w:p>
        </w:tc>
        <w:tc>
          <w:tcPr>
            <w:tcW w:w="6667" w:type="dxa"/>
          </w:tcPr>
          <w:p w:rsidR="00CE5812" w:rsidRDefault="00CE5812" w:rsidP="00ED0281">
            <w:pPr>
              <w:pStyle w:val="af7"/>
              <w:spacing w:line="276" w:lineRule="auto"/>
              <w:rPr>
                <w:rStyle w:val="afa"/>
                <w:rFonts w:ascii="Times New Roman" w:hAnsi="Times New Roman" w:cs="Times New Roman"/>
                <w:b w:val="0"/>
              </w:rPr>
            </w:pPr>
            <w:r>
              <w:rPr>
                <w:rStyle w:val="afa"/>
                <w:rFonts w:ascii="Times New Roman" w:hAnsi="Times New Roman" w:cs="Times New Roman"/>
                <w:b w:val="0"/>
              </w:rPr>
              <w:t>Тепло родного дома</w:t>
            </w:r>
          </w:p>
        </w:tc>
        <w:tc>
          <w:tcPr>
            <w:tcW w:w="1559" w:type="dxa"/>
          </w:tcPr>
          <w:p w:rsidR="00CE5812" w:rsidRDefault="00CE5812" w:rsidP="00777020">
            <w:pPr>
              <w:pStyle w:val="af7"/>
              <w:spacing w:line="276" w:lineRule="auto"/>
              <w:jc w:val="center"/>
              <w:rPr>
                <w:rStyle w:val="afa"/>
                <w:rFonts w:ascii="Times New Roman" w:hAnsi="Times New Roman" w:cs="Times New Roman"/>
                <w:b w:val="0"/>
              </w:rPr>
            </w:pPr>
            <w:r>
              <w:rPr>
                <w:rStyle w:val="afa"/>
                <w:rFonts w:ascii="Times New Roman" w:hAnsi="Times New Roman" w:cs="Times New Roman"/>
                <w:b w:val="0"/>
              </w:rPr>
              <w:t>3</w:t>
            </w:r>
          </w:p>
        </w:tc>
        <w:tc>
          <w:tcPr>
            <w:tcW w:w="1417" w:type="dxa"/>
            <w:gridSpan w:val="2"/>
          </w:tcPr>
          <w:p w:rsidR="00CE5812" w:rsidRPr="00ED0281" w:rsidRDefault="00795673" w:rsidP="00ED0281">
            <w:pPr>
              <w:pStyle w:val="af7"/>
              <w:spacing w:line="276" w:lineRule="auto"/>
              <w:rPr>
                <w:rStyle w:val="afa"/>
                <w:rFonts w:ascii="Times New Roman" w:hAnsi="Times New Roman" w:cs="Times New Roman"/>
                <w:b w:val="0"/>
              </w:rPr>
            </w:pPr>
            <w:r>
              <w:rPr>
                <w:rStyle w:val="afa"/>
                <w:rFonts w:ascii="Times New Roman" w:hAnsi="Times New Roman" w:cs="Times New Roman"/>
                <w:b w:val="0"/>
              </w:rPr>
              <w:t>1</w:t>
            </w:r>
          </w:p>
        </w:tc>
        <w:tc>
          <w:tcPr>
            <w:tcW w:w="1276" w:type="dxa"/>
          </w:tcPr>
          <w:p w:rsidR="00CE5812" w:rsidRPr="00ED0281" w:rsidRDefault="00CE5812" w:rsidP="00ED0281">
            <w:pPr>
              <w:pStyle w:val="af7"/>
              <w:spacing w:line="276" w:lineRule="auto"/>
              <w:rPr>
                <w:rStyle w:val="afa"/>
                <w:rFonts w:ascii="Times New Roman" w:hAnsi="Times New Roman" w:cs="Times New Roman"/>
                <w:b w:val="0"/>
              </w:rPr>
            </w:pPr>
          </w:p>
        </w:tc>
        <w:tc>
          <w:tcPr>
            <w:tcW w:w="1074" w:type="dxa"/>
            <w:gridSpan w:val="2"/>
          </w:tcPr>
          <w:p w:rsidR="00CE5812" w:rsidRPr="00ED0281" w:rsidRDefault="00CE5812" w:rsidP="00ED0281">
            <w:pPr>
              <w:pStyle w:val="af7"/>
              <w:spacing w:line="276" w:lineRule="auto"/>
              <w:rPr>
                <w:rStyle w:val="afa"/>
                <w:rFonts w:ascii="Times New Roman" w:hAnsi="Times New Roman" w:cs="Times New Roman"/>
                <w:b w:val="0"/>
              </w:rPr>
            </w:pPr>
          </w:p>
        </w:tc>
        <w:tc>
          <w:tcPr>
            <w:tcW w:w="2720" w:type="dxa"/>
          </w:tcPr>
          <w:p w:rsidR="00CE5812" w:rsidRPr="00ED0281" w:rsidRDefault="00795673" w:rsidP="00ED0281">
            <w:pPr>
              <w:pStyle w:val="af7"/>
              <w:spacing w:line="276" w:lineRule="auto"/>
              <w:rPr>
                <w:rStyle w:val="afa"/>
                <w:rFonts w:ascii="Times New Roman" w:hAnsi="Times New Roman" w:cs="Times New Roman"/>
                <w:b w:val="0"/>
              </w:rPr>
            </w:pPr>
            <w:hyperlink r:id="rId10" w:history="1">
              <w:r w:rsidR="00CE5812" w:rsidRPr="00ED0281">
                <w:rPr>
                  <w:rStyle w:val="afa"/>
                  <w:rFonts w:ascii="Times New Roman" w:hAnsi="Times New Roman" w:cs="Times New Roman"/>
                  <w:b w:val="0"/>
                </w:rPr>
                <w:t>https://rosuchebnik.ru</w:t>
              </w:r>
            </w:hyperlink>
          </w:p>
        </w:tc>
      </w:tr>
      <w:tr w:rsidR="0066161B" w:rsidRPr="00ED0281" w:rsidTr="006A071E">
        <w:tc>
          <w:tcPr>
            <w:tcW w:w="7342" w:type="dxa"/>
            <w:gridSpan w:val="2"/>
          </w:tcPr>
          <w:p w:rsidR="0066161B" w:rsidRPr="00ED0281" w:rsidRDefault="0066161B" w:rsidP="00ED0281">
            <w:pPr>
              <w:pStyle w:val="af7"/>
              <w:spacing w:line="276" w:lineRule="auto"/>
              <w:rPr>
                <w:rStyle w:val="afa"/>
                <w:rFonts w:ascii="Times New Roman" w:hAnsi="Times New Roman" w:cs="Times New Roman"/>
                <w:b w:val="0"/>
              </w:rPr>
            </w:pPr>
            <w:r w:rsidRPr="00ED0281">
              <w:rPr>
                <w:rStyle w:val="afa"/>
                <w:rFonts w:ascii="Times New Roman" w:hAnsi="Times New Roman" w:cs="Times New Roman"/>
                <w:b w:val="0"/>
              </w:rPr>
              <w:t>Итого по разделу</w:t>
            </w:r>
          </w:p>
        </w:tc>
        <w:tc>
          <w:tcPr>
            <w:tcW w:w="1559" w:type="dxa"/>
          </w:tcPr>
          <w:p w:rsidR="0066161B" w:rsidRPr="00ED0281" w:rsidRDefault="00CE5812" w:rsidP="00777020">
            <w:pPr>
              <w:pStyle w:val="af7"/>
              <w:spacing w:line="276" w:lineRule="auto"/>
              <w:jc w:val="center"/>
              <w:rPr>
                <w:rStyle w:val="afa"/>
                <w:rFonts w:ascii="Times New Roman" w:hAnsi="Times New Roman" w:cs="Times New Roman"/>
                <w:b w:val="0"/>
              </w:rPr>
            </w:pPr>
            <w:r>
              <w:rPr>
                <w:rStyle w:val="afa"/>
                <w:rFonts w:ascii="Times New Roman" w:hAnsi="Times New Roman" w:cs="Times New Roman"/>
                <w:b w:val="0"/>
              </w:rPr>
              <w:t>8</w:t>
            </w:r>
          </w:p>
        </w:tc>
        <w:tc>
          <w:tcPr>
            <w:tcW w:w="6487" w:type="dxa"/>
            <w:gridSpan w:val="6"/>
          </w:tcPr>
          <w:p w:rsidR="0066161B" w:rsidRPr="00ED0281" w:rsidRDefault="0066161B" w:rsidP="00ED0281">
            <w:pPr>
              <w:pStyle w:val="af7"/>
              <w:spacing w:line="276" w:lineRule="auto"/>
              <w:rPr>
                <w:rStyle w:val="afa"/>
                <w:rFonts w:ascii="Times New Roman" w:hAnsi="Times New Roman" w:cs="Times New Roman"/>
                <w:b w:val="0"/>
              </w:rPr>
            </w:pPr>
          </w:p>
        </w:tc>
      </w:tr>
      <w:tr w:rsidR="0066161B" w:rsidRPr="00ED0281" w:rsidTr="006A071E">
        <w:tc>
          <w:tcPr>
            <w:tcW w:w="15388" w:type="dxa"/>
            <w:gridSpan w:val="9"/>
          </w:tcPr>
          <w:p w:rsidR="0066161B" w:rsidRPr="00F648FA" w:rsidRDefault="0066161B" w:rsidP="00777020">
            <w:pPr>
              <w:pStyle w:val="af7"/>
              <w:spacing w:line="276" w:lineRule="auto"/>
              <w:jc w:val="center"/>
              <w:rPr>
                <w:rStyle w:val="afa"/>
                <w:rFonts w:ascii="Times New Roman" w:hAnsi="Times New Roman" w:cs="Times New Roman"/>
              </w:rPr>
            </w:pPr>
            <w:r w:rsidRPr="00F648FA">
              <w:rPr>
                <w:rStyle w:val="afa"/>
                <w:rFonts w:ascii="Times New Roman" w:hAnsi="Times New Roman" w:cs="Times New Roman"/>
              </w:rPr>
              <w:t xml:space="preserve">Раздел 3. </w:t>
            </w:r>
            <w:r w:rsidR="00777020">
              <w:rPr>
                <w:rStyle w:val="afa"/>
                <w:rFonts w:ascii="Times New Roman" w:hAnsi="Times New Roman" w:cs="Times New Roman"/>
              </w:rPr>
              <w:t>Русский характер – русская душа</w:t>
            </w:r>
            <w:r w:rsidRPr="00F648FA">
              <w:rPr>
                <w:rStyle w:val="afa"/>
                <w:rFonts w:ascii="Times New Roman" w:hAnsi="Times New Roman" w:cs="Times New Roman"/>
              </w:rPr>
              <w:t>.</w:t>
            </w:r>
          </w:p>
        </w:tc>
      </w:tr>
      <w:tr w:rsidR="008B3F08" w:rsidRPr="00ED0281" w:rsidTr="0066161B">
        <w:tc>
          <w:tcPr>
            <w:tcW w:w="675" w:type="dxa"/>
          </w:tcPr>
          <w:p w:rsidR="008B3F08" w:rsidRPr="00ED0281" w:rsidRDefault="00474C72" w:rsidP="00ED0281">
            <w:pPr>
              <w:pStyle w:val="af7"/>
              <w:spacing w:line="276" w:lineRule="auto"/>
              <w:rPr>
                <w:rStyle w:val="afa"/>
                <w:rFonts w:ascii="Times New Roman" w:hAnsi="Times New Roman" w:cs="Times New Roman"/>
                <w:b w:val="0"/>
              </w:rPr>
            </w:pPr>
            <w:r w:rsidRPr="00ED0281">
              <w:rPr>
                <w:rStyle w:val="afa"/>
                <w:rFonts w:ascii="Times New Roman" w:hAnsi="Times New Roman" w:cs="Times New Roman"/>
                <w:b w:val="0"/>
              </w:rPr>
              <w:t>3.1</w:t>
            </w:r>
          </w:p>
        </w:tc>
        <w:tc>
          <w:tcPr>
            <w:tcW w:w="6667" w:type="dxa"/>
          </w:tcPr>
          <w:p w:rsidR="008B3F08" w:rsidRPr="00ED0281" w:rsidRDefault="00777020" w:rsidP="00ED0281">
            <w:pPr>
              <w:pStyle w:val="af7"/>
              <w:spacing w:line="276" w:lineRule="auto"/>
              <w:rPr>
                <w:rStyle w:val="afa"/>
                <w:rFonts w:ascii="Times New Roman" w:hAnsi="Times New Roman" w:cs="Times New Roman"/>
                <w:b w:val="0"/>
              </w:rPr>
            </w:pPr>
            <w:r>
              <w:rPr>
                <w:rStyle w:val="afa"/>
                <w:rFonts w:ascii="Times New Roman" w:hAnsi="Times New Roman" w:cs="Times New Roman"/>
                <w:b w:val="0"/>
              </w:rPr>
              <w:t>Не до ордена – была бы Родина</w:t>
            </w:r>
          </w:p>
        </w:tc>
        <w:tc>
          <w:tcPr>
            <w:tcW w:w="1559" w:type="dxa"/>
          </w:tcPr>
          <w:p w:rsidR="008B3F08" w:rsidRPr="00ED0281" w:rsidRDefault="00777020" w:rsidP="00777020">
            <w:pPr>
              <w:pStyle w:val="af7"/>
              <w:spacing w:line="276" w:lineRule="auto"/>
              <w:jc w:val="center"/>
              <w:rPr>
                <w:rStyle w:val="afa"/>
                <w:rFonts w:ascii="Times New Roman" w:hAnsi="Times New Roman" w:cs="Times New Roman"/>
                <w:b w:val="0"/>
              </w:rPr>
            </w:pPr>
            <w:r>
              <w:rPr>
                <w:rStyle w:val="afa"/>
                <w:rFonts w:ascii="Times New Roman" w:hAnsi="Times New Roman" w:cs="Times New Roman"/>
                <w:b w:val="0"/>
              </w:rPr>
              <w:t>2</w:t>
            </w:r>
          </w:p>
        </w:tc>
        <w:tc>
          <w:tcPr>
            <w:tcW w:w="1417" w:type="dxa"/>
            <w:gridSpan w:val="2"/>
          </w:tcPr>
          <w:p w:rsidR="008B3F08" w:rsidRPr="00ED0281" w:rsidRDefault="008B3F08" w:rsidP="00ED0281">
            <w:pPr>
              <w:pStyle w:val="af7"/>
              <w:spacing w:line="276" w:lineRule="auto"/>
              <w:rPr>
                <w:rStyle w:val="afa"/>
                <w:rFonts w:ascii="Times New Roman" w:hAnsi="Times New Roman" w:cs="Times New Roman"/>
                <w:b w:val="0"/>
              </w:rPr>
            </w:pPr>
          </w:p>
        </w:tc>
        <w:tc>
          <w:tcPr>
            <w:tcW w:w="1276" w:type="dxa"/>
          </w:tcPr>
          <w:p w:rsidR="008B3F08" w:rsidRPr="00ED0281" w:rsidRDefault="008B3F08" w:rsidP="00ED0281">
            <w:pPr>
              <w:pStyle w:val="af7"/>
              <w:spacing w:line="276" w:lineRule="auto"/>
              <w:rPr>
                <w:rStyle w:val="afa"/>
                <w:rFonts w:ascii="Times New Roman" w:hAnsi="Times New Roman" w:cs="Times New Roman"/>
                <w:b w:val="0"/>
              </w:rPr>
            </w:pPr>
          </w:p>
        </w:tc>
        <w:tc>
          <w:tcPr>
            <w:tcW w:w="1074" w:type="dxa"/>
            <w:gridSpan w:val="2"/>
          </w:tcPr>
          <w:p w:rsidR="008B3F08" w:rsidRPr="00ED0281" w:rsidRDefault="008B3F08" w:rsidP="00ED0281">
            <w:pPr>
              <w:pStyle w:val="af7"/>
              <w:spacing w:line="276" w:lineRule="auto"/>
              <w:rPr>
                <w:rStyle w:val="afa"/>
                <w:rFonts w:ascii="Times New Roman" w:hAnsi="Times New Roman" w:cs="Times New Roman"/>
                <w:b w:val="0"/>
              </w:rPr>
            </w:pPr>
          </w:p>
        </w:tc>
        <w:tc>
          <w:tcPr>
            <w:tcW w:w="2720" w:type="dxa"/>
          </w:tcPr>
          <w:p w:rsidR="008B3F08" w:rsidRPr="00ED0281" w:rsidRDefault="00795673" w:rsidP="00ED0281">
            <w:pPr>
              <w:pStyle w:val="af7"/>
              <w:spacing w:line="276" w:lineRule="auto"/>
              <w:rPr>
                <w:rStyle w:val="afa"/>
                <w:rFonts w:ascii="Times New Roman" w:hAnsi="Times New Roman" w:cs="Times New Roman"/>
                <w:b w:val="0"/>
              </w:rPr>
            </w:pPr>
            <w:hyperlink r:id="rId11" w:history="1">
              <w:r w:rsidR="00206078" w:rsidRPr="00ED0281">
                <w:rPr>
                  <w:rStyle w:val="afa"/>
                  <w:rFonts w:ascii="Times New Roman" w:hAnsi="Times New Roman" w:cs="Times New Roman"/>
                  <w:b w:val="0"/>
                </w:rPr>
                <w:t>https://rosuchebnik.ru</w:t>
              </w:r>
            </w:hyperlink>
            <w:r w:rsidR="00206078" w:rsidRPr="00ED0281">
              <w:rPr>
                <w:rStyle w:val="afa"/>
                <w:rFonts w:ascii="Times New Roman" w:hAnsi="Times New Roman" w:cs="Times New Roman"/>
                <w:b w:val="0"/>
              </w:rPr>
              <w:t xml:space="preserve"> </w:t>
            </w:r>
          </w:p>
        </w:tc>
      </w:tr>
      <w:tr w:rsidR="008B3F08" w:rsidRPr="00ED0281" w:rsidTr="0066161B">
        <w:tc>
          <w:tcPr>
            <w:tcW w:w="675" w:type="dxa"/>
          </w:tcPr>
          <w:p w:rsidR="008B3F08" w:rsidRPr="00ED0281" w:rsidRDefault="00474C72" w:rsidP="00ED0281">
            <w:pPr>
              <w:pStyle w:val="af7"/>
              <w:spacing w:line="276" w:lineRule="auto"/>
              <w:rPr>
                <w:rStyle w:val="afa"/>
                <w:rFonts w:ascii="Times New Roman" w:hAnsi="Times New Roman" w:cs="Times New Roman"/>
                <w:b w:val="0"/>
              </w:rPr>
            </w:pPr>
            <w:r w:rsidRPr="00ED0281">
              <w:rPr>
                <w:rStyle w:val="afa"/>
                <w:rFonts w:ascii="Times New Roman" w:hAnsi="Times New Roman" w:cs="Times New Roman"/>
                <w:b w:val="0"/>
              </w:rPr>
              <w:t>3.2</w:t>
            </w:r>
          </w:p>
        </w:tc>
        <w:tc>
          <w:tcPr>
            <w:tcW w:w="6667" w:type="dxa"/>
          </w:tcPr>
          <w:p w:rsidR="008B3F08" w:rsidRPr="00ED0281" w:rsidRDefault="00777020" w:rsidP="00ED0281">
            <w:pPr>
              <w:pStyle w:val="af7"/>
              <w:spacing w:line="276" w:lineRule="auto"/>
              <w:rPr>
                <w:rStyle w:val="afa"/>
                <w:rFonts w:ascii="Times New Roman" w:hAnsi="Times New Roman" w:cs="Times New Roman"/>
                <w:b w:val="0"/>
              </w:rPr>
            </w:pPr>
            <w:r>
              <w:rPr>
                <w:rStyle w:val="afa"/>
                <w:rFonts w:ascii="Times New Roman" w:hAnsi="Times New Roman" w:cs="Times New Roman"/>
                <w:b w:val="0"/>
              </w:rPr>
              <w:t>Загадки русской души</w:t>
            </w:r>
          </w:p>
        </w:tc>
        <w:tc>
          <w:tcPr>
            <w:tcW w:w="1559" w:type="dxa"/>
          </w:tcPr>
          <w:p w:rsidR="008B3F08" w:rsidRPr="00ED0281" w:rsidRDefault="00777020" w:rsidP="00777020">
            <w:pPr>
              <w:pStyle w:val="af7"/>
              <w:spacing w:line="276" w:lineRule="auto"/>
              <w:jc w:val="center"/>
              <w:rPr>
                <w:rStyle w:val="afa"/>
                <w:rFonts w:ascii="Times New Roman" w:hAnsi="Times New Roman" w:cs="Times New Roman"/>
                <w:b w:val="0"/>
              </w:rPr>
            </w:pPr>
            <w:r>
              <w:rPr>
                <w:rStyle w:val="afa"/>
                <w:rFonts w:ascii="Times New Roman" w:hAnsi="Times New Roman" w:cs="Times New Roman"/>
                <w:b w:val="0"/>
              </w:rPr>
              <w:t>3</w:t>
            </w:r>
          </w:p>
        </w:tc>
        <w:tc>
          <w:tcPr>
            <w:tcW w:w="1417" w:type="dxa"/>
            <w:gridSpan w:val="2"/>
          </w:tcPr>
          <w:p w:rsidR="008B3F08" w:rsidRPr="00ED0281" w:rsidRDefault="008B3F08" w:rsidP="00ED0281">
            <w:pPr>
              <w:pStyle w:val="af7"/>
              <w:spacing w:line="276" w:lineRule="auto"/>
              <w:rPr>
                <w:rStyle w:val="afa"/>
                <w:rFonts w:ascii="Times New Roman" w:hAnsi="Times New Roman" w:cs="Times New Roman"/>
                <w:b w:val="0"/>
              </w:rPr>
            </w:pPr>
          </w:p>
        </w:tc>
        <w:tc>
          <w:tcPr>
            <w:tcW w:w="1276" w:type="dxa"/>
          </w:tcPr>
          <w:p w:rsidR="008B3F08" w:rsidRPr="00ED0281" w:rsidRDefault="008B3F08" w:rsidP="00ED0281">
            <w:pPr>
              <w:pStyle w:val="af7"/>
              <w:spacing w:line="276" w:lineRule="auto"/>
              <w:rPr>
                <w:rStyle w:val="afa"/>
                <w:rFonts w:ascii="Times New Roman" w:hAnsi="Times New Roman" w:cs="Times New Roman"/>
                <w:b w:val="0"/>
              </w:rPr>
            </w:pPr>
          </w:p>
        </w:tc>
        <w:tc>
          <w:tcPr>
            <w:tcW w:w="1074" w:type="dxa"/>
            <w:gridSpan w:val="2"/>
          </w:tcPr>
          <w:p w:rsidR="008B3F08" w:rsidRPr="00ED0281" w:rsidRDefault="008B3F08" w:rsidP="00ED0281">
            <w:pPr>
              <w:pStyle w:val="af7"/>
              <w:spacing w:line="276" w:lineRule="auto"/>
              <w:rPr>
                <w:rStyle w:val="afa"/>
                <w:rFonts w:ascii="Times New Roman" w:hAnsi="Times New Roman" w:cs="Times New Roman"/>
                <w:b w:val="0"/>
              </w:rPr>
            </w:pPr>
          </w:p>
        </w:tc>
        <w:tc>
          <w:tcPr>
            <w:tcW w:w="2720" w:type="dxa"/>
          </w:tcPr>
          <w:p w:rsidR="008B3F08" w:rsidRPr="00ED0281" w:rsidRDefault="00795673" w:rsidP="00ED0281">
            <w:pPr>
              <w:pStyle w:val="af7"/>
              <w:spacing w:line="276" w:lineRule="auto"/>
              <w:rPr>
                <w:rStyle w:val="afa"/>
                <w:rFonts w:ascii="Times New Roman" w:hAnsi="Times New Roman" w:cs="Times New Roman"/>
                <w:b w:val="0"/>
              </w:rPr>
            </w:pPr>
            <w:hyperlink r:id="rId12" w:history="1">
              <w:r w:rsidR="00206078" w:rsidRPr="00ED0281">
                <w:rPr>
                  <w:rStyle w:val="afa"/>
                  <w:rFonts w:ascii="Times New Roman" w:hAnsi="Times New Roman" w:cs="Times New Roman"/>
                  <w:b w:val="0"/>
                </w:rPr>
                <w:t>https://rosuchebnik.ru</w:t>
              </w:r>
            </w:hyperlink>
            <w:r w:rsidR="00206078" w:rsidRPr="00ED0281">
              <w:rPr>
                <w:rStyle w:val="afa"/>
                <w:rFonts w:ascii="Times New Roman" w:hAnsi="Times New Roman" w:cs="Times New Roman"/>
                <w:b w:val="0"/>
              </w:rPr>
              <w:t xml:space="preserve"> </w:t>
            </w:r>
          </w:p>
        </w:tc>
      </w:tr>
      <w:tr w:rsidR="00777020" w:rsidRPr="00ED0281" w:rsidTr="0066161B">
        <w:tc>
          <w:tcPr>
            <w:tcW w:w="675" w:type="dxa"/>
          </w:tcPr>
          <w:p w:rsidR="00777020" w:rsidRPr="00ED0281" w:rsidRDefault="00777020" w:rsidP="00ED0281">
            <w:pPr>
              <w:pStyle w:val="af7"/>
              <w:spacing w:line="276" w:lineRule="auto"/>
              <w:rPr>
                <w:rStyle w:val="afa"/>
                <w:rFonts w:ascii="Times New Roman" w:hAnsi="Times New Roman" w:cs="Times New Roman"/>
                <w:b w:val="0"/>
              </w:rPr>
            </w:pPr>
            <w:r>
              <w:rPr>
                <w:rStyle w:val="afa"/>
                <w:rFonts w:ascii="Times New Roman" w:hAnsi="Times New Roman" w:cs="Times New Roman"/>
                <w:b w:val="0"/>
              </w:rPr>
              <w:t>3.3</w:t>
            </w:r>
          </w:p>
        </w:tc>
        <w:tc>
          <w:tcPr>
            <w:tcW w:w="6667" w:type="dxa"/>
          </w:tcPr>
          <w:p w:rsidR="00777020" w:rsidRDefault="00777020" w:rsidP="00ED0281">
            <w:pPr>
              <w:pStyle w:val="af7"/>
              <w:spacing w:line="276" w:lineRule="auto"/>
              <w:rPr>
                <w:rStyle w:val="afa"/>
                <w:rFonts w:ascii="Times New Roman" w:hAnsi="Times New Roman" w:cs="Times New Roman"/>
                <w:b w:val="0"/>
              </w:rPr>
            </w:pPr>
            <w:r>
              <w:rPr>
                <w:rStyle w:val="afa"/>
                <w:rFonts w:ascii="Times New Roman" w:hAnsi="Times New Roman" w:cs="Times New Roman"/>
                <w:b w:val="0"/>
              </w:rPr>
              <w:t>О ваших ровесниках</w:t>
            </w:r>
          </w:p>
        </w:tc>
        <w:tc>
          <w:tcPr>
            <w:tcW w:w="1559" w:type="dxa"/>
          </w:tcPr>
          <w:p w:rsidR="00777020" w:rsidRDefault="00777020" w:rsidP="00777020">
            <w:pPr>
              <w:pStyle w:val="af7"/>
              <w:spacing w:line="276" w:lineRule="auto"/>
              <w:jc w:val="center"/>
              <w:rPr>
                <w:rStyle w:val="afa"/>
                <w:rFonts w:ascii="Times New Roman" w:hAnsi="Times New Roman" w:cs="Times New Roman"/>
                <w:b w:val="0"/>
              </w:rPr>
            </w:pPr>
            <w:r>
              <w:rPr>
                <w:rStyle w:val="afa"/>
                <w:rFonts w:ascii="Times New Roman" w:hAnsi="Times New Roman" w:cs="Times New Roman"/>
                <w:b w:val="0"/>
              </w:rPr>
              <w:t>2</w:t>
            </w:r>
          </w:p>
        </w:tc>
        <w:tc>
          <w:tcPr>
            <w:tcW w:w="1417" w:type="dxa"/>
            <w:gridSpan w:val="2"/>
          </w:tcPr>
          <w:p w:rsidR="00777020" w:rsidRPr="00ED0281" w:rsidRDefault="00777020" w:rsidP="00ED0281">
            <w:pPr>
              <w:pStyle w:val="af7"/>
              <w:spacing w:line="276" w:lineRule="auto"/>
              <w:rPr>
                <w:rStyle w:val="afa"/>
                <w:rFonts w:ascii="Times New Roman" w:hAnsi="Times New Roman" w:cs="Times New Roman"/>
                <w:b w:val="0"/>
              </w:rPr>
            </w:pPr>
          </w:p>
        </w:tc>
        <w:tc>
          <w:tcPr>
            <w:tcW w:w="1276" w:type="dxa"/>
          </w:tcPr>
          <w:p w:rsidR="00777020" w:rsidRPr="00ED0281" w:rsidRDefault="00777020" w:rsidP="00ED0281">
            <w:pPr>
              <w:pStyle w:val="af7"/>
              <w:spacing w:line="276" w:lineRule="auto"/>
              <w:rPr>
                <w:rStyle w:val="afa"/>
                <w:rFonts w:ascii="Times New Roman" w:hAnsi="Times New Roman" w:cs="Times New Roman"/>
                <w:b w:val="0"/>
              </w:rPr>
            </w:pPr>
          </w:p>
        </w:tc>
        <w:tc>
          <w:tcPr>
            <w:tcW w:w="1074" w:type="dxa"/>
            <w:gridSpan w:val="2"/>
          </w:tcPr>
          <w:p w:rsidR="00777020" w:rsidRPr="00ED0281" w:rsidRDefault="00777020" w:rsidP="00ED0281">
            <w:pPr>
              <w:pStyle w:val="af7"/>
              <w:spacing w:line="276" w:lineRule="auto"/>
              <w:rPr>
                <w:rStyle w:val="afa"/>
                <w:rFonts w:ascii="Times New Roman" w:hAnsi="Times New Roman" w:cs="Times New Roman"/>
                <w:b w:val="0"/>
              </w:rPr>
            </w:pPr>
          </w:p>
        </w:tc>
        <w:tc>
          <w:tcPr>
            <w:tcW w:w="2720" w:type="dxa"/>
          </w:tcPr>
          <w:p w:rsidR="00777020" w:rsidRPr="00ED0281" w:rsidRDefault="00795673" w:rsidP="00ED0281">
            <w:pPr>
              <w:pStyle w:val="af7"/>
              <w:spacing w:line="276" w:lineRule="auto"/>
              <w:rPr>
                <w:rStyle w:val="afa"/>
                <w:rFonts w:ascii="Times New Roman" w:hAnsi="Times New Roman" w:cs="Times New Roman"/>
                <w:b w:val="0"/>
              </w:rPr>
            </w:pPr>
            <w:hyperlink r:id="rId13" w:history="1">
              <w:r w:rsidR="008D149E" w:rsidRPr="00ED0281">
                <w:rPr>
                  <w:rStyle w:val="afa"/>
                  <w:rFonts w:ascii="Times New Roman" w:hAnsi="Times New Roman" w:cs="Times New Roman"/>
                  <w:b w:val="0"/>
                </w:rPr>
                <w:t>https://rosuchebnik.ru</w:t>
              </w:r>
            </w:hyperlink>
          </w:p>
        </w:tc>
      </w:tr>
      <w:tr w:rsidR="00777020" w:rsidRPr="00ED0281" w:rsidTr="0066161B">
        <w:tc>
          <w:tcPr>
            <w:tcW w:w="675" w:type="dxa"/>
          </w:tcPr>
          <w:p w:rsidR="00777020" w:rsidRDefault="00777020" w:rsidP="00ED0281">
            <w:pPr>
              <w:pStyle w:val="af7"/>
              <w:spacing w:line="276" w:lineRule="auto"/>
              <w:rPr>
                <w:rStyle w:val="afa"/>
                <w:rFonts w:ascii="Times New Roman" w:hAnsi="Times New Roman" w:cs="Times New Roman"/>
                <w:b w:val="0"/>
              </w:rPr>
            </w:pPr>
            <w:r>
              <w:rPr>
                <w:rStyle w:val="afa"/>
                <w:rFonts w:ascii="Times New Roman" w:hAnsi="Times New Roman" w:cs="Times New Roman"/>
                <w:b w:val="0"/>
              </w:rPr>
              <w:t>3.4</w:t>
            </w:r>
          </w:p>
        </w:tc>
        <w:tc>
          <w:tcPr>
            <w:tcW w:w="6667" w:type="dxa"/>
          </w:tcPr>
          <w:p w:rsidR="00777020" w:rsidRDefault="00777020" w:rsidP="00ED0281">
            <w:pPr>
              <w:pStyle w:val="af7"/>
              <w:spacing w:line="276" w:lineRule="auto"/>
              <w:rPr>
                <w:rStyle w:val="afa"/>
                <w:rFonts w:ascii="Times New Roman" w:hAnsi="Times New Roman" w:cs="Times New Roman"/>
                <w:b w:val="0"/>
              </w:rPr>
            </w:pPr>
            <w:r>
              <w:rPr>
                <w:rStyle w:val="afa"/>
                <w:rFonts w:ascii="Times New Roman" w:hAnsi="Times New Roman" w:cs="Times New Roman"/>
                <w:b w:val="0"/>
              </w:rPr>
              <w:t>Лишь слову жизнь дана</w:t>
            </w:r>
          </w:p>
        </w:tc>
        <w:tc>
          <w:tcPr>
            <w:tcW w:w="1559" w:type="dxa"/>
          </w:tcPr>
          <w:p w:rsidR="00777020" w:rsidRDefault="00777020" w:rsidP="00777020">
            <w:pPr>
              <w:pStyle w:val="af7"/>
              <w:spacing w:line="276" w:lineRule="auto"/>
              <w:jc w:val="center"/>
              <w:rPr>
                <w:rStyle w:val="afa"/>
                <w:rFonts w:ascii="Times New Roman" w:hAnsi="Times New Roman" w:cs="Times New Roman"/>
                <w:b w:val="0"/>
              </w:rPr>
            </w:pPr>
            <w:r>
              <w:rPr>
                <w:rStyle w:val="afa"/>
                <w:rFonts w:ascii="Times New Roman" w:hAnsi="Times New Roman" w:cs="Times New Roman"/>
                <w:b w:val="0"/>
              </w:rPr>
              <w:t>1</w:t>
            </w:r>
          </w:p>
        </w:tc>
        <w:tc>
          <w:tcPr>
            <w:tcW w:w="1417" w:type="dxa"/>
            <w:gridSpan w:val="2"/>
          </w:tcPr>
          <w:p w:rsidR="00777020" w:rsidRPr="00ED0281" w:rsidRDefault="00777020" w:rsidP="00ED0281">
            <w:pPr>
              <w:pStyle w:val="af7"/>
              <w:spacing w:line="276" w:lineRule="auto"/>
              <w:rPr>
                <w:rStyle w:val="afa"/>
                <w:rFonts w:ascii="Times New Roman" w:hAnsi="Times New Roman" w:cs="Times New Roman"/>
                <w:b w:val="0"/>
              </w:rPr>
            </w:pPr>
          </w:p>
        </w:tc>
        <w:tc>
          <w:tcPr>
            <w:tcW w:w="1276" w:type="dxa"/>
          </w:tcPr>
          <w:p w:rsidR="00777020" w:rsidRPr="00ED0281" w:rsidRDefault="00777020" w:rsidP="00ED0281">
            <w:pPr>
              <w:pStyle w:val="af7"/>
              <w:spacing w:line="276" w:lineRule="auto"/>
              <w:rPr>
                <w:rStyle w:val="afa"/>
                <w:rFonts w:ascii="Times New Roman" w:hAnsi="Times New Roman" w:cs="Times New Roman"/>
                <w:b w:val="0"/>
              </w:rPr>
            </w:pPr>
          </w:p>
        </w:tc>
        <w:tc>
          <w:tcPr>
            <w:tcW w:w="1074" w:type="dxa"/>
            <w:gridSpan w:val="2"/>
          </w:tcPr>
          <w:p w:rsidR="00777020" w:rsidRPr="00ED0281" w:rsidRDefault="00777020" w:rsidP="00ED0281">
            <w:pPr>
              <w:pStyle w:val="af7"/>
              <w:spacing w:line="276" w:lineRule="auto"/>
              <w:rPr>
                <w:rStyle w:val="afa"/>
                <w:rFonts w:ascii="Times New Roman" w:hAnsi="Times New Roman" w:cs="Times New Roman"/>
                <w:b w:val="0"/>
              </w:rPr>
            </w:pPr>
          </w:p>
        </w:tc>
        <w:tc>
          <w:tcPr>
            <w:tcW w:w="2720" w:type="dxa"/>
          </w:tcPr>
          <w:p w:rsidR="00777020" w:rsidRPr="00ED0281" w:rsidRDefault="00795673" w:rsidP="00ED0281">
            <w:pPr>
              <w:pStyle w:val="af7"/>
              <w:spacing w:line="276" w:lineRule="auto"/>
              <w:rPr>
                <w:rStyle w:val="afa"/>
                <w:rFonts w:ascii="Times New Roman" w:hAnsi="Times New Roman" w:cs="Times New Roman"/>
                <w:b w:val="0"/>
              </w:rPr>
            </w:pPr>
            <w:hyperlink r:id="rId14" w:history="1">
              <w:r w:rsidR="008D149E" w:rsidRPr="00ED0281">
                <w:rPr>
                  <w:rStyle w:val="afa"/>
                  <w:rFonts w:ascii="Times New Roman" w:hAnsi="Times New Roman" w:cs="Times New Roman"/>
                  <w:b w:val="0"/>
                </w:rPr>
                <w:t>https://rosuchebnik.ru</w:t>
              </w:r>
            </w:hyperlink>
          </w:p>
        </w:tc>
      </w:tr>
      <w:tr w:rsidR="0066161B" w:rsidRPr="00ED0281" w:rsidTr="006A071E">
        <w:tc>
          <w:tcPr>
            <w:tcW w:w="7342" w:type="dxa"/>
            <w:gridSpan w:val="2"/>
          </w:tcPr>
          <w:p w:rsidR="0066161B" w:rsidRPr="00ED0281" w:rsidRDefault="0066161B" w:rsidP="00ED0281">
            <w:pPr>
              <w:pStyle w:val="af7"/>
              <w:spacing w:line="276" w:lineRule="auto"/>
              <w:rPr>
                <w:rStyle w:val="afa"/>
                <w:rFonts w:ascii="Times New Roman" w:hAnsi="Times New Roman" w:cs="Times New Roman"/>
                <w:b w:val="0"/>
              </w:rPr>
            </w:pPr>
            <w:r w:rsidRPr="00ED0281">
              <w:rPr>
                <w:rStyle w:val="afa"/>
                <w:rFonts w:ascii="Times New Roman" w:hAnsi="Times New Roman" w:cs="Times New Roman"/>
                <w:b w:val="0"/>
              </w:rPr>
              <w:t>Итого по разделу</w:t>
            </w:r>
          </w:p>
        </w:tc>
        <w:tc>
          <w:tcPr>
            <w:tcW w:w="1559" w:type="dxa"/>
          </w:tcPr>
          <w:p w:rsidR="0066161B" w:rsidRPr="00ED0281" w:rsidRDefault="00777020" w:rsidP="00777020">
            <w:pPr>
              <w:pStyle w:val="af7"/>
              <w:spacing w:line="276" w:lineRule="auto"/>
              <w:jc w:val="center"/>
              <w:rPr>
                <w:rStyle w:val="afa"/>
                <w:rFonts w:ascii="Times New Roman" w:hAnsi="Times New Roman" w:cs="Times New Roman"/>
                <w:b w:val="0"/>
              </w:rPr>
            </w:pPr>
            <w:r>
              <w:rPr>
                <w:rStyle w:val="afa"/>
                <w:rFonts w:ascii="Times New Roman" w:hAnsi="Times New Roman" w:cs="Times New Roman"/>
                <w:b w:val="0"/>
              </w:rPr>
              <w:t>8</w:t>
            </w:r>
          </w:p>
        </w:tc>
        <w:tc>
          <w:tcPr>
            <w:tcW w:w="6487" w:type="dxa"/>
            <w:gridSpan w:val="6"/>
          </w:tcPr>
          <w:p w:rsidR="008D149E" w:rsidRPr="00ED0281" w:rsidRDefault="008D149E" w:rsidP="00ED0281">
            <w:pPr>
              <w:pStyle w:val="af7"/>
              <w:spacing w:line="276" w:lineRule="auto"/>
              <w:rPr>
                <w:rStyle w:val="afa"/>
                <w:rFonts w:ascii="Times New Roman" w:hAnsi="Times New Roman" w:cs="Times New Roman"/>
                <w:b w:val="0"/>
              </w:rPr>
            </w:pPr>
          </w:p>
        </w:tc>
      </w:tr>
      <w:tr w:rsidR="008D149E" w:rsidRPr="00ED0281" w:rsidTr="008D149E">
        <w:tc>
          <w:tcPr>
            <w:tcW w:w="7342" w:type="dxa"/>
            <w:gridSpan w:val="2"/>
          </w:tcPr>
          <w:p w:rsidR="008D149E" w:rsidRPr="00ED0281" w:rsidRDefault="008D149E" w:rsidP="00ED0281">
            <w:pPr>
              <w:pStyle w:val="af7"/>
              <w:spacing w:line="276" w:lineRule="auto"/>
              <w:rPr>
                <w:rStyle w:val="afa"/>
                <w:rFonts w:ascii="Times New Roman" w:hAnsi="Times New Roman" w:cs="Times New Roman"/>
                <w:b w:val="0"/>
              </w:rPr>
            </w:pPr>
            <w:r>
              <w:rPr>
                <w:rStyle w:val="afa"/>
                <w:rFonts w:ascii="Times New Roman" w:hAnsi="Times New Roman" w:cs="Times New Roman"/>
                <w:b w:val="0"/>
              </w:rPr>
              <w:t>Развитие речи</w:t>
            </w:r>
          </w:p>
        </w:tc>
        <w:tc>
          <w:tcPr>
            <w:tcW w:w="1559" w:type="dxa"/>
          </w:tcPr>
          <w:p w:rsidR="008D149E" w:rsidRDefault="008D149E" w:rsidP="00777020">
            <w:pPr>
              <w:pStyle w:val="af7"/>
              <w:spacing w:line="276" w:lineRule="auto"/>
              <w:jc w:val="center"/>
              <w:rPr>
                <w:rStyle w:val="afa"/>
                <w:rFonts w:ascii="Times New Roman" w:hAnsi="Times New Roman" w:cs="Times New Roman"/>
                <w:b w:val="0"/>
              </w:rPr>
            </w:pPr>
            <w:r>
              <w:rPr>
                <w:rStyle w:val="afa"/>
                <w:rFonts w:ascii="Times New Roman" w:hAnsi="Times New Roman" w:cs="Times New Roman"/>
                <w:b w:val="0"/>
              </w:rPr>
              <w:t>2</w:t>
            </w:r>
          </w:p>
        </w:tc>
        <w:tc>
          <w:tcPr>
            <w:tcW w:w="1410" w:type="dxa"/>
          </w:tcPr>
          <w:p w:rsidR="008D149E" w:rsidRPr="00ED0281" w:rsidRDefault="008D149E" w:rsidP="00ED0281">
            <w:pPr>
              <w:pStyle w:val="af7"/>
              <w:spacing w:line="276" w:lineRule="auto"/>
              <w:rPr>
                <w:rStyle w:val="afa"/>
                <w:rFonts w:ascii="Times New Roman" w:hAnsi="Times New Roman" w:cs="Times New Roman"/>
                <w:b w:val="0"/>
              </w:rPr>
            </w:pPr>
          </w:p>
        </w:tc>
        <w:tc>
          <w:tcPr>
            <w:tcW w:w="1290" w:type="dxa"/>
            <w:gridSpan w:val="3"/>
          </w:tcPr>
          <w:p w:rsidR="008D149E" w:rsidRPr="00ED0281" w:rsidRDefault="008D149E" w:rsidP="00ED0281">
            <w:pPr>
              <w:pStyle w:val="af7"/>
              <w:spacing w:line="276" w:lineRule="auto"/>
              <w:rPr>
                <w:rStyle w:val="afa"/>
                <w:rFonts w:ascii="Times New Roman" w:hAnsi="Times New Roman" w:cs="Times New Roman"/>
                <w:b w:val="0"/>
              </w:rPr>
            </w:pPr>
          </w:p>
        </w:tc>
        <w:tc>
          <w:tcPr>
            <w:tcW w:w="1065" w:type="dxa"/>
          </w:tcPr>
          <w:p w:rsidR="008D149E" w:rsidRPr="00ED0281" w:rsidRDefault="008D149E" w:rsidP="00ED0281">
            <w:pPr>
              <w:pStyle w:val="af7"/>
              <w:spacing w:line="276" w:lineRule="auto"/>
              <w:rPr>
                <w:rStyle w:val="afa"/>
                <w:rFonts w:ascii="Times New Roman" w:hAnsi="Times New Roman" w:cs="Times New Roman"/>
                <w:b w:val="0"/>
              </w:rPr>
            </w:pPr>
          </w:p>
        </w:tc>
        <w:tc>
          <w:tcPr>
            <w:tcW w:w="2722" w:type="dxa"/>
          </w:tcPr>
          <w:p w:rsidR="008D149E" w:rsidRPr="00ED0281" w:rsidRDefault="00795673" w:rsidP="00ED0281">
            <w:pPr>
              <w:pStyle w:val="af7"/>
              <w:spacing w:line="276" w:lineRule="auto"/>
              <w:rPr>
                <w:rStyle w:val="afa"/>
                <w:rFonts w:ascii="Times New Roman" w:hAnsi="Times New Roman" w:cs="Times New Roman"/>
                <w:b w:val="0"/>
              </w:rPr>
            </w:pPr>
            <w:hyperlink r:id="rId15" w:history="1">
              <w:r w:rsidR="008D149E" w:rsidRPr="00ED0281">
                <w:rPr>
                  <w:rStyle w:val="afa"/>
                  <w:rFonts w:ascii="Times New Roman" w:hAnsi="Times New Roman" w:cs="Times New Roman"/>
                  <w:b w:val="0"/>
                </w:rPr>
                <w:t>https://rosuchebnik.ru</w:t>
              </w:r>
            </w:hyperlink>
          </w:p>
        </w:tc>
      </w:tr>
      <w:tr w:rsidR="008D149E" w:rsidRPr="00ED0281" w:rsidTr="008D149E">
        <w:tc>
          <w:tcPr>
            <w:tcW w:w="7342" w:type="dxa"/>
            <w:gridSpan w:val="2"/>
          </w:tcPr>
          <w:p w:rsidR="008D149E" w:rsidRPr="00ED0281" w:rsidRDefault="008D149E" w:rsidP="00ED0281">
            <w:pPr>
              <w:pStyle w:val="af7"/>
              <w:spacing w:line="276" w:lineRule="auto"/>
              <w:rPr>
                <w:rStyle w:val="afa"/>
                <w:rFonts w:ascii="Times New Roman" w:hAnsi="Times New Roman" w:cs="Times New Roman"/>
                <w:b w:val="0"/>
              </w:rPr>
            </w:pPr>
            <w:r>
              <w:rPr>
                <w:rStyle w:val="afa"/>
                <w:rFonts w:ascii="Times New Roman" w:hAnsi="Times New Roman" w:cs="Times New Roman"/>
                <w:b w:val="0"/>
              </w:rPr>
              <w:t>Итоговая контрольная работа</w:t>
            </w:r>
          </w:p>
        </w:tc>
        <w:tc>
          <w:tcPr>
            <w:tcW w:w="1559" w:type="dxa"/>
          </w:tcPr>
          <w:p w:rsidR="008D149E" w:rsidRDefault="008D149E" w:rsidP="00777020">
            <w:pPr>
              <w:pStyle w:val="af7"/>
              <w:spacing w:line="276" w:lineRule="auto"/>
              <w:jc w:val="center"/>
              <w:rPr>
                <w:rStyle w:val="afa"/>
                <w:rFonts w:ascii="Times New Roman" w:hAnsi="Times New Roman" w:cs="Times New Roman"/>
                <w:b w:val="0"/>
              </w:rPr>
            </w:pPr>
            <w:r>
              <w:rPr>
                <w:rStyle w:val="afa"/>
                <w:rFonts w:ascii="Times New Roman" w:hAnsi="Times New Roman" w:cs="Times New Roman"/>
                <w:b w:val="0"/>
              </w:rPr>
              <w:t>1</w:t>
            </w:r>
          </w:p>
        </w:tc>
        <w:tc>
          <w:tcPr>
            <w:tcW w:w="1410" w:type="dxa"/>
          </w:tcPr>
          <w:p w:rsidR="008D149E" w:rsidRPr="00ED0281" w:rsidRDefault="00795673" w:rsidP="00ED0281">
            <w:pPr>
              <w:pStyle w:val="af7"/>
              <w:spacing w:line="276" w:lineRule="auto"/>
              <w:rPr>
                <w:rStyle w:val="afa"/>
                <w:rFonts w:ascii="Times New Roman" w:hAnsi="Times New Roman" w:cs="Times New Roman"/>
                <w:b w:val="0"/>
              </w:rPr>
            </w:pPr>
            <w:r>
              <w:rPr>
                <w:rStyle w:val="afa"/>
                <w:rFonts w:ascii="Times New Roman" w:hAnsi="Times New Roman" w:cs="Times New Roman"/>
                <w:b w:val="0"/>
              </w:rPr>
              <w:t>1</w:t>
            </w:r>
          </w:p>
        </w:tc>
        <w:tc>
          <w:tcPr>
            <w:tcW w:w="1290" w:type="dxa"/>
            <w:gridSpan w:val="3"/>
          </w:tcPr>
          <w:p w:rsidR="008D149E" w:rsidRPr="00ED0281" w:rsidRDefault="008D149E" w:rsidP="00ED0281">
            <w:pPr>
              <w:pStyle w:val="af7"/>
              <w:spacing w:line="276" w:lineRule="auto"/>
              <w:rPr>
                <w:rStyle w:val="afa"/>
                <w:rFonts w:ascii="Times New Roman" w:hAnsi="Times New Roman" w:cs="Times New Roman"/>
                <w:b w:val="0"/>
              </w:rPr>
            </w:pPr>
          </w:p>
        </w:tc>
        <w:tc>
          <w:tcPr>
            <w:tcW w:w="1065" w:type="dxa"/>
          </w:tcPr>
          <w:p w:rsidR="008D149E" w:rsidRPr="00ED0281" w:rsidRDefault="008D149E" w:rsidP="00ED0281">
            <w:pPr>
              <w:pStyle w:val="af7"/>
              <w:spacing w:line="276" w:lineRule="auto"/>
              <w:rPr>
                <w:rStyle w:val="afa"/>
                <w:rFonts w:ascii="Times New Roman" w:hAnsi="Times New Roman" w:cs="Times New Roman"/>
                <w:b w:val="0"/>
              </w:rPr>
            </w:pPr>
          </w:p>
        </w:tc>
        <w:tc>
          <w:tcPr>
            <w:tcW w:w="2722" w:type="dxa"/>
          </w:tcPr>
          <w:p w:rsidR="008D149E" w:rsidRPr="00ED0281" w:rsidRDefault="00795673" w:rsidP="00ED0281">
            <w:pPr>
              <w:pStyle w:val="af7"/>
              <w:spacing w:line="276" w:lineRule="auto"/>
              <w:rPr>
                <w:rStyle w:val="afa"/>
                <w:rFonts w:ascii="Times New Roman" w:hAnsi="Times New Roman" w:cs="Times New Roman"/>
                <w:b w:val="0"/>
              </w:rPr>
            </w:pPr>
            <w:hyperlink r:id="rId16" w:history="1">
              <w:r w:rsidR="005B50C4" w:rsidRPr="00ED0281">
                <w:rPr>
                  <w:rStyle w:val="afa"/>
                  <w:rFonts w:ascii="Times New Roman" w:hAnsi="Times New Roman" w:cs="Times New Roman"/>
                  <w:b w:val="0"/>
                </w:rPr>
                <w:t>https://rosuchebnik.ru</w:t>
              </w:r>
            </w:hyperlink>
          </w:p>
        </w:tc>
      </w:tr>
      <w:tr w:rsidR="008D149E" w:rsidRPr="00ED0281" w:rsidTr="008D149E">
        <w:tc>
          <w:tcPr>
            <w:tcW w:w="7342" w:type="dxa"/>
            <w:gridSpan w:val="2"/>
          </w:tcPr>
          <w:p w:rsidR="008D149E" w:rsidRDefault="008D149E" w:rsidP="00ED0281">
            <w:pPr>
              <w:pStyle w:val="af7"/>
              <w:spacing w:line="276" w:lineRule="auto"/>
              <w:rPr>
                <w:rStyle w:val="afa"/>
                <w:rFonts w:ascii="Times New Roman" w:hAnsi="Times New Roman" w:cs="Times New Roman"/>
                <w:b w:val="0"/>
              </w:rPr>
            </w:pPr>
            <w:r>
              <w:rPr>
                <w:rStyle w:val="afa"/>
                <w:rFonts w:ascii="Times New Roman" w:hAnsi="Times New Roman" w:cs="Times New Roman"/>
                <w:b w:val="0"/>
              </w:rPr>
              <w:t>Резервные уроки</w:t>
            </w:r>
          </w:p>
        </w:tc>
        <w:tc>
          <w:tcPr>
            <w:tcW w:w="1559" w:type="dxa"/>
          </w:tcPr>
          <w:p w:rsidR="008D149E" w:rsidRDefault="008D149E" w:rsidP="00777020">
            <w:pPr>
              <w:pStyle w:val="af7"/>
              <w:spacing w:line="276" w:lineRule="auto"/>
              <w:jc w:val="center"/>
              <w:rPr>
                <w:rStyle w:val="afa"/>
                <w:rFonts w:ascii="Times New Roman" w:hAnsi="Times New Roman" w:cs="Times New Roman"/>
                <w:b w:val="0"/>
              </w:rPr>
            </w:pPr>
            <w:r>
              <w:rPr>
                <w:rStyle w:val="afa"/>
                <w:rFonts w:ascii="Times New Roman" w:hAnsi="Times New Roman" w:cs="Times New Roman"/>
                <w:b w:val="0"/>
              </w:rPr>
              <w:t>8</w:t>
            </w:r>
          </w:p>
        </w:tc>
        <w:tc>
          <w:tcPr>
            <w:tcW w:w="1410" w:type="dxa"/>
          </w:tcPr>
          <w:p w:rsidR="008D149E" w:rsidRPr="00ED0281" w:rsidRDefault="008D149E" w:rsidP="00ED0281">
            <w:pPr>
              <w:pStyle w:val="af7"/>
              <w:spacing w:line="276" w:lineRule="auto"/>
              <w:rPr>
                <w:rStyle w:val="afa"/>
                <w:rFonts w:ascii="Times New Roman" w:hAnsi="Times New Roman" w:cs="Times New Roman"/>
                <w:b w:val="0"/>
              </w:rPr>
            </w:pPr>
          </w:p>
        </w:tc>
        <w:tc>
          <w:tcPr>
            <w:tcW w:w="1290" w:type="dxa"/>
            <w:gridSpan w:val="3"/>
          </w:tcPr>
          <w:p w:rsidR="008D149E" w:rsidRPr="00ED0281" w:rsidRDefault="008D149E" w:rsidP="00ED0281">
            <w:pPr>
              <w:pStyle w:val="af7"/>
              <w:spacing w:line="276" w:lineRule="auto"/>
              <w:rPr>
                <w:rStyle w:val="afa"/>
                <w:rFonts w:ascii="Times New Roman" w:hAnsi="Times New Roman" w:cs="Times New Roman"/>
                <w:b w:val="0"/>
              </w:rPr>
            </w:pPr>
          </w:p>
        </w:tc>
        <w:tc>
          <w:tcPr>
            <w:tcW w:w="1065" w:type="dxa"/>
          </w:tcPr>
          <w:p w:rsidR="008D149E" w:rsidRPr="00ED0281" w:rsidRDefault="008D149E" w:rsidP="00ED0281">
            <w:pPr>
              <w:pStyle w:val="af7"/>
              <w:spacing w:line="276" w:lineRule="auto"/>
              <w:rPr>
                <w:rStyle w:val="afa"/>
                <w:rFonts w:ascii="Times New Roman" w:hAnsi="Times New Roman" w:cs="Times New Roman"/>
                <w:b w:val="0"/>
              </w:rPr>
            </w:pPr>
          </w:p>
        </w:tc>
        <w:tc>
          <w:tcPr>
            <w:tcW w:w="2722" w:type="dxa"/>
          </w:tcPr>
          <w:p w:rsidR="008D149E" w:rsidRPr="00ED0281" w:rsidRDefault="00795673" w:rsidP="00ED0281">
            <w:pPr>
              <w:pStyle w:val="af7"/>
              <w:spacing w:line="276" w:lineRule="auto"/>
              <w:rPr>
                <w:rStyle w:val="afa"/>
                <w:rFonts w:ascii="Times New Roman" w:hAnsi="Times New Roman" w:cs="Times New Roman"/>
                <w:b w:val="0"/>
              </w:rPr>
            </w:pPr>
            <w:hyperlink r:id="rId17" w:history="1">
              <w:r w:rsidR="005B50C4" w:rsidRPr="00ED0281">
                <w:rPr>
                  <w:rStyle w:val="afa"/>
                  <w:rFonts w:ascii="Times New Roman" w:hAnsi="Times New Roman" w:cs="Times New Roman"/>
                  <w:b w:val="0"/>
                </w:rPr>
                <w:t>https://rosuchebnik.ru</w:t>
              </w:r>
            </w:hyperlink>
          </w:p>
        </w:tc>
      </w:tr>
      <w:tr w:rsidR="0066161B" w:rsidRPr="00ED0281" w:rsidTr="006A071E">
        <w:tc>
          <w:tcPr>
            <w:tcW w:w="7342" w:type="dxa"/>
            <w:gridSpan w:val="2"/>
          </w:tcPr>
          <w:p w:rsidR="0066161B" w:rsidRPr="00ED0281" w:rsidRDefault="0066161B" w:rsidP="00ED0281">
            <w:pPr>
              <w:pStyle w:val="af7"/>
              <w:spacing w:line="276" w:lineRule="auto"/>
              <w:rPr>
                <w:rStyle w:val="afa"/>
                <w:rFonts w:ascii="Times New Roman" w:hAnsi="Times New Roman" w:cs="Times New Roman"/>
                <w:b w:val="0"/>
              </w:rPr>
            </w:pPr>
            <w:r w:rsidRPr="00ED0281">
              <w:rPr>
                <w:rStyle w:val="afa"/>
                <w:rFonts w:ascii="Times New Roman" w:hAnsi="Times New Roman" w:cs="Times New Roman"/>
                <w:b w:val="0"/>
              </w:rPr>
              <w:t>Общее количество часов по программе</w:t>
            </w:r>
          </w:p>
        </w:tc>
        <w:tc>
          <w:tcPr>
            <w:tcW w:w="1559" w:type="dxa"/>
          </w:tcPr>
          <w:p w:rsidR="0066161B" w:rsidRPr="00ED0281" w:rsidRDefault="008D149E" w:rsidP="008D149E">
            <w:pPr>
              <w:pStyle w:val="af7"/>
              <w:spacing w:line="276" w:lineRule="auto"/>
              <w:jc w:val="center"/>
              <w:rPr>
                <w:rStyle w:val="afa"/>
                <w:rFonts w:ascii="Times New Roman" w:hAnsi="Times New Roman" w:cs="Times New Roman"/>
                <w:b w:val="0"/>
              </w:rPr>
            </w:pPr>
            <w:r>
              <w:rPr>
                <w:rStyle w:val="afa"/>
                <w:rFonts w:ascii="Times New Roman" w:hAnsi="Times New Roman" w:cs="Times New Roman"/>
                <w:b w:val="0"/>
              </w:rPr>
              <w:t>35</w:t>
            </w:r>
          </w:p>
        </w:tc>
        <w:tc>
          <w:tcPr>
            <w:tcW w:w="1417" w:type="dxa"/>
            <w:gridSpan w:val="2"/>
          </w:tcPr>
          <w:p w:rsidR="0066161B" w:rsidRPr="00ED0281" w:rsidRDefault="008D149E" w:rsidP="008D149E">
            <w:pPr>
              <w:pStyle w:val="af7"/>
              <w:spacing w:line="276" w:lineRule="auto"/>
              <w:jc w:val="center"/>
              <w:rPr>
                <w:rStyle w:val="afa"/>
                <w:rFonts w:ascii="Times New Roman" w:hAnsi="Times New Roman" w:cs="Times New Roman"/>
                <w:b w:val="0"/>
              </w:rPr>
            </w:pPr>
            <w:r>
              <w:rPr>
                <w:rStyle w:val="afa"/>
                <w:rFonts w:ascii="Times New Roman" w:hAnsi="Times New Roman" w:cs="Times New Roman"/>
                <w:b w:val="0"/>
              </w:rPr>
              <w:t>1</w:t>
            </w:r>
          </w:p>
        </w:tc>
        <w:tc>
          <w:tcPr>
            <w:tcW w:w="1276" w:type="dxa"/>
          </w:tcPr>
          <w:p w:rsidR="0066161B" w:rsidRPr="00ED0281" w:rsidRDefault="0066161B" w:rsidP="00ED0281">
            <w:pPr>
              <w:pStyle w:val="af7"/>
              <w:spacing w:line="276" w:lineRule="auto"/>
              <w:rPr>
                <w:rStyle w:val="afa"/>
                <w:rFonts w:ascii="Times New Roman" w:hAnsi="Times New Roman" w:cs="Times New Roman"/>
                <w:b w:val="0"/>
              </w:rPr>
            </w:pPr>
          </w:p>
        </w:tc>
        <w:tc>
          <w:tcPr>
            <w:tcW w:w="1074" w:type="dxa"/>
            <w:gridSpan w:val="2"/>
          </w:tcPr>
          <w:p w:rsidR="0066161B" w:rsidRPr="00ED0281" w:rsidRDefault="0066161B" w:rsidP="00ED0281">
            <w:pPr>
              <w:pStyle w:val="af7"/>
              <w:spacing w:line="276" w:lineRule="auto"/>
              <w:rPr>
                <w:rStyle w:val="afa"/>
                <w:rFonts w:ascii="Times New Roman" w:hAnsi="Times New Roman" w:cs="Times New Roman"/>
                <w:b w:val="0"/>
              </w:rPr>
            </w:pPr>
          </w:p>
        </w:tc>
        <w:tc>
          <w:tcPr>
            <w:tcW w:w="2720" w:type="dxa"/>
          </w:tcPr>
          <w:p w:rsidR="0066161B" w:rsidRPr="00ED0281" w:rsidRDefault="0066161B" w:rsidP="00ED0281">
            <w:pPr>
              <w:pStyle w:val="af7"/>
              <w:spacing w:line="276" w:lineRule="auto"/>
              <w:rPr>
                <w:rStyle w:val="afa"/>
                <w:rFonts w:ascii="Times New Roman" w:hAnsi="Times New Roman" w:cs="Times New Roman"/>
                <w:b w:val="0"/>
              </w:rPr>
            </w:pPr>
          </w:p>
        </w:tc>
      </w:tr>
    </w:tbl>
    <w:p w:rsidR="0087482E" w:rsidRDefault="0087482E" w:rsidP="00ED0281">
      <w:pPr>
        <w:pStyle w:val="af7"/>
        <w:spacing w:line="276" w:lineRule="auto"/>
        <w:rPr>
          <w:rStyle w:val="afa"/>
          <w:rFonts w:ascii="Times New Roman" w:hAnsi="Times New Roman" w:cs="Times New Roman"/>
          <w:b w:val="0"/>
        </w:rPr>
      </w:pPr>
    </w:p>
    <w:p w:rsidR="00902D27" w:rsidRPr="00CE5812" w:rsidRDefault="00902D27" w:rsidP="00902D27">
      <w:pPr>
        <w:pStyle w:val="af7"/>
        <w:spacing w:line="276" w:lineRule="auto"/>
        <w:rPr>
          <w:rStyle w:val="afa"/>
          <w:rFonts w:ascii="Times New Roman" w:hAnsi="Times New Roman" w:cs="Times New Roman"/>
        </w:rPr>
      </w:pPr>
      <w:r>
        <w:rPr>
          <w:rStyle w:val="afa"/>
          <w:rFonts w:ascii="Times New Roman" w:hAnsi="Times New Roman" w:cs="Times New Roman"/>
        </w:rPr>
        <w:t>6</w:t>
      </w:r>
      <w:r w:rsidRPr="00CE5812">
        <w:rPr>
          <w:rStyle w:val="afa"/>
          <w:rFonts w:ascii="Times New Roman" w:hAnsi="Times New Roman" w:cs="Times New Roman"/>
        </w:rPr>
        <w:t xml:space="preserve"> класс</w:t>
      </w:r>
    </w:p>
    <w:p w:rsidR="00902D27" w:rsidRPr="00ED0281" w:rsidRDefault="00902D27" w:rsidP="00902D27">
      <w:pPr>
        <w:pStyle w:val="af7"/>
        <w:spacing w:line="276" w:lineRule="auto"/>
        <w:rPr>
          <w:rStyle w:val="afa"/>
          <w:rFonts w:ascii="Times New Roman" w:hAnsi="Times New Roman" w:cs="Times New Roman"/>
          <w:b w:val="0"/>
        </w:rPr>
      </w:pPr>
    </w:p>
    <w:tbl>
      <w:tblPr>
        <w:tblStyle w:val="a4"/>
        <w:tblW w:w="15388" w:type="dxa"/>
        <w:tblLayout w:type="fixed"/>
        <w:tblLook w:val="04A0" w:firstRow="1" w:lastRow="0" w:firstColumn="1" w:lastColumn="0" w:noHBand="0" w:noVBand="1"/>
      </w:tblPr>
      <w:tblGrid>
        <w:gridCol w:w="674"/>
        <w:gridCol w:w="6666"/>
        <w:gridCol w:w="1559"/>
        <w:gridCol w:w="1410"/>
        <w:gridCol w:w="7"/>
        <w:gridCol w:w="1276"/>
        <w:gridCol w:w="7"/>
        <w:gridCol w:w="1067"/>
        <w:gridCol w:w="2722"/>
      </w:tblGrid>
      <w:tr w:rsidR="00902D27" w:rsidRPr="00ED0281" w:rsidTr="00902D27">
        <w:tc>
          <w:tcPr>
            <w:tcW w:w="675" w:type="dxa"/>
            <w:vMerge w:val="restart"/>
          </w:tcPr>
          <w:p w:rsidR="00902D27" w:rsidRPr="00ED0281" w:rsidRDefault="00902D27" w:rsidP="00902D27">
            <w:pPr>
              <w:pStyle w:val="af7"/>
              <w:spacing w:line="276" w:lineRule="auto"/>
              <w:rPr>
                <w:rStyle w:val="afa"/>
                <w:rFonts w:ascii="Times New Roman" w:hAnsi="Times New Roman" w:cs="Times New Roman"/>
                <w:b w:val="0"/>
              </w:rPr>
            </w:pPr>
            <w:r w:rsidRPr="00ED0281">
              <w:rPr>
                <w:rStyle w:val="afa"/>
                <w:rFonts w:ascii="Times New Roman" w:hAnsi="Times New Roman" w:cs="Times New Roman"/>
                <w:b w:val="0"/>
              </w:rPr>
              <w:t>№</w:t>
            </w:r>
          </w:p>
        </w:tc>
        <w:tc>
          <w:tcPr>
            <w:tcW w:w="6667" w:type="dxa"/>
            <w:vMerge w:val="restart"/>
          </w:tcPr>
          <w:p w:rsidR="00902D27" w:rsidRPr="00ED0281" w:rsidRDefault="00902D27" w:rsidP="00902D27">
            <w:pPr>
              <w:pStyle w:val="af7"/>
              <w:spacing w:line="276" w:lineRule="auto"/>
              <w:rPr>
                <w:rStyle w:val="afa"/>
                <w:rFonts w:ascii="Times New Roman" w:hAnsi="Times New Roman" w:cs="Times New Roman"/>
                <w:b w:val="0"/>
              </w:rPr>
            </w:pPr>
            <w:r w:rsidRPr="00ED0281">
              <w:rPr>
                <w:rStyle w:val="afa"/>
                <w:rFonts w:ascii="Times New Roman" w:hAnsi="Times New Roman" w:cs="Times New Roman"/>
                <w:b w:val="0"/>
              </w:rPr>
              <w:t>Наименование раздела (темы)</w:t>
            </w:r>
          </w:p>
        </w:tc>
        <w:tc>
          <w:tcPr>
            <w:tcW w:w="5326" w:type="dxa"/>
            <w:gridSpan w:val="6"/>
          </w:tcPr>
          <w:p w:rsidR="00902D27" w:rsidRPr="00ED0281" w:rsidRDefault="00902D27" w:rsidP="00902D27">
            <w:pPr>
              <w:pStyle w:val="af7"/>
              <w:spacing w:line="276" w:lineRule="auto"/>
              <w:rPr>
                <w:rStyle w:val="afa"/>
                <w:rFonts w:ascii="Times New Roman" w:hAnsi="Times New Roman" w:cs="Times New Roman"/>
                <w:b w:val="0"/>
              </w:rPr>
            </w:pPr>
            <w:r w:rsidRPr="00ED0281">
              <w:rPr>
                <w:rStyle w:val="afa"/>
                <w:rFonts w:ascii="Times New Roman" w:hAnsi="Times New Roman" w:cs="Times New Roman"/>
                <w:b w:val="0"/>
              </w:rPr>
              <w:t>Количество часов</w:t>
            </w:r>
          </w:p>
        </w:tc>
        <w:tc>
          <w:tcPr>
            <w:tcW w:w="2720" w:type="dxa"/>
            <w:vMerge w:val="restart"/>
          </w:tcPr>
          <w:p w:rsidR="00902D27" w:rsidRPr="00ED0281" w:rsidRDefault="00902D27" w:rsidP="00902D27">
            <w:pPr>
              <w:pStyle w:val="af7"/>
              <w:spacing w:line="276" w:lineRule="auto"/>
              <w:rPr>
                <w:rStyle w:val="afa"/>
                <w:rFonts w:ascii="Times New Roman" w:hAnsi="Times New Roman" w:cs="Times New Roman"/>
                <w:b w:val="0"/>
              </w:rPr>
            </w:pPr>
            <w:r w:rsidRPr="00ED0281">
              <w:rPr>
                <w:rStyle w:val="afa"/>
                <w:rFonts w:ascii="Times New Roman" w:hAnsi="Times New Roman" w:cs="Times New Roman"/>
                <w:b w:val="0"/>
              </w:rPr>
              <w:t>Используемые электронные (цифровые образовательные ресурсы, электронные библиотеки и т.д.)</w:t>
            </w:r>
          </w:p>
        </w:tc>
      </w:tr>
      <w:tr w:rsidR="00902D27" w:rsidRPr="00ED0281" w:rsidTr="00902D27">
        <w:tc>
          <w:tcPr>
            <w:tcW w:w="675" w:type="dxa"/>
            <w:vMerge/>
          </w:tcPr>
          <w:p w:rsidR="00902D27" w:rsidRPr="00ED0281" w:rsidRDefault="00902D27" w:rsidP="00902D27">
            <w:pPr>
              <w:pStyle w:val="af7"/>
              <w:spacing w:line="276" w:lineRule="auto"/>
              <w:rPr>
                <w:rStyle w:val="afa"/>
                <w:rFonts w:ascii="Times New Roman" w:hAnsi="Times New Roman" w:cs="Times New Roman"/>
                <w:b w:val="0"/>
              </w:rPr>
            </w:pPr>
          </w:p>
        </w:tc>
        <w:tc>
          <w:tcPr>
            <w:tcW w:w="6667" w:type="dxa"/>
            <w:vMerge/>
          </w:tcPr>
          <w:p w:rsidR="00902D27" w:rsidRPr="00ED0281" w:rsidRDefault="00902D27" w:rsidP="00902D27">
            <w:pPr>
              <w:pStyle w:val="af7"/>
              <w:spacing w:line="276" w:lineRule="auto"/>
              <w:rPr>
                <w:rStyle w:val="afa"/>
                <w:rFonts w:ascii="Times New Roman" w:hAnsi="Times New Roman" w:cs="Times New Roman"/>
                <w:b w:val="0"/>
              </w:rPr>
            </w:pPr>
          </w:p>
        </w:tc>
        <w:tc>
          <w:tcPr>
            <w:tcW w:w="1559" w:type="dxa"/>
            <w:vMerge w:val="restart"/>
          </w:tcPr>
          <w:p w:rsidR="00902D27" w:rsidRPr="00ED0281" w:rsidRDefault="00902D27" w:rsidP="00902D27">
            <w:pPr>
              <w:pStyle w:val="af7"/>
              <w:spacing w:line="276" w:lineRule="auto"/>
              <w:rPr>
                <w:rStyle w:val="afa"/>
                <w:rFonts w:ascii="Times New Roman" w:hAnsi="Times New Roman" w:cs="Times New Roman"/>
                <w:b w:val="0"/>
              </w:rPr>
            </w:pPr>
            <w:r w:rsidRPr="00ED0281">
              <w:rPr>
                <w:rStyle w:val="afa"/>
                <w:rFonts w:ascii="Times New Roman" w:hAnsi="Times New Roman" w:cs="Times New Roman"/>
                <w:b w:val="0"/>
              </w:rPr>
              <w:t>Общее количество</w:t>
            </w:r>
          </w:p>
        </w:tc>
        <w:tc>
          <w:tcPr>
            <w:tcW w:w="3767" w:type="dxa"/>
            <w:gridSpan w:val="5"/>
          </w:tcPr>
          <w:p w:rsidR="00902D27" w:rsidRPr="00ED0281" w:rsidRDefault="00902D27" w:rsidP="00902D27">
            <w:pPr>
              <w:pStyle w:val="af7"/>
              <w:spacing w:line="276" w:lineRule="auto"/>
              <w:rPr>
                <w:rStyle w:val="afa"/>
                <w:rFonts w:ascii="Times New Roman" w:hAnsi="Times New Roman" w:cs="Times New Roman"/>
                <w:b w:val="0"/>
              </w:rPr>
            </w:pPr>
            <w:r w:rsidRPr="00ED0281">
              <w:rPr>
                <w:rStyle w:val="afa"/>
                <w:rFonts w:ascii="Times New Roman" w:hAnsi="Times New Roman" w:cs="Times New Roman"/>
                <w:b w:val="0"/>
              </w:rPr>
              <w:t>Из них</w:t>
            </w:r>
          </w:p>
        </w:tc>
        <w:tc>
          <w:tcPr>
            <w:tcW w:w="2720" w:type="dxa"/>
            <w:vMerge/>
          </w:tcPr>
          <w:p w:rsidR="00902D27" w:rsidRPr="00ED0281" w:rsidRDefault="00902D27" w:rsidP="00902D27">
            <w:pPr>
              <w:pStyle w:val="af7"/>
              <w:spacing w:line="276" w:lineRule="auto"/>
              <w:rPr>
                <w:rStyle w:val="afa"/>
                <w:rFonts w:ascii="Times New Roman" w:hAnsi="Times New Roman" w:cs="Times New Roman"/>
                <w:b w:val="0"/>
              </w:rPr>
            </w:pPr>
          </w:p>
        </w:tc>
      </w:tr>
      <w:tr w:rsidR="00902D27" w:rsidRPr="00ED0281" w:rsidTr="00902D27">
        <w:tc>
          <w:tcPr>
            <w:tcW w:w="675" w:type="dxa"/>
            <w:vMerge/>
          </w:tcPr>
          <w:p w:rsidR="00902D27" w:rsidRPr="00ED0281" w:rsidRDefault="00902D27" w:rsidP="00902D27">
            <w:pPr>
              <w:pStyle w:val="af7"/>
              <w:spacing w:line="276" w:lineRule="auto"/>
              <w:rPr>
                <w:rStyle w:val="afa"/>
                <w:rFonts w:ascii="Times New Roman" w:hAnsi="Times New Roman" w:cs="Times New Roman"/>
                <w:b w:val="0"/>
              </w:rPr>
            </w:pPr>
          </w:p>
        </w:tc>
        <w:tc>
          <w:tcPr>
            <w:tcW w:w="6667" w:type="dxa"/>
            <w:vMerge/>
          </w:tcPr>
          <w:p w:rsidR="00902D27" w:rsidRPr="00ED0281" w:rsidRDefault="00902D27" w:rsidP="00902D27">
            <w:pPr>
              <w:pStyle w:val="af7"/>
              <w:spacing w:line="276" w:lineRule="auto"/>
              <w:rPr>
                <w:rStyle w:val="afa"/>
                <w:rFonts w:ascii="Times New Roman" w:hAnsi="Times New Roman" w:cs="Times New Roman"/>
                <w:b w:val="0"/>
              </w:rPr>
            </w:pPr>
          </w:p>
        </w:tc>
        <w:tc>
          <w:tcPr>
            <w:tcW w:w="1559" w:type="dxa"/>
            <w:vMerge/>
          </w:tcPr>
          <w:p w:rsidR="00902D27" w:rsidRPr="00ED0281" w:rsidRDefault="00902D27" w:rsidP="00902D27">
            <w:pPr>
              <w:pStyle w:val="af7"/>
              <w:spacing w:line="276" w:lineRule="auto"/>
              <w:rPr>
                <w:rStyle w:val="afa"/>
                <w:rFonts w:ascii="Times New Roman" w:hAnsi="Times New Roman" w:cs="Times New Roman"/>
                <w:b w:val="0"/>
              </w:rPr>
            </w:pPr>
          </w:p>
        </w:tc>
        <w:tc>
          <w:tcPr>
            <w:tcW w:w="1417" w:type="dxa"/>
            <w:gridSpan w:val="2"/>
          </w:tcPr>
          <w:p w:rsidR="00902D27" w:rsidRPr="00ED0281" w:rsidRDefault="00902D27" w:rsidP="00902D27">
            <w:pPr>
              <w:pStyle w:val="af7"/>
              <w:spacing w:line="276" w:lineRule="auto"/>
              <w:rPr>
                <w:rStyle w:val="afa"/>
                <w:rFonts w:ascii="Times New Roman" w:hAnsi="Times New Roman" w:cs="Times New Roman"/>
                <w:b w:val="0"/>
              </w:rPr>
            </w:pPr>
            <w:r w:rsidRPr="00ED0281">
              <w:rPr>
                <w:rStyle w:val="afa"/>
                <w:rFonts w:ascii="Times New Roman" w:hAnsi="Times New Roman" w:cs="Times New Roman"/>
                <w:b w:val="0"/>
              </w:rPr>
              <w:t>Контрольные работы</w:t>
            </w:r>
          </w:p>
        </w:tc>
        <w:tc>
          <w:tcPr>
            <w:tcW w:w="1276" w:type="dxa"/>
          </w:tcPr>
          <w:p w:rsidR="00902D27" w:rsidRPr="00ED0281" w:rsidRDefault="00902D27" w:rsidP="00902D27">
            <w:pPr>
              <w:pStyle w:val="af7"/>
              <w:spacing w:line="276" w:lineRule="auto"/>
              <w:rPr>
                <w:rStyle w:val="afa"/>
                <w:rFonts w:ascii="Times New Roman" w:hAnsi="Times New Roman" w:cs="Times New Roman"/>
                <w:b w:val="0"/>
              </w:rPr>
            </w:pPr>
            <w:proofErr w:type="spellStart"/>
            <w:proofErr w:type="gramStart"/>
            <w:r w:rsidRPr="00ED0281">
              <w:rPr>
                <w:rStyle w:val="afa"/>
                <w:rFonts w:ascii="Times New Roman" w:hAnsi="Times New Roman" w:cs="Times New Roman"/>
                <w:b w:val="0"/>
              </w:rPr>
              <w:t>Практи-ческие</w:t>
            </w:r>
            <w:proofErr w:type="spellEnd"/>
            <w:proofErr w:type="gramEnd"/>
            <w:r w:rsidRPr="00ED0281">
              <w:rPr>
                <w:rStyle w:val="afa"/>
                <w:rFonts w:ascii="Times New Roman" w:hAnsi="Times New Roman" w:cs="Times New Roman"/>
                <w:b w:val="0"/>
              </w:rPr>
              <w:t xml:space="preserve"> работы</w:t>
            </w:r>
          </w:p>
        </w:tc>
        <w:tc>
          <w:tcPr>
            <w:tcW w:w="1074" w:type="dxa"/>
            <w:gridSpan w:val="2"/>
          </w:tcPr>
          <w:p w:rsidR="00902D27" w:rsidRPr="00ED0281" w:rsidRDefault="00902D27" w:rsidP="00902D27">
            <w:pPr>
              <w:pStyle w:val="af7"/>
              <w:spacing w:line="276" w:lineRule="auto"/>
              <w:rPr>
                <w:rStyle w:val="afa"/>
                <w:rFonts w:ascii="Times New Roman" w:hAnsi="Times New Roman" w:cs="Times New Roman"/>
                <w:b w:val="0"/>
              </w:rPr>
            </w:pPr>
            <w:r w:rsidRPr="00ED0281">
              <w:rPr>
                <w:rStyle w:val="afa"/>
                <w:rFonts w:ascii="Times New Roman" w:hAnsi="Times New Roman" w:cs="Times New Roman"/>
                <w:b w:val="0"/>
              </w:rPr>
              <w:t>Развитие речи</w:t>
            </w:r>
          </w:p>
        </w:tc>
        <w:tc>
          <w:tcPr>
            <w:tcW w:w="2720" w:type="dxa"/>
            <w:vMerge/>
          </w:tcPr>
          <w:p w:rsidR="00902D27" w:rsidRPr="00ED0281" w:rsidRDefault="00902D27" w:rsidP="00902D27">
            <w:pPr>
              <w:pStyle w:val="af7"/>
              <w:spacing w:line="276" w:lineRule="auto"/>
              <w:rPr>
                <w:rStyle w:val="afa"/>
                <w:rFonts w:ascii="Times New Roman" w:hAnsi="Times New Roman" w:cs="Times New Roman"/>
                <w:b w:val="0"/>
              </w:rPr>
            </w:pPr>
          </w:p>
        </w:tc>
      </w:tr>
      <w:tr w:rsidR="00902D27" w:rsidRPr="00ED0281" w:rsidTr="00902D27">
        <w:tc>
          <w:tcPr>
            <w:tcW w:w="15388" w:type="dxa"/>
            <w:gridSpan w:val="9"/>
          </w:tcPr>
          <w:p w:rsidR="00902D27" w:rsidRPr="00CE5812" w:rsidRDefault="00902D27" w:rsidP="00902D27">
            <w:pPr>
              <w:pStyle w:val="af7"/>
              <w:spacing w:line="276" w:lineRule="auto"/>
              <w:jc w:val="center"/>
              <w:rPr>
                <w:rStyle w:val="afa"/>
                <w:rFonts w:ascii="Times New Roman" w:hAnsi="Times New Roman" w:cs="Times New Roman"/>
              </w:rPr>
            </w:pPr>
            <w:r w:rsidRPr="00CE5812">
              <w:rPr>
                <w:rStyle w:val="afa"/>
                <w:rFonts w:ascii="Times New Roman" w:hAnsi="Times New Roman" w:cs="Times New Roman"/>
              </w:rPr>
              <w:t xml:space="preserve">Раздел 1. </w:t>
            </w:r>
            <w:r>
              <w:rPr>
                <w:rStyle w:val="afa"/>
                <w:rFonts w:ascii="Times New Roman" w:hAnsi="Times New Roman" w:cs="Times New Roman"/>
              </w:rPr>
              <w:t>Россия — Р</w:t>
            </w:r>
            <w:r w:rsidRPr="00CE5812">
              <w:rPr>
                <w:rStyle w:val="afa"/>
                <w:rFonts w:ascii="Times New Roman" w:hAnsi="Times New Roman" w:cs="Times New Roman"/>
              </w:rPr>
              <w:t>одина моя</w:t>
            </w:r>
          </w:p>
        </w:tc>
      </w:tr>
      <w:tr w:rsidR="00902D27" w:rsidRPr="00ED0281" w:rsidTr="00902D27">
        <w:tc>
          <w:tcPr>
            <w:tcW w:w="675" w:type="dxa"/>
          </w:tcPr>
          <w:p w:rsidR="00902D27" w:rsidRPr="00ED0281" w:rsidRDefault="00902D27" w:rsidP="00902D27">
            <w:pPr>
              <w:pStyle w:val="af7"/>
              <w:spacing w:line="276" w:lineRule="auto"/>
              <w:rPr>
                <w:rStyle w:val="afa"/>
                <w:rFonts w:ascii="Times New Roman" w:hAnsi="Times New Roman" w:cs="Times New Roman"/>
                <w:b w:val="0"/>
              </w:rPr>
            </w:pPr>
            <w:r w:rsidRPr="00ED0281">
              <w:rPr>
                <w:rStyle w:val="afa"/>
                <w:rFonts w:ascii="Times New Roman" w:hAnsi="Times New Roman" w:cs="Times New Roman"/>
                <w:b w:val="0"/>
              </w:rPr>
              <w:t>1.1</w:t>
            </w:r>
          </w:p>
        </w:tc>
        <w:tc>
          <w:tcPr>
            <w:tcW w:w="6667" w:type="dxa"/>
          </w:tcPr>
          <w:p w:rsidR="00902D27" w:rsidRPr="00CE5812" w:rsidRDefault="00902D27" w:rsidP="00902D27">
            <w:pPr>
              <w:pStyle w:val="af7"/>
              <w:spacing w:line="276" w:lineRule="auto"/>
              <w:rPr>
                <w:rStyle w:val="afa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CE5812">
              <w:rPr>
                <w:rStyle w:val="afa"/>
                <w:rFonts w:ascii="Times New Roman" w:hAnsi="Times New Roman" w:cs="Times New Roman"/>
                <w:b w:val="0"/>
                <w:sz w:val="24"/>
                <w:szCs w:val="24"/>
              </w:rPr>
              <w:t>Преданья старины глубокой</w:t>
            </w:r>
          </w:p>
        </w:tc>
        <w:tc>
          <w:tcPr>
            <w:tcW w:w="1559" w:type="dxa"/>
          </w:tcPr>
          <w:p w:rsidR="00902D27" w:rsidRPr="00ED0281" w:rsidRDefault="00902D27" w:rsidP="00902D27">
            <w:pPr>
              <w:pStyle w:val="af7"/>
              <w:spacing w:line="276" w:lineRule="auto"/>
              <w:jc w:val="center"/>
              <w:rPr>
                <w:rStyle w:val="afa"/>
                <w:rFonts w:ascii="Times New Roman" w:hAnsi="Times New Roman" w:cs="Times New Roman"/>
                <w:b w:val="0"/>
              </w:rPr>
            </w:pPr>
            <w:r>
              <w:rPr>
                <w:rStyle w:val="afa"/>
                <w:rFonts w:ascii="Times New Roman" w:hAnsi="Times New Roman" w:cs="Times New Roman"/>
                <w:b w:val="0"/>
              </w:rPr>
              <w:t>3</w:t>
            </w:r>
          </w:p>
        </w:tc>
        <w:tc>
          <w:tcPr>
            <w:tcW w:w="1417" w:type="dxa"/>
            <w:gridSpan w:val="2"/>
          </w:tcPr>
          <w:p w:rsidR="00902D27" w:rsidRPr="00ED0281" w:rsidRDefault="00902D27" w:rsidP="00902D27">
            <w:pPr>
              <w:pStyle w:val="af7"/>
              <w:spacing w:line="276" w:lineRule="auto"/>
              <w:rPr>
                <w:rStyle w:val="afa"/>
                <w:rFonts w:ascii="Times New Roman" w:hAnsi="Times New Roman" w:cs="Times New Roman"/>
                <w:b w:val="0"/>
              </w:rPr>
            </w:pPr>
          </w:p>
        </w:tc>
        <w:tc>
          <w:tcPr>
            <w:tcW w:w="1276" w:type="dxa"/>
          </w:tcPr>
          <w:p w:rsidR="00902D27" w:rsidRPr="00ED0281" w:rsidRDefault="00902D27" w:rsidP="00902D27">
            <w:pPr>
              <w:pStyle w:val="af7"/>
              <w:spacing w:line="276" w:lineRule="auto"/>
              <w:rPr>
                <w:rStyle w:val="afa"/>
                <w:rFonts w:ascii="Times New Roman" w:hAnsi="Times New Roman" w:cs="Times New Roman"/>
                <w:b w:val="0"/>
              </w:rPr>
            </w:pPr>
          </w:p>
        </w:tc>
        <w:tc>
          <w:tcPr>
            <w:tcW w:w="1074" w:type="dxa"/>
            <w:gridSpan w:val="2"/>
          </w:tcPr>
          <w:p w:rsidR="00902D27" w:rsidRPr="00ED0281" w:rsidRDefault="00902D27" w:rsidP="00902D27">
            <w:pPr>
              <w:pStyle w:val="af7"/>
              <w:spacing w:line="276" w:lineRule="auto"/>
              <w:rPr>
                <w:rStyle w:val="afa"/>
                <w:rFonts w:ascii="Times New Roman" w:hAnsi="Times New Roman" w:cs="Times New Roman"/>
                <w:b w:val="0"/>
              </w:rPr>
            </w:pPr>
          </w:p>
        </w:tc>
        <w:tc>
          <w:tcPr>
            <w:tcW w:w="2720" w:type="dxa"/>
          </w:tcPr>
          <w:p w:rsidR="00902D27" w:rsidRPr="00ED0281" w:rsidRDefault="00795673" w:rsidP="00902D27">
            <w:pPr>
              <w:pStyle w:val="af7"/>
              <w:spacing w:line="276" w:lineRule="auto"/>
              <w:rPr>
                <w:rStyle w:val="afa"/>
                <w:rFonts w:ascii="Times New Roman" w:hAnsi="Times New Roman" w:cs="Times New Roman"/>
                <w:b w:val="0"/>
              </w:rPr>
            </w:pPr>
            <w:hyperlink r:id="rId18" w:history="1">
              <w:r w:rsidR="00902D27" w:rsidRPr="00ED0281">
                <w:rPr>
                  <w:rStyle w:val="afa"/>
                  <w:rFonts w:ascii="Times New Roman" w:hAnsi="Times New Roman" w:cs="Times New Roman"/>
                  <w:b w:val="0"/>
                </w:rPr>
                <w:t>https://rosuchebnik.ru</w:t>
              </w:r>
            </w:hyperlink>
            <w:r w:rsidR="00902D27">
              <w:rPr>
                <w:rStyle w:val="afa"/>
                <w:rFonts w:ascii="Times New Roman" w:hAnsi="Times New Roman" w:cs="Times New Roman"/>
                <w:b w:val="0"/>
              </w:rPr>
              <w:t xml:space="preserve"> </w:t>
            </w:r>
            <w:r w:rsidR="00902D27" w:rsidRPr="00ED0281">
              <w:rPr>
                <w:rStyle w:val="afa"/>
                <w:rFonts w:ascii="Times New Roman" w:hAnsi="Times New Roman" w:cs="Times New Roman"/>
                <w:b w:val="0"/>
              </w:rPr>
              <w:t xml:space="preserve"> </w:t>
            </w:r>
            <w:r w:rsidR="00902D27">
              <w:rPr>
                <w:rStyle w:val="afa"/>
                <w:rFonts w:ascii="Times New Roman" w:hAnsi="Times New Roman" w:cs="Times New Roman"/>
                <w:b w:val="0"/>
              </w:rPr>
              <w:t xml:space="preserve"> </w:t>
            </w:r>
          </w:p>
        </w:tc>
      </w:tr>
      <w:tr w:rsidR="00902D27" w:rsidRPr="00ED0281" w:rsidTr="00902D27">
        <w:tc>
          <w:tcPr>
            <w:tcW w:w="675" w:type="dxa"/>
          </w:tcPr>
          <w:p w:rsidR="00902D27" w:rsidRPr="00ED0281" w:rsidRDefault="00902D27" w:rsidP="00902D27">
            <w:pPr>
              <w:pStyle w:val="af7"/>
              <w:spacing w:line="276" w:lineRule="auto"/>
              <w:rPr>
                <w:rStyle w:val="afa"/>
                <w:rFonts w:ascii="Times New Roman" w:hAnsi="Times New Roman" w:cs="Times New Roman"/>
                <w:b w:val="0"/>
              </w:rPr>
            </w:pPr>
            <w:r>
              <w:rPr>
                <w:rStyle w:val="afa"/>
                <w:rFonts w:ascii="Times New Roman" w:hAnsi="Times New Roman" w:cs="Times New Roman"/>
                <w:b w:val="0"/>
              </w:rPr>
              <w:t>1.2</w:t>
            </w:r>
          </w:p>
        </w:tc>
        <w:tc>
          <w:tcPr>
            <w:tcW w:w="6667" w:type="dxa"/>
          </w:tcPr>
          <w:p w:rsidR="00902D27" w:rsidRPr="00CE5812" w:rsidRDefault="00902D27" w:rsidP="00902D27">
            <w:pPr>
              <w:pStyle w:val="TableParagraph"/>
              <w:spacing w:before="59" w:line="256" w:lineRule="auto"/>
              <w:ind w:left="0"/>
              <w:rPr>
                <w:rStyle w:val="afa"/>
                <w:b w:val="0"/>
                <w:sz w:val="24"/>
                <w:szCs w:val="24"/>
              </w:rPr>
            </w:pPr>
            <w:r w:rsidRPr="00CE5812">
              <w:rPr>
                <w:rStyle w:val="afa"/>
                <w:b w:val="0"/>
                <w:sz w:val="24"/>
                <w:szCs w:val="24"/>
              </w:rPr>
              <w:t>Города земли  русской</w:t>
            </w:r>
          </w:p>
        </w:tc>
        <w:tc>
          <w:tcPr>
            <w:tcW w:w="1559" w:type="dxa"/>
          </w:tcPr>
          <w:p w:rsidR="00902D27" w:rsidRDefault="00902D27" w:rsidP="00902D27">
            <w:pPr>
              <w:pStyle w:val="af7"/>
              <w:spacing w:line="276" w:lineRule="auto"/>
              <w:jc w:val="center"/>
              <w:rPr>
                <w:rStyle w:val="afa"/>
                <w:rFonts w:ascii="Times New Roman" w:hAnsi="Times New Roman" w:cs="Times New Roman"/>
                <w:b w:val="0"/>
              </w:rPr>
            </w:pPr>
            <w:r>
              <w:rPr>
                <w:rStyle w:val="afa"/>
                <w:rFonts w:ascii="Times New Roman" w:hAnsi="Times New Roman" w:cs="Times New Roman"/>
                <w:b w:val="0"/>
              </w:rPr>
              <w:t>3</w:t>
            </w:r>
          </w:p>
        </w:tc>
        <w:tc>
          <w:tcPr>
            <w:tcW w:w="1417" w:type="dxa"/>
            <w:gridSpan w:val="2"/>
          </w:tcPr>
          <w:p w:rsidR="00902D27" w:rsidRPr="00ED0281" w:rsidRDefault="00902D27" w:rsidP="00902D27">
            <w:pPr>
              <w:pStyle w:val="af7"/>
              <w:spacing w:line="276" w:lineRule="auto"/>
              <w:rPr>
                <w:rStyle w:val="afa"/>
                <w:rFonts w:ascii="Times New Roman" w:hAnsi="Times New Roman" w:cs="Times New Roman"/>
                <w:b w:val="0"/>
              </w:rPr>
            </w:pPr>
          </w:p>
        </w:tc>
        <w:tc>
          <w:tcPr>
            <w:tcW w:w="1276" w:type="dxa"/>
          </w:tcPr>
          <w:p w:rsidR="00902D27" w:rsidRPr="00ED0281" w:rsidRDefault="00902D27" w:rsidP="00902D27">
            <w:pPr>
              <w:pStyle w:val="af7"/>
              <w:spacing w:line="276" w:lineRule="auto"/>
              <w:rPr>
                <w:rStyle w:val="afa"/>
                <w:rFonts w:ascii="Times New Roman" w:hAnsi="Times New Roman" w:cs="Times New Roman"/>
                <w:b w:val="0"/>
              </w:rPr>
            </w:pPr>
          </w:p>
        </w:tc>
        <w:tc>
          <w:tcPr>
            <w:tcW w:w="1074" w:type="dxa"/>
            <w:gridSpan w:val="2"/>
          </w:tcPr>
          <w:p w:rsidR="00902D27" w:rsidRPr="00ED0281" w:rsidRDefault="00902D27" w:rsidP="00902D27">
            <w:pPr>
              <w:pStyle w:val="af7"/>
              <w:spacing w:line="276" w:lineRule="auto"/>
              <w:rPr>
                <w:rStyle w:val="afa"/>
                <w:rFonts w:ascii="Times New Roman" w:hAnsi="Times New Roman" w:cs="Times New Roman"/>
                <w:b w:val="0"/>
              </w:rPr>
            </w:pPr>
          </w:p>
        </w:tc>
        <w:tc>
          <w:tcPr>
            <w:tcW w:w="2720" w:type="dxa"/>
          </w:tcPr>
          <w:p w:rsidR="00902D27" w:rsidRPr="00ED0281" w:rsidRDefault="00795673" w:rsidP="00902D27">
            <w:pPr>
              <w:pStyle w:val="af7"/>
              <w:spacing w:line="276" w:lineRule="auto"/>
              <w:rPr>
                <w:rStyle w:val="afa"/>
                <w:rFonts w:ascii="Times New Roman" w:hAnsi="Times New Roman" w:cs="Times New Roman"/>
                <w:b w:val="0"/>
              </w:rPr>
            </w:pPr>
            <w:hyperlink r:id="rId19" w:history="1">
              <w:r w:rsidR="00902D27" w:rsidRPr="00ED0281">
                <w:rPr>
                  <w:rStyle w:val="afa"/>
                  <w:rFonts w:ascii="Times New Roman" w:hAnsi="Times New Roman" w:cs="Times New Roman"/>
                  <w:b w:val="0"/>
                </w:rPr>
                <w:t>https://rosuchebnik.ru</w:t>
              </w:r>
            </w:hyperlink>
          </w:p>
        </w:tc>
      </w:tr>
      <w:tr w:rsidR="00902D27" w:rsidRPr="00ED0281" w:rsidTr="00902D27">
        <w:tc>
          <w:tcPr>
            <w:tcW w:w="675" w:type="dxa"/>
          </w:tcPr>
          <w:p w:rsidR="00902D27" w:rsidRPr="00ED0281" w:rsidRDefault="00902D27" w:rsidP="00902D27">
            <w:pPr>
              <w:pStyle w:val="af7"/>
              <w:spacing w:line="276" w:lineRule="auto"/>
              <w:rPr>
                <w:rStyle w:val="afa"/>
                <w:rFonts w:ascii="Times New Roman" w:hAnsi="Times New Roman" w:cs="Times New Roman"/>
                <w:b w:val="0"/>
              </w:rPr>
            </w:pPr>
            <w:r>
              <w:rPr>
                <w:rStyle w:val="afa"/>
                <w:rFonts w:ascii="Times New Roman" w:hAnsi="Times New Roman" w:cs="Times New Roman"/>
                <w:b w:val="0"/>
              </w:rPr>
              <w:t>1.3</w:t>
            </w:r>
          </w:p>
        </w:tc>
        <w:tc>
          <w:tcPr>
            <w:tcW w:w="6667" w:type="dxa"/>
          </w:tcPr>
          <w:p w:rsidR="00902D27" w:rsidRPr="00CE5812" w:rsidRDefault="00902D27" w:rsidP="00902D27">
            <w:pPr>
              <w:pStyle w:val="af7"/>
              <w:spacing w:line="276" w:lineRule="auto"/>
              <w:rPr>
                <w:rStyle w:val="afa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CE5812">
              <w:rPr>
                <w:rStyle w:val="afa"/>
                <w:rFonts w:ascii="Times New Roman" w:hAnsi="Times New Roman" w:cs="Times New Roman"/>
                <w:b w:val="0"/>
                <w:sz w:val="24"/>
                <w:szCs w:val="24"/>
              </w:rPr>
              <w:t>Родные просторы</w:t>
            </w:r>
          </w:p>
        </w:tc>
        <w:tc>
          <w:tcPr>
            <w:tcW w:w="1559" w:type="dxa"/>
          </w:tcPr>
          <w:p w:rsidR="00902D27" w:rsidRDefault="00902D27" w:rsidP="00902D27">
            <w:pPr>
              <w:pStyle w:val="af7"/>
              <w:spacing w:line="276" w:lineRule="auto"/>
              <w:jc w:val="center"/>
              <w:rPr>
                <w:rStyle w:val="afa"/>
                <w:rFonts w:ascii="Times New Roman" w:hAnsi="Times New Roman" w:cs="Times New Roman"/>
                <w:b w:val="0"/>
              </w:rPr>
            </w:pPr>
            <w:r>
              <w:rPr>
                <w:rStyle w:val="afa"/>
                <w:rFonts w:ascii="Times New Roman" w:hAnsi="Times New Roman" w:cs="Times New Roman"/>
                <w:b w:val="0"/>
              </w:rPr>
              <w:t>2</w:t>
            </w:r>
          </w:p>
        </w:tc>
        <w:tc>
          <w:tcPr>
            <w:tcW w:w="1417" w:type="dxa"/>
            <w:gridSpan w:val="2"/>
          </w:tcPr>
          <w:p w:rsidR="00902D27" w:rsidRPr="00ED0281" w:rsidRDefault="00902D27" w:rsidP="00902D27">
            <w:pPr>
              <w:pStyle w:val="af7"/>
              <w:spacing w:line="276" w:lineRule="auto"/>
              <w:rPr>
                <w:rStyle w:val="afa"/>
                <w:rFonts w:ascii="Times New Roman" w:hAnsi="Times New Roman" w:cs="Times New Roman"/>
                <w:b w:val="0"/>
              </w:rPr>
            </w:pPr>
          </w:p>
        </w:tc>
        <w:tc>
          <w:tcPr>
            <w:tcW w:w="1276" w:type="dxa"/>
          </w:tcPr>
          <w:p w:rsidR="00902D27" w:rsidRPr="00ED0281" w:rsidRDefault="00902D27" w:rsidP="00902D27">
            <w:pPr>
              <w:pStyle w:val="af7"/>
              <w:spacing w:line="276" w:lineRule="auto"/>
              <w:rPr>
                <w:rStyle w:val="afa"/>
                <w:rFonts w:ascii="Times New Roman" w:hAnsi="Times New Roman" w:cs="Times New Roman"/>
                <w:b w:val="0"/>
              </w:rPr>
            </w:pPr>
          </w:p>
        </w:tc>
        <w:tc>
          <w:tcPr>
            <w:tcW w:w="1074" w:type="dxa"/>
            <w:gridSpan w:val="2"/>
          </w:tcPr>
          <w:p w:rsidR="00902D27" w:rsidRPr="00ED0281" w:rsidRDefault="00902D27" w:rsidP="00902D27">
            <w:pPr>
              <w:pStyle w:val="af7"/>
              <w:spacing w:line="276" w:lineRule="auto"/>
              <w:rPr>
                <w:rStyle w:val="afa"/>
                <w:rFonts w:ascii="Times New Roman" w:hAnsi="Times New Roman" w:cs="Times New Roman"/>
                <w:b w:val="0"/>
              </w:rPr>
            </w:pPr>
          </w:p>
        </w:tc>
        <w:tc>
          <w:tcPr>
            <w:tcW w:w="2720" w:type="dxa"/>
          </w:tcPr>
          <w:p w:rsidR="00902D27" w:rsidRPr="00ED0281" w:rsidRDefault="00795673" w:rsidP="00902D27">
            <w:pPr>
              <w:pStyle w:val="af7"/>
              <w:spacing w:line="276" w:lineRule="auto"/>
              <w:rPr>
                <w:rStyle w:val="afa"/>
                <w:rFonts w:ascii="Times New Roman" w:hAnsi="Times New Roman" w:cs="Times New Roman"/>
                <w:b w:val="0"/>
              </w:rPr>
            </w:pPr>
            <w:hyperlink r:id="rId20" w:history="1">
              <w:r w:rsidR="00902D27" w:rsidRPr="00ED0281">
                <w:rPr>
                  <w:rStyle w:val="afa"/>
                  <w:rFonts w:ascii="Times New Roman" w:hAnsi="Times New Roman" w:cs="Times New Roman"/>
                  <w:b w:val="0"/>
                </w:rPr>
                <w:t>https://rosuchebnik.ru</w:t>
              </w:r>
            </w:hyperlink>
          </w:p>
        </w:tc>
      </w:tr>
      <w:tr w:rsidR="00902D27" w:rsidRPr="00ED0281" w:rsidTr="00902D27">
        <w:tc>
          <w:tcPr>
            <w:tcW w:w="7342" w:type="dxa"/>
            <w:gridSpan w:val="2"/>
          </w:tcPr>
          <w:p w:rsidR="00902D27" w:rsidRPr="00ED0281" w:rsidRDefault="00902D27" w:rsidP="00902D27">
            <w:pPr>
              <w:pStyle w:val="af7"/>
              <w:spacing w:line="276" w:lineRule="auto"/>
              <w:rPr>
                <w:rStyle w:val="afa"/>
                <w:rFonts w:ascii="Times New Roman" w:hAnsi="Times New Roman" w:cs="Times New Roman"/>
                <w:b w:val="0"/>
              </w:rPr>
            </w:pPr>
            <w:r w:rsidRPr="00ED0281">
              <w:rPr>
                <w:rStyle w:val="afa"/>
                <w:rFonts w:ascii="Times New Roman" w:hAnsi="Times New Roman" w:cs="Times New Roman"/>
                <w:b w:val="0"/>
              </w:rPr>
              <w:t>Итого по разделу</w:t>
            </w:r>
          </w:p>
        </w:tc>
        <w:tc>
          <w:tcPr>
            <w:tcW w:w="1559" w:type="dxa"/>
          </w:tcPr>
          <w:p w:rsidR="00902D27" w:rsidRPr="00ED0281" w:rsidRDefault="00902D27" w:rsidP="00902D27">
            <w:pPr>
              <w:pStyle w:val="af7"/>
              <w:spacing w:line="276" w:lineRule="auto"/>
              <w:jc w:val="center"/>
              <w:rPr>
                <w:rStyle w:val="afa"/>
                <w:rFonts w:ascii="Times New Roman" w:hAnsi="Times New Roman" w:cs="Times New Roman"/>
                <w:b w:val="0"/>
              </w:rPr>
            </w:pPr>
            <w:r>
              <w:rPr>
                <w:rStyle w:val="afa"/>
                <w:rFonts w:ascii="Times New Roman" w:hAnsi="Times New Roman" w:cs="Times New Roman"/>
                <w:b w:val="0"/>
              </w:rPr>
              <w:t>8</w:t>
            </w:r>
          </w:p>
        </w:tc>
        <w:tc>
          <w:tcPr>
            <w:tcW w:w="6487" w:type="dxa"/>
            <w:gridSpan w:val="6"/>
          </w:tcPr>
          <w:p w:rsidR="00902D27" w:rsidRPr="00ED0281" w:rsidRDefault="00902D27" w:rsidP="00902D27">
            <w:pPr>
              <w:pStyle w:val="af7"/>
              <w:spacing w:line="276" w:lineRule="auto"/>
              <w:rPr>
                <w:rStyle w:val="afa"/>
                <w:rFonts w:ascii="Times New Roman" w:hAnsi="Times New Roman" w:cs="Times New Roman"/>
                <w:b w:val="0"/>
              </w:rPr>
            </w:pPr>
          </w:p>
        </w:tc>
      </w:tr>
      <w:tr w:rsidR="00902D27" w:rsidRPr="00ED0281" w:rsidTr="00902D27">
        <w:tc>
          <w:tcPr>
            <w:tcW w:w="15388" w:type="dxa"/>
            <w:gridSpan w:val="9"/>
          </w:tcPr>
          <w:p w:rsidR="00902D27" w:rsidRPr="00CE5812" w:rsidRDefault="00902D27" w:rsidP="00902D27">
            <w:pPr>
              <w:pStyle w:val="af7"/>
              <w:spacing w:line="276" w:lineRule="auto"/>
              <w:jc w:val="center"/>
              <w:rPr>
                <w:rStyle w:val="afa"/>
                <w:rFonts w:ascii="Times New Roman" w:hAnsi="Times New Roman" w:cs="Times New Roman"/>
              </w:rPr>
            </w:pPr>
            <w:r w:rsidRPr="00CE5812">
              <w:rPr>
                <w:rStyle w:val="afa"/>
                <w:rFonts w:ascii="Times New Roman" w:hAnsi="Times New Roman" w:cs="Times New Roman"/>
              </w:rPr>
              <w:t xml:space="preserve">Раздел 2. </w:t>
            </w:r>
            <w:r>
              <w:rPr>
                <w:rStyle w:val="afa"/>
                <w:rFonts w:ascii="Times New Roman" w:hAnsi="Times New Roman" w:cs="Times New Roman"/>
              </w:rPr>
              <w:t>Русские традиции</w:t>
            </w:r>
            <w:r w:rsidRPr="00CE5812">
              <w:rPr>
                <w:rStyle w:val="afa"/>
                <w:rFonts w:ascii="Times New Roman" w:hAnsi="Times New Roman" w:cs="Times New Roman"/>
              </w:rPr>
              <w:t>.</w:t>
            </w:r>
          </w:p>
        </w:tc>
      </w:tr>
      <w:tr w:rsidR="00902D27" w:rsidRPr="00ED0281" w:rsidTr="00902D27">
        <w:tc>
          <w:tcPr>
            <w:tcW w:w="675" w:type="dxa"/>
          </w:tcPr>
          <w:p w:rsidR="00902D27" w:rsidRPr="00ED0281" w:rsidRDefault="00902D27" w:rsidP="00902D27">
            <w:pPr>
              <w:pStyle w:val="af7"/>
              <w:spacing w:line="276" w:lineRule="auto"/>
              <w:rPr>
                <w:rStyle w:val="afa"/>
                <w:rFonts w:ascii="Times New Roman" w:hAnsi="Times New Roman" w:cs="Times New Roman"/>
                <w:b w:val="0"/>
              </w:rPr>
            </w:pPr>
            <w:r w:rsidRPr="00ED0281">
              <w:rPr>
                <w:rStyle w:val="afa"/>
                <w:rFonts w:ascii="Times New Roman" w:hAnsi="Times New Roman" w:cs="Times New Roman"/>
                <w:b w:val="0"/>
              </w:rPr>
              <w:t>2.1</w:t>
            </w:r>
          </w:p>
        </w:tc>
        <w:tc>
          <w:tcPr>
            <w:tcW w:w="6667" w:type="dxa"/>
          </w:tcPr>
          <w:p w:rsidR="00902D27" w:rsidRPr="00ED0281" w:rsidRDefault="00902D27" w:rsidP="00902D27">
            <w:pPr>
              <w:pStyle w:val="af7"/>
              <w:spacing w:line="276" w:lineRule="auto"/>
              <w:rPr>
                <w:rStyle w:val="afa"/>
                <w:rFonts w:ascii="Times New Roman" w:hAnsi="Times New Roman" w:cs="Times New Roman"/>
                <w:b w:val="0"/>
              </w:rPr>
            </w:pPr>
            <w:r>
              <w:rPr>
                <w:rStyle w:val="afa"/>
                <w:rFonts w:ascii="Times New Roman" w:hAnsi="Times New Roman" w:cs="Times New Roman"/>
                <w:b w:val="0"/>
              </w:rPr>
              <w:t>Праздники русского мира</w:t>
            </w:r>
          </w:p>
        </w:tc>
        <w:tc>
          <w:tcPr>
            <w:tcW w:w="1559" w:type="dxa"/>
          </w:tcPr>
          <w:p w:rsidR="00902D27" w:rsidRPr="00ED0281" w:rsidRDefault="00902D27" w:rsidP="00902D27">
            <w:pPr>
              <w:pStyle w:val="af7"/>
              <w:spacing w:line="276" w:lineRule="auto"/>
              <w:jc w:val="center"/>
              <w:rPr>
                <w:rStyle w:val="afa"/>
                <w:rFonts w:ascii="Times New Roman" w:hAnsi="Times New Roman" w:cs="Times New Roman"/>
                <w:b w:val="0"/>
              </w:rPr>
            </w:pPr>
            <w:r>
              <w:rPr>
                <w:rStyle w:val="afa"/>
                <w:rFonts w:ascii="Times New Roman" w:hAnsi="Times New Roman" w:cs="Times New Roman"/>
                <w:b w:val="0"/>
              </w:rPr>
              <w:t>4</w:t>
            </w:r>
          </w:p>
        </w:tc>
        <w:tc>
          <w:tcPr>
            <w:tcW w:w="1417" w:type="dxa"/>
            <w:gridSpan w:val="2"/>
          </w:tcPr>
          <w:p w:rsidR="00902D27" w:rsidRPr="00ED0281" w:rsidRDefault="00902D27" w:rsidP="00902D27">
            <w:pPr>
              <w:pStyle w:val="af7"/>
              <w:spacing w:line="276" w:lineRule="auto"/>
              <w:rPr>
                <w:rStyle w:val="afa"/>
                <w:rFonts w:ascii="Times New Roman" w:hAnsi="Times New Roman" w:cs="Times New Roman"/>
                <w:b w:val="0"/>
              </w:rPr>
            </w:pPr>
          </w:p>
        </w:tc>
        <w:tc>
          <w:tcPr>
            <w:tcW w:w="1276" w:type="dxa"/>
          </w:tcPr>
          <w:p w:rsidR="00902D27" w:rsidRPr="00ED0281" w:rsidRDefault="00902D27" w:rsidP="00902D27">
            <w:pPr>
              <w:pStyle w:val="af7"/>
              <w:spacing w:line="276" w:lineRule="auto"/>
              <w:rPr>
                <w:rStyle w:val="afa"/>
                <w:rFonts w:ascii="Times New Roman" w:hAnsi="Times New Roman" w:cs="Times New Roman"/>
                <w:b w:val="0"/>
              </w:rPr>
            </w:pPr>
          </w:p>
        </w:tc>
        <w:tc>
          <w:tcPr>
            <w:tcW w:w="1074" w:type="dxa"/>
            <w:gridSpan w:val="2"/>
          </w:tcPr>
          <w:p w:rsidR="00902D27" w:rsidRPr="00ED0281" w:rsidRDefault="00902D27" w:rsidP="00902D27">
            <w:pPr>
              <w:pStyle w:val="af7"/>
              <w:spacing w:line="276" w:lineRule="auto"/>
              <w:rPr>
                <w:rStyle w:val="afa"/>
                <w:rFonts w:ascii="Times New Roman" w:hAnsi="Times New Roman" w:cs="Times New Roman"/>
                <w:b w:val="0"/>
              </w:rPr>
            </w:pPr>
          </w:p>
        </w:tc>
        <w:tc>
          <w:tcPr>
            <w:tcW w:w="2720" w:type="dxa"/>
          </w:tcPr>
          <w:p w:rsidR="00902D27" w:rsidRPr="00ED0281" w:rsidRDefault="00795673" w:rsidP="00902D27">
            <w:pPr>
              <w:pStyle w:val="af7"/>
              <w:spacing w:line="276" w:lineRule="auto"/>
              <w:rPr>
                <w:rStyle w:val="afa"/>
                <w:rFonts w:ascii="Times New Roman" w:hAnsi="Times New Roman" w:cs="Times New Roman"/>
                <w:b w:val="0"/>
              </w:rPr>
            </w:pPr>
            <w:hyperlink r:id="rId21" w:history="1">
              <w:r w:rsidR="00902D27" w:rsidRPr="00ED0281">
                <w:rPr>
                  <w:rStyle w:val="afa"/>
                  <w:rFonts w:ascii="Times New Roman" w:hAnsi="Times New Roman" w:cs="Times New Roman"/>
                  <w:b w:val="0"/>
                </w:rPr>
                <w:t>https://rosuchebnik.ru</w:t>
              </w:r>
            </w:hyperlink>
            <w:r w:rsidR="00902D27" w:rsidRPr="00ED0281">
              <w:rPr>
                <w:rStyle w:val="afa"/>
                <w:rFonts w:ascii="Times New Roman" w:hAnsi="Times New Roman" w:cs="Times New Roman"/>
                <w:b w:val="0"/>
              </w:rPr>
              <w:t xml:space="preserve"> </w:t>
            </w:r>
          </w:p>
        </w:tc>
      </w:tr>
      <w:tr w:rsidR="00902D27" w:rsidRPr="00ED0281" w:rsidTr="00902D27">
        <w:tc>
          <w:tcPr>
            <w:tcW w:w="675" w:type="dxa"/>
          </w:tcPr>
          <w:p w:rsidR="00902D27" w:rsidRPr="00ED0281" w:rsidRDefault="00902D27" w:rsidP="00902D27">
            <w:pPr>
              <w:pStyle w:val="af7"/>
              <w:spacing w:line="276" w:lineRule="auto"/>
              <w:rPr>
                <w:rStyle w:val="afa"/>
                <w:rFonts w:ascii="Times New Roman" w:hAnsi="Times New Roman" w:cs="Times New Roman"/>
                <w:b w:val="0"/>
              </w:rPr>
            </w:pPr>
            <w:r>
              <w:rPr>
                <w:rStyle w:val="afa"/>
                <w:rFonts w:ascii="Times New Roman" w:hAnsi="Times New Roman" w:cs="Times New Roman"/>
                <w:b w:val="0"/>
              </w:rPr>
              <w:t>2.2</w:t>
            </w:r>
          </w:p>
        </w:tc>
        <w:tc>
          <w:tcPr>
            <w:tcW w:w="6667" w:type="dxa"/>
          </w:tcPr>
          <w:p w:rsidR="00902D27" w:rsidRDefault="00902D27" w:rsidP="00902D27">
            <w:pPr>
              <w:pStyle w:val="af7"/>
              <w:spacing w:line="276" w:lineRule="auto"/>
              <w:rPr>
                <w:rStyle w:val="afa"/>
                <w:rFonts w:ascii="Times New Roman" w:hAnsi="Times New Roman" w:cs="Times New Roman"/>
                <w:b w:val="0"/>
              </w:rPr>
            </w:pPr>
            <w:r>
              <w:rPr>
                <w:rStyle w:val="afa"/>
                <w:rFonts w:ascii="Times New Roman" w:hAnsi="Times New Roman" w:cs="Times New Roman"/>
                <w:b w:val="0"/>
              </w:rPr>
              <w:t>Тепло родного дома</w:t>
            </w:r>
          </w:p>
        </w:tc>
        <w:tc>
          <w:tcPr>
            <w:tcW w:w="1559" w:type="dxa"/>
          </w:tcPr>
          <w:p w:rsidR="00902D27" w:rsidRDefault="00902D27" w:rsidP="00902D27">
            <w:pPr>
              <w:pStyle w:val="af7"/>
              <w:spacing w:line="276" w:lineRule="auto"/>
              <w:jc w:val="center"/>
              <w:rPr>
                <w:rStyle w:val="afa"/>
                <w:rFonts w:ascii="Times New Roman" w:hAnsi="Times New Roman" w:cs="Times New Roman"/>
                <w:b w:val="0"/>
              </w:rPr>
            </w:pPr>
            <w:r>
              <w:rPr>
                <w:rStyle w:val="afa"/>
                <w:rFonts w:ascii="Times New Roman" w:hAnsi="Times New Roman" w:cs="Times New Roman"/>
                <w:b w:val="0"/>
              </w:rPr>
              <w:t>4</w:t>
            </w:r>
          </w:p>
        </w:tc>
        <w:tc>
          <w:tcPr>
            <w:tcW w:w="1417" w:type="dxa"/>
            <w:gridSpan w:val="2"/>
          </w:tcPr>
          <w:p w:rsidR="00902D27" w:rsidRPr="00ED0281" w:rsidRDefault="00795673" w:rsidP="00902D27">
            <w:pPr>
              <w:pStyle w:val="af7"/>
              <w:spacing w:line="276" w:lineRule="auto"/>
              <w:rPr>
                <w:rStyle w:val="afa"/>
                <w:rFonts w:ascii="Times New Roman" w:hAnsi="Times New Roman" w:cs="Times New Roman"/>
                <w:b w:val="0"/>
              </w:rPr>
            </w:pPr>
            <w:r>
              <w:rPr>
                <w:rStyle w:val="afa"/>
                <w:rFonts w:ascii="Times New Roman" w:hAnsi="Times New Roman" w:cs="Times New Roman"/>
                <w:b w:val="0"/>
              </w:rPr>
              <w:t>1</w:t>
            </w:r>
          </w:p>
        </w:tc>
        <w:tc>
          <w:tcPr>
            <w:tcW w:w="1276" w:type="dxa"/>
          </w:tcPr>
          <w:p w:rsidR="00902D27" w:rsidRPr="00ED0281" w:rsidRDefault="00902D27" w:rsidP="00902D27">
            <w:pPr>
              <w:pStyle w:val="af7"/>
              <w:spacing w:line="276" w:lineRule="auto"/>
              <w:rPr>
                <w:rStyle w:val="afa"/>
                <w:rFonts w:ascii="Times New Roman" w:hAnsi="Times New Roman" w:cs="Times New Roman"/>
                <w:b w:val="0"/>
              </w:rPr>
            </w:pPr>
          </w:p>
        </w:tc>
        <w:tc>
          <w:tcPr>
            <w:tcW w:w="1074" w:type="dxa"/>
            <w:gridSpan w:val="2"/>
          </w:tcPr>
          <w:p w:rsidR="00902D27" w:rsidRPr="00ED0281" w:rsidRDefault="00902D27" w:rsidP="00902D27">
            <w:pPr>
              <w:pStyle w:val="af7"/>
              <w:spacing w:line="276" w:lineRule="auto"/>
              <w:rPr>
                <w:rStyle w:val="afa"/>
                <w:rFonts w:ascii="Times New Roman" w:hAnsi="Times New Roman" w:cs="Times New Roman"/>
                <w:b w:val="0"/>
              </w:rPr>
            </w:pPr>
          </w:p>
        </w:tc>
        <w:tc>
          <w:tcPr>
            <w:tcW w:w="2720" w:type="dxa"/>
          </w:tcPr>
          <w:p w:rsidR="00902D27" w:rsidRPr="00ED0281" w:rsidRDefault="00795673" w:rsidP="00902D27">
            <w:pPr>
              <w:pStyle w:val="af7"/>
              <w:spacing w:line="276" w:lineRule="auto"/>
              <w:rPr>
                <w:rStyle w:val="afa"/>
                <w:rFonts w:ascii="Times New Roman" w:hAnsi="Times New Roman" w:cs="Times New Roman"/>
                <w:b w:val="0"/>
              </w:rPr>
            </w:pPr>
            <w:hyperlink r:id="rId22" w:history="1">
              <w:r w:rsidR="00902D27" w:rsidRPr="00ED0281">
                <w:rPr>
                  <w:rStyle w:val="afa"/>
                  <w:rFonts w:ascii="Times New Roman" w:hAnsi="Times New Roman" w:cs="Times New Roman"/>
                  <w:b w:val="0"/>
                </w:rPr>
                <w:t>https://rosuchebnik.ru</w:t>
              </w:r>
            </w:hyperlink>
          </w:p>
        </w:tc>
      </w:tr>
      <w:tr w:rsidR="00902D27" w:rsidRPr="00ED0281" w:rsidTr="00902D27">
        <w:tc>
          <w:tcPr>
            <w:tcW w:w="7342" w:type="dxa"/>
            <w:gridSpan w:val="2"/>
          </w:tcPr>
          <w:p w:rsidR="00902D27" w:rsidRPr="00ED0281" w:rsidRDefault="00902D27" w:rsidP="00902D27">
            <w:pPr>
              <w:pStyle w:val="af7"/>
              <w:spacing w:line="276" w:lineRule="auto"/>
              <w:rPr>
                <w:rStyle w:val="afa"/>
                <w:rFonts w:ascii="Times New Roman" w:hAnsi="Times New Roman" w:cs="Times New Roman"/>
                <w:b w:val="0"/>
              </w:rPr>
            </w:pPr>
            <w:r w:rsidRPr="00ED0281">
              <w:rPr>
                <w:rStyle w:val="afa"/>
                <w:rFonts w:ascii="Times New Roman" w:hAnsi="Times New Roman" w:cs="Times New Roman"/>
                <w:b w:val="0"/>
              </w:rPr>
              <w:t>Итого по разделу</w:t>
            </w:r>
          </w:p>
        </w:tc>
        <w:tc>
          <w:tcPr>
            <w:tcW w:w="1559" w:type="dxa"/>
          </w:tcPr>
          <w:p w:rsidR="00902D27" w:rsidRPr="00ED0281" w:rsidRDefault="00902D27" w:rsidP="00902D27">
            <w:pPr>
              <w:pStyle w:val="af7"/>
              <w:spacing w:line="276" w:lineRule="auto"/>
              <w:jc w:val="center"/>
              <w:rPr>
                <w:rStyle w:val="afa"/>
                <w:rFonts w:ascii="Times New Roman" w:hAnsi="Times New Roman" w:cs="Times New Roman"/>
                <w:b w:val="0"/>
              </w:rPr>
            </w:pPr>
            <w:r>
              <w:rPr>
                <w:rStyle w:val="afa"/>
                <w:rFonts w:ascii="Times New Roman" w:hAnsi="Times New Roman" w:cs="Times New Roman"/>
                <w:b w:val="0"/>
              </w:rPr>
              <w:t>8</w:t>
            </w:r>
          </w:p>
        </w:tc>
        <w:tc>
          <w:tcPr>
            <w:tcW w:w="6487" w:type="dxa"/>
            <w:gridSpan w:val="6"/>
          </w:tcPr>
          <w:p w:rsidR="00902D27" w:rsidRPr="00ED0281" w:rsidRDefault="00902D27" w:rsidP="00902D27">
            <w:pPr>
              <w:pStyle w:val="af7"/>
              <w:spacing w:line="276" w:lineRule="auto"/>
              <w:rPr>
                <w:rStyle w:val="afa"/>
                <w:rFonts w:ascii="Times New Roman" w:hAnsi="Times New Roman" w:cs="Times New Roman"/>
                <w:b w:val="0"/>
              </w:rPr>
            </w:pPr>
          </w:p>
        </w:tc>
      </w:tr>
      <w:tr w:rsidR="00902D27" w:rsidRPr="00ED0281" w:rsidTr="00902D27">
        <w:tc>
          <w:tcPr>
            <w:tcW w:w="15388" w:type="dxa"/>
            <w:gridSpan w:val="9"/>
          </w:tcPr>
          <w:p w:rsidR="00902D27" w:rsidRPr="00F648FA" w:rsidRDefault="00902D27" w:rsidP="00902D27">
            <w:pPr>
              <w:pStyle w:val="af7"/>
              <w:spacing w:line="276" w:lineRule="auto"/>
              <w:jc w:val="center"/>
              <w:rPr>
                <w:rStyle w:val="afa"/>
                <w:rFonts w:ascii="Times New Roman" w:hAnsi="Times New Roman" w:cs="Times New Roman"/>
              </w:rPr>
            </w:pPr>
            <w:r w:rsidRPr="00F648FA">
              <w:rPr>
                <w:rStyle w:val="afa"/>
                <w:rFonts w:ascii="Times New Roman" w:hAnsi="Times New Roman" w:cs="Times New Roman"/>
              </w:rPr>
              <w:t xml:space="preserve">Раздел 3. </w:t>
            </w:r>
            <w:r>
              <w:rPr>
                <w:rStyle w:val="afa"/>
                <w:rFonts w:ascii="Times New Roman" w:hAnsi="Times New Roman" w:cs="Times New Roman"/>
              </w:rPr>
              <w:t>Русский характер – русская душа</w:t>
            </w:r>
            <w:r w:rsidRPr="00F648FA">
              <w:rPr>
                <w:rStyle w:val="afa"/>
                <w:rFonts w:ascii="Times New Roman" w:hAnsi="Times New Roman" w:cs="Times New Roman"/>
              </w:rPr>
              <w:t>.</w:t>
            </w:r>
          </w:p>
        </w:tc>
      </w:tr>
      <w:tr w:rsidR="00902D27" w:rsidRPr="00ED0281" w:rsidTr="00902D27">
        <w:tc>
          <w:tcPr>
            <w:tcW w:w="675" w:type="dxa"/>
          </w:tcPr>
          <w:p w:rsidR="00902D27" w:rsidRPr="00ED0281" w:rsidRDefault="00902D27" w:rsidP="00902D27">
            <w:pPr>
              <w:pStyle w:val="af7"/>
              <w:spacing w:line="276" w:lineRule="auto"/>
              <w:rPr>
                <w:rStyle w:val="afa"/>
                <w:rFonts w:ascii="Times New Roman" w:hAnsi="Times New Roman" w:cs="Times New Roman"/>
                <w:b w:val="0"/>
              </w:rPr>
            </w:pPr>
            <w:r w:rsidRPr="00ED0281">
              <w:rPr>
                <w:rStyle w:val="afa"/>
                <w:rFonts w:ascii="Times New Roman" w:hAnsi="Times New Roman" w:cs="Times New Roman"/>
                <w:b w:val="0"/>
              </w:rPr>
              <w:lastRenderedPageBreak/>
              <w:t>3.1</w:t>
            </w:r>
          </w:p>
        </w:tc>
        <w:tc>
          <w:tcPr>
            <w:tcW w:w="6667" w:type="dxa"/>
          </w:tcPr>
          <w:p w:rsidR="00902D27" w:rsidRPr="00ED0281" w:rsidRDefault="00902D27" w:rsidP="00902D27">
            <w:pPr>
              <w:pStyle w:val="af7"/>
              <w:spacing w:line="276" w:lineRule="auto"/>
              <w:rPr>
                <w:rStyle w:val="afa"/>
                <w:rFonts w:ascii="Times New Roman" w:hAnsi="Times New Roman" w:cs="Times New Roman"/>
                <w:b w:val="0"/>
              </w:rPr>
            </w:pPr>
            <w:r>
              <w:rPr>
                <w:rStyle w:val="afa"/>
                <w:rFonts w:ascii="Times New Roman" w:hAnsi="Times New Roman" w:cs="Times New Roman"/>
                <w:b w:val="0"/>
              </w:rPr>
              <w:t>Не до ордена – была бы Родина</w:t>
            </w:r>
          </w:p>
        </w:tc>
        <w:tc>
          <w:tcPr>
            <w:tcW w:w="1559" w:type="dxa"/>
          </w:tcPr>
          <w:p w:rsidR="00902D27" w:rsidRPr="00ED0281" w:rsidRDefault="00902D27" w:rsidP="00902D27">
            <w:pPr>
              <w:pStyle w:val="af7"/>
              <w:spacing w:line="276" w:lineRule="auto"/>
              <w:jc w:val="center"/>
              <w:rPr>
                <w:rStyle w:val="afa"/>
                <w:rFonts w:ascii="Times New Roman" w:hAnsi="Times New Roman" w:cs="Times New Roman"/>
                <w:b w:val="0"/>
              </w:rPr>
            </w:pPr>
            <w:r>
              <w:rPr>
                <w:rStyle w:val="afa"/>
                <w:rFonts w:ascii="Times New Roman" w:hAnsi="Times New Roman" w:cs="Times New Roman"/>
                <w:b w:val="0"/>
              </w:rPr>
              <w:t>2</w:t>
            </w:r>
          </w:p>
        </w:tc>
        <w:tc>
          <w:tcPr>
            <w:tcW w:w="1417" w:type="dxa"/>
            <w:gridSpan w:val="2"/>
          </w:tcPr>
          <w:p w:rsidR="00902D27" w:rsidRPr="00ED0281" w:rsidRDefault="00902D27" w:rsidP="00902D27">
            <w:pPr>
              <w:pStyle w:val="af7"/>
              <w:spacing w:line="276" w:lineRule="auto"/>
              <w:rPr>
                <w:rStyle w:val="afa"/>
                <w:rFonts w:ascii="Times New Roman" w:hAnsi="Times New Roman" w:cs="Times New Roman"/>
                <w:b w:val="0"/>
              </w:rPr>
            </w:pPr>
          </w:p>
        </w:tc>
        <w:tc>
          <w:tcPr>
            <w:tcW w:w="1276" w:type="dxa"/>
          </w:tcPr>
          <w:p w:rsidR="00902D27" w:rsidRPr="00ED0281" w:rsidRDefault="00902D27" w:rsidP="00902D27">
            <w:pPr>
              <w:pStyle w:val="af7"/>
              <w:spacing w:line="276" w:lineRule="auto"/>
              <w:rPr>
                <w:rStyle w:val="afa"/>
                <w:rFonts w:ascii="Times New Roman" w:hAnsi="Times New Roman" w:cs="Times New Roman"/>
                <w:b w:val="0"/>
              </w:rPr>
            </w:pPr>
          </w:p>
        </w:tc>
        <w:tc>
          <w:tcPr>
            <w:tcW w:w="1074" w:type="dxa"/>
            <w:gridSpan w:val="2"/>
          </w:tcPr>
          <w:p w:rsidR="00902D27" w:rsidRPr="00ED0281" w:rsidRDefault="00902D27" w:rsidP="00902D27">
            <w:pPr>
              <w:pStyle w:val="af7"/>
              <w:spacing w:line="276" w:lineRule="auto"/>
              <w:rPr>
                <w:rStyle w:val="afa"/>
                <w:rFonts w:ascii="Times New Roman" w:hAnsi="Times New Roman" w:cs="Times New Roman"/>
                <w:b w:val="0"/>
              </w:rPr>
            </w:pPr>
          </w:p>
        </w:tc>
        <w:tc>
          <w:tcPr>
            <w:tcW w:w="2720" w:type="dxa"/>
          </w:tcPr>
          <w:p w:rsidR="00902D27" w:rsidRPr="00ED0281" w:rsidRDefault="00795673" w:rsidP="00902D27">
            <w:pPr>
              <w:pStyle w:val="af7"/>
              <w:spacing w:line="276" w:lineRule="auto"/>
              <w:rPr>
                <w:rStyle w:val="afa"/>
                <w:rFonts w:ascii="Times New Roman" w:hAnsi="Times New Roman" w:cs="Times New Roman"/>
                <w:b w:val="0"/>
              </w:rPr>
            </w:pPr>
            <w:hyperlink r:id="rId23" w:history="1">
              <w:r w:rsidR="00902D27" w:rsidRPr="00ED0281">
                <w:rPr>
                  <w:rStyle w:val="afa"/>
                  <w:rFonts w:ascii="Times New Roman" w:hAnsi="Times New Roman" w:cs="Times New Roman"/>
                  <w:b w:val="0"/>
                </w:rPr>
                <w:t>https://rosuchebnik.ru</w:t>
              </w:r>
            </w:hyperlink>
            <w:r w:rsidR="00902D27" w:rsidRPr="00ED0281">
              <w:rPr>
                <w:rStyle w:val="afa"/>
                <w:rFonts w:ascii="Times New Roman" w:hAnsi="Times New Roman" w:cs="Times New Roman"/>
                <w:b w:val="0"/>
              </w:rPr>
              <w:t xml:space="preserve"> </w:t>
            </w:r>
          </w:p>
        </w:tc>
      </w:tr>
      <w:tr w:rsidR="00902D27" w:rsidRPr="00ED0281" w:rsidTr="00902D27">
        <w:tc>
          <w:tcPr>
            <w:tcW w:w="675" w:type="dxa"/>
          </w:tcPr>
          <w:p w:rsidR="00902D27" w:rsidRPr="00ED0281" w:rsidRDefault="00902D27" w:rsidP="00902D27">
            <w:pPr>
              <w:pStyle w:val="af7"/>
              <w:spacing w:line="276" w:lineRule="auto"/>
              <w:rPr>
                <w:rStyle w:val="afa"/>
                <w:rFonts w:ascii="Times New Roman" w:hAnsi="Times New Roman" w:cs="Times New Roman"/>
                <w:b w:val="0"/>
              </w:rPr>
            </w:pPr>
            <w:r w:rsidRPr="00ED0281">
              <w:rPr>
                <w:rStyle w:val="afa"/>
                <w:rFonts w:ascii="Times New Roman" w:hAnsi="Times New Roman" w:cs="Times New Roman"/>
                <w:b w:val="0"/>
              </w:rPr>
              <w:t>3.2</w:t>
            </w:r>
          </w:p>
        </w:tc>
        <w:tc>
          <w:tcPr>
            <w:tcW w:w="6667" w:type="dxa"/>
          </w:tcPr>
          <w:p w:rsidR="00902D27" w:rsidRPr="00ED0281" w:rsidRDefault="00902D27" w:rsidP="00902D27">
            <w:pPr>
              <w:pStyle w:val="af7"/>
              <w:spacing w:line="276" w:lineRule="auto"/>
              <w:rPr>
                <w:rStyle w:val="afa"/>
                <w:rFonts w:ascii="Times New Roman" w:hAnsi="Times New Roman" w:cs="Times New Roman"/>
                <w:b w:val="0"/>
              </w:rPr>
            </w:pPr>
            <w:r>
              <w:rPr>
                <w:rStyle w:val="afa"/>
                <w:rFonts w:ascii="Times New Roman" w:hAnsi="Times New Roman" w:cs="Times New Roman"/>
                <w:b w:val="0"/>
              </w:rPr>
              <w:t>Загадки русской души</w:t>
            </w:r>
          </w:p>
        </w:tc>
        <w:tc>
          <w:tcPr>
            <w:tcW w:w="1559" w:type="dxa"/>
          </w:tcPr>
          <w:p w:rsidR="00902D27" w:rsidRPr="00ED0281" w:rsidRDefault="00902D27" w:rsidP="00902D27">
            <w:pPr>
              <w:pStyle w:val="af7"/>
              <w:spacing w:line="276" w:lineRule="auto"/>
              <w:jc w:val="center"/>
              <w:rPr>
                <w:rStyle w:val="afa"/>
                <w:rFonts w:ascii="Times New Roman" w:hAnsi="Times New Roman" w:cs="Times New Roman"/>
                <w:b w:val="0"/>
              </w:rPr>
            </w:pPr>
            <w:r>
              <w:rPr>
                <w:rStyle w:val="afa"/>
                <w:rFonts w:ascii="Times New Roman" w:hAnsi="Times New Roman" w:cs="Times New Roman"/>
                <w:b w:val="0"/>
              </w:rPr>
              <w:t>3</w:t>
            </w:r>
          </w:p>
        </w:tc>
        <w:tc>
          <w:tcPr>
            <w:tcW w:w="1417" w:type="dxa"/>
            <w:gridSpan w:val="2"/>
          </w:tcPr>
          <w:p w:rsidR="00902D27" w:rsidRPr="00ED0281" w:rsidRDefault="00902D27" w:rsidP="00902D27">
            <w:pPr>
              <w:pStyle w:val="af7"/>
              <w:spacing w:line="276" w:lineRule="auto"/>
              <w:rPr>
                <w:rStyle w:val="afa"/>
                <w:rFonts w:ascii="Times New Roman" w:hAnsi="Times New Roman" w:cs="Times New Roman"/>
                <w:b w:val="0"/>
              </w:rPr>
            </w:pPr>
          </w:p>
        </w:tc>
        <w:tc>
          <w:tcPr>
            <w:tcW w:w="1276" w:type="dxa"/>
          </w:tcPr>
          <w:p w:rsidR="00902D27" w:rsidRPr="00ED0281" w:rsidRDefault="00902D27" w:rsidP="00902D27">
            <w:pPr>
              <w:pStyle w:val="af7"/>
              <w:spacing w:line="276" w:lineRule="auto"/>
              <w:rPr>
                <w:rStyle w:val="afa"/>
                <w:rFonts w:ascii="Times New Roman" w:hAnsi="Times New Roman" w:cs="Times New Roman"/>
                <w:b w:val="0"/>
              </w:rPr>
            </w:pPr>
          </w:p>
        </w:tc>
        <w:tc>
          <w:tcPr>
            <w:tcW w:w="1074" w:type="dxa"/>
            <w:gridSpan w:val="2"/>
          </w:tcPr>
          <w:p w:rsidR="00902D27" w:rsidRPr="00ED0281" w:rsidRDefault="00902D27" w:rsidP="00902D27">
            <w:pPr>
              <w:pStyle w:val="af7"/>
              <w:spacing w:line="276" w:lineRule="auto"/>
              <w:rPr>
                <w:rStyle w:val="afa"/>
                <w:rFonts w:ascii="Times New Roman" w:hAnsi="Times New Roman" w:cs="Times New Roman"/>
                <w:b w:val="0"/>
              </w:rPr>
            </w:pPr>
          </w:p>
        </w:tc>
        <w:tc>
          <w:tcPr>
            <w:tcW w:w="2720" w:type="dxa"/>
          </w:tcPr>
          <w:p w:rsidR="00902D27" w:rsidRPr="00ED0281" w:rsidRDefault="00795673" w:rsidP="00902D27">
            <w:pPr>
              <w:pStyle w:val="af7"/>
              <w:spacing w:line="276" w:lineRule="auto"/>
              <w:rPr>
                <w:rStyle w:val="afa"/>
                <w:rFonts w:ascii="Times New Roman" w:hAnsi="Times New Roman" w:cs="Times New Roman"/>
                <w:b w:val="0"/>
              </w:rPr>
            </w:pPr>
            <w:hyperlink r:id="rId24" w:history="1">
              <w:r w:rsidR="00902D27" w:rsidRPr="00ED0281">
                <w:rPr>
                  <w:rStyle w:val="afa"/>
                  <w:rFonts w:ascii="Times New Roman" w:hAnsi="Times New Roman" w:cs="Times New Roman"/>
                  <w:b w:val="0"/>
                </w:rPr>
                <w:t>https://rosuchebnik.ru</w:t>
              </w:r>
            </w:hyperlink>
            <w:r w:rsidR="00902D27" w:rsidRPr="00ED0281">
              <w:rPr>
                <w:rStyle w:val="afa"/>
                <w:rFonts w:ascii="Times New Roman" w:hAnsi="Times New Roman" w:cs="Times New Roman"/>
                <w:b w:val="0"/>
              </w:rPr>
              <w:t xml:space="preserve"> </w:t>
            </w:r>
          </w:p>
        </w:tc>
      </w:tr>
      <w:tr w:rsidR="00902D27" w:rsidRPr="00ED0281" w:rsidTr="00902D27">
        <w:tc>
          <w:tcPr>
            <w:tcW w:w="675" w:type="dxa"/>
          </w:tcPr>
          <w:p w:rsidR="00902D27" w:rsidRPr="00ED0281" w:rsidRDefault="00902D27" w:rsidP="00902D27">
            <w:pPr>
              <w:pStyle w:val="af7"/>
              <w:spacing w:line="276" w:lineRule="auto"/>
              <w:rPr>
                <w:rStyle w:val="afa"/>
                <w:rFonts w:ascii="Times New Roman" w:hAnsi="Times New Roman" w:cs="Times New Roman"/>
                <w:b w:val="0"/>
              </w:rPr>
            </w:pPr>
            <w:r>
              <w:rPr>
                <w:rStyle w:val="afa"/>
                <w:rFonts w:ascii="Times New Roman" w:hAnsi="Times New Roman" w:cs="Times New Roman"/>
                <w:b w:val="0"/>
              </w:rPr>
              <w:t>3.3</w:t>
            </w:r>
          </w:p>
        </w:tc>
        <w:tc>
          <w:tcPr>
            <w:tcW w:w="6667" w:type="dxa"/>
          </w:tcPr>
          <w:p w:rsidR="00902D27" w:rsidRDefault="00902D27" w:rsidP="00902D27">
            <w:pPr>
              <w:pStyle w:val="af7"/>
              <w:spacing w:line="276" w:lineRule="auto"/>
              <w:rPr>
                <w:rStyle w:val="afa"/>
                <w:rFonts w:ascii="Times New Roman" w:hAnsi="Times New Roman" w:cs="Times New Roman"/>
                <w:b w:val="0"/>
              </w:rPr>
            </w:pPr>
            <w:r>
              <w:rPr>
                <w:rStyle w:val="afa"/>
                <w:rFonts w:ascii="Times New Roman" w:hAnsi="Times New Roman" w:cs="Times New Roman"/>
                <w:b w:val="0"/>
              </w:rPr>
              <w:t>О ваших ровесниках</w:t>
            </w:r>
          </w:p>
        </w:tc>
        <w:tc>
          <w:tcPr>
            <w:tcW w:w="1559" w:type="dxa"/>
          </w:tcPr>
          <w:p w:rsidR="00902D27" w:rsidRDefault="00902D27" w:rsidP="00902D27">
            <w:pPr>
              <w:pStyle w:val="af7"/>
              <w:spacing w:line="276" w:lineRule="auto"/>
              <w:jc w:val="center"/>
              <w:rPr>
                <w:rStyle w:val="afa"/>
                <w:rFonts w:ascii="Times New Roman" w:hAnsi="Times New Roman" w:cs="Times New Roman"/>
                <w:b w:val="0"/>
              </w:rPr>
            </w:pPr>
            <w:r>
              <w:rPr>
                <w:rStyle w:val="afa"/>
                <w:rFonts w:ascii="Times New Roman" w:hAnsi="Times New Roman" w:cs="Times New Roman"/>
                <w:b w:val="0"/>
              </w:rPr>
              <w:t>2</w:t>
            </w:r>
          </w:p>
        </w:tc>
        <w:tc>
          <w:tcPr>
            <w:tcW w:w="1417" w:type="dxa"/>
            <w:gridSpan w:val="2"/>
          </w:tcPr>
          <w:p w:rsidR="00902D27" w:rsidRPr="00ED0281" w:rsidRDefault="00902D27" w:rsidP="00902D27">
            <w:pPr>
              <w:pStyle w:val="af7"/>
              <w:spacing w:line="276" w:lineRule="auto"/>
              <w:rPr>
                <w:rStyle w:val="afa"/>
                <w:rFonts w:ascii="Times New Roman" w:hAnsi="Times New Roman" w:cs="Times New Roman"/>
                <w:b w:val="0"/>
              </w:rPr>
            </w:pPr>
          </w:p>
        </w:tc>
        <w:tc>
          <w:tcPr>
            <w:tcW w:w="1276" w:type="dxa"/>
          </w:tcPr>
          <w:p w:rsidR="00902D27" w:rsidRPr="00ED0281" w:rsidRDefault="00902D27" w:rsidP="00902D27">
            <w:pPr>
              <w:pStyle w:val="af7"/>
              <w:spacing w:line="276" w:lineRule="auto"/>
              <w:rPr>
                <w:rStyle w:val="afa"/>
                <w:rFonts w:ascii="Times New Roman" w:hAnsi="Times New Roman" w:cs="Times New Roman"/>
                <w:b w:val="0"/>
              </w:rPr>
            </w:pPr>
          </w:p>
        </w:tc>
        <w:tc>
          <w:tcPr>
            <w:tcW w:w="1074" w:type="dxa"/>
            <w:gridSpan w:val="2"/>
          </w:tcPr>
          <w:p w:rsidR="00902D27" w:rsidRPr="00ED0281" w:rsidRDefault="00902D27" w:rsidP="00902D27">
            <w:pPr>
              <w:pStyle w:val="af7"/>
              <w:spacing w:line="276" w:lineRule="auto"/>
              <w:rPr>
                <w:rStyle w:val="afa"/>
                <w:rFonts w:ascii="Times New Roman" w:hAnsi="Times New Roman" w:cs="Times New Roman"/>
                <w:b w:val="0"/>
              </w:rPr>
            </w:pPr>
          </w:p>
        </w:tc>
        <w:tc>
          <w:tcPr>
            <w:tcW w:w="2720" w:type="dxa"/>
          </w:tcPr>
          <w:p w:rsidR="00902D27" w:rsidRPr="00ED0281" w:rsidRDefault="00795673" w:rsidP="00902D27">
            <w:pPr>
              <w:pStyle w:val="af7"/>
              <w:spacing w:line="276" w:lineRule="auto"/>
              <w:rPr>
                <w:rStyle w:val="afa"/>
                <w:rFonts w:ascii="Times New Roman" w:hAnsi="Times New Roman" w:cs="Times New Roman"/>
                <w:b w:val="0"/>
              </w:rPr>
            </w:pPr>
            <w:hyperlink r:id="rId25" w:history="1">
              <w:r w:rsidR="00902D27" w:rsidRPr="00ED0281">
                <w:rPr>
                  <w:rStyle w:val="afa"/>
                  <w:rFonts w:ascii="Times New Roman" w:hAnsi="Times New Roman" w:cs="Times New Roman"/>
                  <w:b w:val="0"/>
                </w:rPr>
                <w:t>https://rosuchebnik.ru</w:t>
              </w:r>
            </w:hyperlink>
          </w:p>
        </w:tc>
      </w:tr>
      <w:tr w:rsidR="00902D27" w:rsidRPr="00ED0281" w:rsidTr="00902D27">
        <w:tc>
          <w:tcPr>
            <w:tcW w:w="675" w:type="dxa"/>
          </w:tcPr>
          <w:p w:rsidR="00902D27" w:rsidRDefault="00902D27" w:rsidP="00902D27">
            <w:pPr>
              <w:pStyle w:val="af7"/>
              <w:spacing w:line="276" w:lineRule="auto"/>
              <w:rPr>
                <w:rStyle w:val="afa"/>
                <w:rFonts w:ascii="Times New Roman" w:hAnsi="Times New Roman" w:cs="Times New Roman"/>
                <w:b w:val="0"/>
              </w:rPr>
            </w:pPr>
            <w:r>
              <w:rPr>
                <w:rStyle w:val="afa"/>
                <w:rFonts w:ascii="Times New Roman" w:hAnsi="Times New Roman" w:cs="Times New Roman"/>
                <w:b w:val="0"/>
              </w:rPr>
              <w:t>3.4</w:t>
            </w:r>
          </w:p>
        </w:tc>
        <w:tc>
          <w:tcPr>
            <w:tcW w:w="6667" w:type="dxa"/>
          </w:tcPr>
          <w:p w:rsidR="00902D27" w:rsidRDefault="00902D27" w:rsidP="00902D27">
            <w:pPr>
              <w:pStyle w:val="af7"/>
              <w:spacing w:line="276" w:lineRule="auto"/>
              <w:rPr>
                <w:rStyle w:val="afa"/>
                <w:rFonts w:ascii="Times New Roman" w:hAnsi="Times New Roman" w:cs="Times New Roman"/>
                <w:b w:val="0"/>
              </w:rPr>
            </w:pPr>
            <w:r>
              <w:rPr>
                <w:rStyle w:val="afa"/>
                <w:rFonts w:ascii="Times New Roman" w:hAnsi="Times New Roman" w:cs="Times New Roman"/>
                <w:b w:val="0"/>
              </w:rPr>
              <w:t>Лишь слову жизнь дана</w:t>
            </w:r>
          </w:p>
        </w:tc>
        <w:tc>
          <w:tcPr>
            <w:tcW w:w="1559" w:type="dxa"/>
          </w:tcPr>
          <w:p w:rsidR="00902D27" w:rsidRDefault="00902D27" w:rsidP="00902D27">
            <w:pPr>
              <w:pStyle w:val="af7"/>
              <w:spacing w:line="276" w:lineRule="auto"/>
              <w:jc w:val="center"/>
              <w:rPr>
                <w:rStyle w:val="afa"/>
                <w:rFonts w:ascii="Times New Roman" w:hAnsi="Times New Roman" w:cs="Times New Roman"/>
                <w:b w:val="0"/>
              </w:rPr>
            </w:pPr>
            <w:r>
              <w:rPr>
                <w:rStyle w:val="afa"/>
                <w:rFonts w:ascii="Times New Roman" w:hAnsi="Times New Roman" w:cs="Times New Roman"/>
                <w:b w:val="0"/>
              </w:rPr>
              <w:t>1</w:t>
            </w:r>
          </w:p>
        </w:tc>
        <w:tc>
          <w:tcPr>
            <w:tcW w:w="1417" w:type="dxa"/>
            <w:gridSpan w:val="2"/>
          </w:tcPr>
          <w:p w:rsidR="00902D27" w:rsidRPr="00ED0281" w:rsidRDefault="00902D27" w:rsidP="00902D27">
            <w:pPr>
              <w:pStyle w:val="af7"/>
              <w:spacing w:line="276" w:lineRule="auto"/>
              <w:rPr>
                <w:rStyle w:val="afa"/>
                <w:rFonts w:ascii="Times New Roman" w:hAnsi="Times New Roman" w:cs="Times New Roman"/>
                <w:b w:val="0"/>
              </w:rPr>
            </w:pPr>
          </w:p>
        </w:tc>
        <w:tc>
          <w:tcPr>
            <w:tcW w:w="1276" w:type="dxa"/>
          </w:tcPr>
          <w:p w:rsidR="00902D27" w:rsidRPr="00ED0281" w:rsidRDefault="00902D27" w:rsidP="00902D27">
            <w:pPr>
              <w:pStyle w:val="af7"/>
              <w:spacing w:line="276" w:lineRule="auto"/>
              <w:rPr>
                <w:rStyle w:val="afa"/>
                <w:rFonts w:ascii="Times New Roman" w:hAnsi="Times New Roman" w:cs="Times New Roman"/>
                <w:b w:val="0"/>
              </w:rPr>
            </w:pPr>
          </w:p>
        </w:tc>
        <w:tc>
          <w:tcPr>
            <w:tcW w:w="1074" w:type="dxa"/>
            <w:gridSpan w:val="2"/>
          </w:tcPr>
          <w:p w:rsidR="00902D27" w:rsidRPr="00ED0281" w:rsidRDefault="00902D27" w:rsidP="00902D27">
            <w:pPr>
              <w:pStyle w:val="af7"/>
              <w:spacing w:line="276" w:lineRule="auto"/>
              <w:rPr>
                <w:rStyle w:val="afa"/>
                <w:rFonts w:ascii="Times New Roman" w:hAnsi="Times New Roman" w:cs="Times New Roman"/>
                <w:b w:val="0"/>
              </w:rPr>
            </w:pPr>
          </w:p>
        </w:tc>
        <w:tc>
          <w:tcPr>
            <w:tcW w:w="2720" w:type="dxa"/>
          </w:tcPr>
          <w:p w:rsidR="00902D27" w:rsidRPr="00ED0281" w:rsidRDefault="00795673" w:rsidP="00902D27">
            <w:pPr>
              <w:pStyle w:val="af7"/>
              <w:spacing w:line="276" w:lineRule="auto"/>
              <w:rPr>
                <w:rStyle w:val="afa"/>
                <w:rFonts w:ascii="Times New Roman" w:hAnsi="Times New Roman" w:cs="Times New Roman"/>
                <w:b w:val="0"/>
              </w:rPr>
            </w:pPr>
            <w:hyperlink r:id="rId26" w:history="1">
              <w:r w:rsidR="00902D27" w:rsidRPr="00ED0281">
                <w:rPr>
                  <w:rStyle w:val="afa"/>
                  <w:rFonts w:ascii="Times New Roman" w:hAnsi="Times New Roman" w:cs="Times New Roman"/>
                  <w:b w:val="0"/>
                </w:rPr>
                <w:t>https://rosuchebnik.ru</w:t>
              </w:r>
            </w:hyperlink>
          </w:p>
        </w:tc>
      </w:tr>
      <w:tr w:rsidR="00902D27" w:rsidRPr="00ED0281" w:rsidTr="00902D27">
        <w:tc>
          <w:tcPr>
            <w:tcW w:w="7342" w:type="dxa"/>
            <w:gridSpan w:val="2"/>
          </w:tcPr>
          <w:p w:rsidR="00902D27" w:rsidRPr="00ED0281" w:rsidRDefault="00902D27" w:rsidP="00902D27">
            <w:pPr>
              <w:pStyle w:val="af7"/>
              <w:spacing w:line="276" w:lineRule="auto"/>
              <w:rPr>
                <w:rStyle w:val="afa"/>
                <w:rFonts w:ascii="Times New Roman" w:hAnsi="Times New Roman" w:cs="Times New Roman"/>
                <w:b w:val="0"/>
              </w:rPr>
            </w:pPr>
            <w:r w:rsidRPr="00ED0281">
              <w:rPr>
                <w:rStyle w:val="afa"/>
                <w:rFonts w:ascii="Times New Roman" w:hAnsi="Times New Roman" w:cs="Times New Roman"/>
                <w:b w:val="0"/>
              </w:rPr>
              <w:t>Итого по разделу</w:t>
            </w:r>
          </w:p>
        </w:tc>
        <w:tc>
          <w:tcPr>
            <w:tcW w:w="1559" w:type="dxa"/>
          </w:tcPr>
          <w:p w:rsidR="00902D27" w:rsidRPr="00ED0281" w:rsidRDefault="00902D27" w:rsidP="00902D27">
            <w:pPr>
              <w:pStyle w:val="af7"/>
              <w:spacing w:line="276" w:lineRule="auto"/>
              <w:jc w:val="center"/>
              <w:rPr>
                <w:rStyle w:val="afa"/>
                <w:rFonts w:ascii="Times New Roman" w:hAnsi="Times New Roman" w:cs="Times New Roman"/>
                <w:b w:val="0"/>
              </w:rPr>
            </w:pPr>
            <w:r>
              <w:rPr>
                <w:rStyle w:val="afa"/>
                <w:rFonts w:ascii="Times New Roman" w:hAnsi="Times New Roman" w:cs="Times New Roman"/>
                <w:b w:val="0"/>
              </w:rPr>
              <w:t>8</w:t>
            </w:r>
          </w:p>
        </w:tc>
        <w:tc>
          <w:tcPr>
            <w:tcW w:w="6487" w:type="dxa"/>
            <w:gridSpan w:val="6"/>
          </w:tcPr>
          <w:p w:rsidR="00902D27" w:rsidRPr="00ED0281" w:rsidRDefault="00902D27" w:rsidP="00902D27">
            <w:pPr>
              <w:pStyle w:val="af7"/>
              <w:spacing w:line="276" w:lineRule="auto"/>
              <w:rPr>
                <w:rStyle w:val="afa"/>
                <w:rFonts w:ascii="Times New Roman" w:hAnsi="Times New Roman" w:cs="Times New Roman"/>
                <w:b w:val="0"/>
              </w:rPr>
            </w:pPr>
          </w:p>
        </w:tc>
      </w:tr>
      <w:tr w:rsidR="00902D27" w:rsidRPr="00ED0281" w:rsidTr="00902D27">
        <w:tc>
          <w:tcPr>
            <w:tcW w:w="7342" w:type="dxa"/>
            <w:gridSpan w:val="2"/>
          </w:tcPr>
          <w:p w:rsidR="00902D27" w:rsidRPr="00ED0281" w:rsidRDefault="00902D27" w:rsidP="00902D27">
            <w:pPr>
              <w:pStyle w:val="af7"/>
              <w:spacing w:line="276" w:lineRule="auto"/>
              <w:rPr>
                <w:rStyle w:val="afa"/>
                <w:rFonts w:ascii="Times New Roman" w:hAnsi="Times New Roman" w:cs="Times New Roman"/>
                <w:b w:val="0"/>
              </w:rPr>
            </w:pPr>
            <w:r>
              <w:rPr>
                <w:rStyle w:val="afa"/>
                <w:rFonts w:ascii="Times New Roman" w:hAnsi="Times New Roman" w:cs="Times New Roman"/>
                <w:b w:val="0"/>
              </w:rPr>
              <w:t>Развитие речи</w:t>
            </w:r>
          </w:p>
        </w:tc>
        <w:tc>
          <w:tcPr>
            <w:tcW w:w="1559" w:type="dxa"/>
          </w:tcPr>
          <w:p w:rsidR="00902D27" w:rsidRDefault="00902D27" w:rsidP="00902D27">
            <w:pPr>
              <w:pStyle w:val="af7"/>
              <w:spacing w:line="276" w:lineRule="auto"/>
              <w:jc w:val="center"/>
              <w:rPr>
                <w:rStyle w:val="afa"/>
                <w:rFonts w:ascii="Times New Roman" w:hAnsi="Times New Roman" w:cs="Times New Roman"/>
                <w:b w:val="0"/>
              </w:rPr>
            </w:pPr>
            <w:r>
              <w:rPr>
                <w:rStyle w:val="afa"/>
                <w:rFonts w:ascii="Times New Roman" w:hAnsi="Times New Roman" w:cs="Times New Roman"/>
                <w:b w:val="0"/>
              </w:rPr>
              <w:t>2</w:t>
            </w:r>
          </w:p>
        </w:tc>
        <w:tc>
          <w:tcPr>
            <w:tcW w:w="1410" w:type="dxa"/>
          </w:tcPr>
          <w:p w:rsidR="00902D27" w:rsidRPr="00ED0281" w:rsidRDefault="00902D27" w:rsidP="00902D27">
            <w:pPr>
              <w:pStyle w:val="af7"/>
              <w:spacing w:line="276" w:lineRule="auto"/>
              <w:rPr>
                <w:rStyle w:val="afa"/>
                <w:rFonts w:ascii="Times New Roman" w:hAnsi="Times New Roman" w:cs="Times New Roman"/>
                <w:b w:val="0"/>
              </w:rPr>
            </w:pPr>
          </w:p>
        </w:tc>
        <w:tc>
          <w:tcPr>
            <w:tcW w:w="1290" w:type="dxa"/>
            <w:gridSpan w:val="3"/>
          </w:tcPr>
          <w:p w:rsidR="00902D27" w:rsidRPr="00ED0281" w:rsidRDefault="00902D27" w:rsidP="00902D27">
            <w:pPr>
              <w:pStyle w:val="af7"/>
              <w:spacing w:line="276" w:lineRule="auto"/>
              <w:rPr>
                <w:rStyle w:val="afa"/>
                <w:rFonts w:ascii="Times New Roman" w:hAnsi="Times New Roman" w:cs="Times New Roman"/>
                <w:b w:val="0"/>
              </w:rPr>
            </w:pPr>
          </w:p>
        </w:tc>
        <w:tc>
          <w:tcPr>
            <w:tcW w:w="1065" w:type="dxa"/>
          </w:tcPr>
          <w:p w:rsidR="00902D27" w:rsidRPr="00ED0281" w:rsidRDefault="00902D27" w:rsidP="00902D27">
            <w:pPr>
              <w:pStyle w:val="af7"/>
              <w:spacing w:line="276" w:lineRule="auto"/>
              <w:rPr>
                <w:rStyle w:val="afa"/>
                <w:rFonts w:ascii="Times New Roman" w:hAnsi="Times New Roman" w:cs="Times New Roman"/>
                <w:b w:val="0"/>
              </w:rPr>
            </w:pPr>
          </w:p>
        </w:tc>
        <w:tc>
          <w:tcPr>
            <w:tcW w:w="2722" w:type="dxa"/>
          </w:tcPr>
          <w:p w:rsidR="00902D27" w:rsidRPr="00ED0281" w:rsidRDefault="00795673" w:rsidP="00902D27">
            <w:pPr>
              <w:pStyle w:val="af7"/>
              <w:spacing w:line="276" w:lineRule="auto"/>
              <w:rPr>
                <w:rStyle w:val="afa"/>
                <w:rFonts w:ascii="Times New Roman" w:hAnsi="Times New Roman" w:cs="Times New Roman"/>
                <w:b w:val="0"/>
              </w:rPr>
            </w:pPr>
            <w:hyperlink r:id="rId27" w:history="1">
              <w:r w:rsidR="00902D27" w:rsidRPr="00ED0281">
                <w:rPr>
                  <w:rStyle w:val="afa"/>
                  <w:rFonts w:ascii="Times New Roman" w:hAnsi="Times New Roman" w:cs="Times New Roman"/>
                  <w:b w:val="0"/>
                </w:rPr>
                <w:t>https://rosuchebnik.ru</w:t>
              </w:r>
            </w:hyperlink>
          </w:p>
        </w:tc>
      </w:tr>
      <w:tr w:rsidR="00902D27" w:rsidRPr="00ED0281" w:rsidTr="00902D27">
        <w:tc>
          <w:tcPr>
            <w:tcW w:w="7342" w:type="dxa"/>
            <w:gridSpan w:val="2"/>
          </w:tcPr>
          <w:p w:rsidR="00902D27" w:rsidRPr="00ED0281" w:rsidRDefault="00902D27" w:rsidP="00902D27">
            <w:pPr>
              <w:pStyle w:val="af7"/>
              <w:spacing w:line="276" w:lineRule="auto"/>
              <w:rPr>
                <w:rStyle w:val="afa"/>
                <w:rFonts w:ascii="Times New Roman" w:hAnsi="Times New Roman" w:cs="Times New Roman"/>
                <w:b w:val="0"/>
              </w:rPr>
            </w:pPr>
            <w:r>
              <w:rPr>
                <w:rStyle w:val="afa"/>
                <w:rFonts w:ascii="Times New Roman" w:hAnsi="Times New Roman" w:cs="Times New Roman"/>
                <w:b w:val="0"/>
              </w:rPr>
              <w:t>Итоговая контрольная работа</w:t>
            </w:r>
          </w:p>
        </w:tc>
        <w:tc>
          <w:tcPr>
            <w:tcW w:w="1559" w:type="dxa"/>
          </w:tcPr>
          <w:p w:rsidR="00902D27" w:rsidRDefault="00902D27" w:rsidP="00902D27">
            <w:pPr>
              <w:pStyle w:val="af7"/>
              <w:spacing w:line="276" w:lineRule="auto"/>
              <w:jc w:val="center"/>
              <w:rPr>
                <w:rStyle w:val="afa"/>
                <w:rFonts w:ascii="Times New Roman" w:hAnsi="Times New Roman" w:cs="Times New Roman"/>
                <w:b w:val="0"/>
              </w:rPr>
            </w:pPr>
            <w:r>
              <w:rPr>
                <w:rStyle w:val="afa"/>
                <w:rFonts w:ascii="Times New Roman" w:hAnsi="Times New Roman" w:cs="Times New Roman"/>
                <w:b w:val="0"/>
              </w:rPr>
              <w:t>1</w:t>
            </w:r>
          </w:p>
        </w:tc>
        <w:tc>
          <w:tcPr>
            <w:tcW w:w="1410" w:type="dxa"/>
          </w:tcPr>
          <w:p w:rsidR="00902D27" w:rsidRPr="00ED0281" w:rsidRDefault="00795673" w:rsidP="00902D27">
            <w:pPr>
              <w:pStyle w:val="af7"/>
              <w:spacing w:line="276" w:lineRule="auto"/>
              <w:rPr>
                <w:rStyle w:val="afa"/>
                <w:rFonts w:ascii="Times New Roman" w:hAnsi="Times New Roman" w:cs="Times New Roman"/>
                <w:b w:val="0"/>
              </w:rPr>
            </w:pPr>
            <w:r>
              <w:rPr>
                <w:rStyle w:val="afa"/>
                <w:rFonts w:ascii="Times New Roman" w:hAnsi="Times New Roman" w:cs="Times New Roman"/>
                <w:b w:val="0"/>
              </w:rPr>
              <w:t>1</w:t>
            </w:r>
          </w:p>
        </w:tc>
        <w:tc>
          <w:tcPr>
            <w:tcW w:w="1290" w:type="dxa"/>
            <w:gridSpan w:val="3"/>
          </w:tcPr>
          <w:p w:rsidR="00902D27" w:rsidRPr="00ED0281" w:rsidRDefault="00902D27" w:rsidP="00902D27">
            <w:pPr>
              <w:pStyle w:val="af7"/>
              <w:spacing w:line="276" w:lineRule="auto"/>
              <w:rPr>
                <w:rStyle w:val="afa"/>
                <w:rFonts w:ascii="Times New Roman" w:hAnsi="Times New Roman" w:cs="Times New Roman"/>
                <w:b w:val="0"/>
              </w:rPr>
            </w:pPr>
          </w:p>
        </w:tc>
        <w:tc>
          <w:tcPr>
            <w:tcW w:w="1065" w:type="dxa"/>
          </w:tcPr>
          <w:p w:rsidR="00902D27" w:rsidRPr="00ED0281" w:rsidRDefault="00902D27" w:rsidP="00902D27">
            <w:pPr>
              <w:pStyle w:val="af7"/>
              <w:spacing w:line="276" w:lineRule="auto"/>
              <w:rPr>
                <w:rStyle w:val="afa"/>
                <w:rFonts w:ascii="Times New Roman" w:hAnsi="Times New Roman" w:cs="Times New Roman"/>
                <w:b w:val="0"/>
              </w:rPr>
            </w:pPr>
          </w:p>
        </w:tc>
        <w:tc>
          <w:tcPr>
            <w:tcW w:w="2722" w:type="dxa"/>
          </w:tcPr>
          <w:p w:rsidR="00902D27" w:rsidRPr="00ED0281" w:rsidRDefault="00795673" w:rsidP="00902D27">
            <w:pPr>
              <w:pStyle w:val="af7"/>
              <w:spacing w:line="276" w:lineRule="auto"/>
              <w:rPr>
                <w:rStyle w:val="afa"/>
                <w:rFonts w:ascii="Times New Roman" w:hAnsi="Times New Roman" w:cs="Times New Roman"/>
                <w:b w:val="0"/>
              </w:rPr>
            </w:pPr>
            <w:hyperlink r:id="rId28" w:history="1">
              <w:r w:rsidR="00902D27" w:rsidRPr="00ED0281">
                <w:rPr>
                  <w:rStyle w:val="afa"/>
                  <w:rFonts w:ascii="Times New Roman" w:hAnsi="Times New Roman" w:cs="Times New Roman"/>
                  <w:b w:val="0"/>
                </w:rPr>
                <w:t>https://rosuchebnik.ru</w:t>
              </w:r>
            </w:hyperlink>
          </w:p>
        </w:tc>
      </w:tr>
      <w:tr w:rsidR="00902D27" w:rsidRPr="00ED0281" w:rsidTr="00902D27">
        <w:tc>
          <w:tcPr>
            <w:tcW w:w="7342" w:type="dxa"/>
            <w:gridSpan w:val="2"/>
          </w:tcPr>
          <w:p w:rsidR="00902D27" w:rsidRDefault="00902D27" w:rsidP="00902D27">
            <w:pPr>
              <w:pStyle w:val="af7"/>
              <w:spacing w:line="276" w:lineRule="auto"/>
              <w:rPr>
                <w:rStyle w:val="afa"/>
                <w:rFonts w:ascii="Times New Roman" w:hAnsi="Times New Roman" w:cs="Times New Roman"/>
                <w:b w:val="0"/>
              </w:rPr>
            </w:pPr>
            <w:r>
              <w:rPr>
                <w:rStyle w:val="afa"/>
                <w:rFonts w:ascii="Times New Roman" w:hAnsi="Times New Roman" w:cs="Times New Roman"/>
                <w:b w:val="0"/>
              </w:rPr>
              <w:t>Резервные уроки</w:t>
            </w:r>
          </w:p>
        </w:tc>
        <w:tc>
          <w:tcPr>
            <w:tcW w:w="1559" w:type="dxa"/>
          </w:tcPr>
          <w:p w:rsidR="00902D27" w:rsidRDefault="00902D27" w:rsidP="00902D27">
            <w:pPr>
              <w:pStyle w:val="af7"/>
              <w:spacing w:line="276" w:lineRule="auto"/>
              <w:jc w:val="center"/>
              <w:rPr>
                <w:rStyle w:val="afa"/>
                <w:rFonts w:ascii="Times New Roman" w:hAnsi="Times New Roman" w:cs="Times New Roman"/>
                <w:b w:val="0"/>
              </w:rPr>
            </w:pPr>
            <w:r>
              <w:rPr>
                <w:rStyle w:val="afa"/>
                <w:rFonts w:ascii="Times New Roman" w:hAnsi="Times New Roman" w:cs="Times New Roman"/>
                <w:b w:val="0"/>
              </w:rPr>
              <w:t>8</w:t>
            </w:r>
          </w:p>
        </w:tc>
        <w:tc>
          <w:tcPr>
            <w:tcW w:w="1410" w:type="dxa"/>
          </w:tcPr>
          <w:p w:rsidR="00902D27" w:rsidRPr="00ED0281" w:rsidRDefault="00902D27" w:rsidP="00902D27">
            <w:pPr>
              <w:pStyle w:val="af7"/>
              <w:spacing w:line="276" w:lineRule="auto"/>
              <w:rPr>
                <w:rStyle w:val="afa"/>
                <w:rFonts w:ascii="Times New Roman" w:hAnsi="Times New Roman" w:cs="Times New Roman"/>
                <w:b w:val="0"/>
              </w:rPr>
            </w:pPr>
          </w:p>
        </w:tc>
        <w:tc>
          <w:tcPr>
            <w:tcW w:w="1290" w:type="dxa"/>
            <w:gridSpan w:val="3"/>
          </w:tcPr>
          <w:p w:rsidR="00902D27" w:rsidRPr="00ED0281" w:rsidRDefault="00902D27" w:rsidP="00902D27">
            <w:pPr>
              <w:pStyle w:val="af7"/>
              <w:spacing w:line="276" w:lineRule="auto"/>
              <w:rPr>
                <w:rStyle w:val="afa"/>
                <w:rFonts w:ascii="Times New Roman" w:hAnsi="Times New Roman" w:cs="Times New Roman"/>
                <w:b w:val="0"/>
              </w:rPr>
            </w:pPr>
          </w:p>
        </w:tc>
        <w:tc>
          <w:tcPr>
            <w:tcW w:w="1065" w:type="dxa"/>
          </w:tcPr>
          <w:p w:rsidR="00902D27" w:rsidRPr="00ED0281" w:rsidRDefault="00902D27" w:rsidP="00902D27">
            <w:pPr>
              <w:pStyle w:val="af7"/>
              <w:spacing w:line="276" w:lineRule="auto"/>
              <w:rPr>
                <w:rStyle w:val="afa"/>
                <w:rFonts w:ascii="Times New Roman" w:hAnsi="Times New Roman" w:cs="Times New Roman"/>
                <w:b w:val="0"/>
              </w:rPr>
            </w:pPr>
          </w:p>
        </w:tc>
        <w:tc>
          <w:tcPr>
            <w:tcW w:w="2722" w:type="dxa"/>
          </w:tcPr>
          <w:p w:rsidR="00902D27" w:rsidRPr="00ED0281" w:rsidRDefault="00795673" w:rsidP="00902D27">
            <w:pPr>
              <w:pStyle w:val="af7"/>
              <w:spacing w:line="276" w:lineRule="auto"/>
              <w:rPr>
                <w:rStyle w:val="afa"/>
                <w:rFonts w:ascii="Times New Roman" w:hAnsi="Times New Roman" w:cs="Times New Roman"/>
                <w:b w:val="0"/>
              </w:rPr>
            </w:pPr>
            <w:hyperlink r:id="rId29" w:history="1">
              <w:r w:rsidR="00902D27" w:rsidRPr="00ED0281">
                <w:rPr>
                  <w:rStyle w:val="afa"/>
                  <w:rFonts w:ascii="Times New Roman" w:hAnsi="Times New Roman" w:cs="Times New Roman"/>
                  <w:b w:val="0"/>
                </w:rPr>
                <w:t>https://rosuchebnik.ru</w:t>
              </w:r>
            </w:hyperlink>
          </w:p>
        </w:tc>
      </w:tr>
      <w:tr w:rsidR="00902D27" w:rsidRPr="00ED0281" w:rsidTr="00902D27">
        <w:tc>
          <w:tcPr>
            <w:tcW w:w="7342" w:type="dxa"/>
            <w:gridSpan w:val="2"/>
          </w:tcPr>
          <w:p w:rsidR="00902D27" w:rsidRPr="00ED0281" w:rsidRDefault="00902D27" w:rsidP="00902D27">
            <w:pPr>
              <w:pStyle w:val="af7"/>
              <w:spacing w:line="276" w:lineRule="auto"/>
              <w:rPr>
                <w:rStyle w:val="afa"/>
                <w:rFonts w:ascii="Times New Roman" w:hAnsi="Times New Roman" w:cs="Times New Roman"/>
                <w:b w:val="0"/>
              </w:rPr>
            </w:pPr>
            <w:r w:rsidRPr="00ED0281">
              <w:rPr>
                <w:rStyle w:val="afa"/>
                <w:rFonts w:ascii="Times New Roman" w:hAnsi="Times New Roman" w:cs="Times New Roman"/>
                <w:b w:val="0"/>
              </w:rPr>
              <w:t>Общее количество часов по программе</w:t>
            </w:r>
          </w:p>
        </w:tc>
        <w:tc>
          <w:tcPr>
            <w:tcW w:w="1559" w:type="dxa"/>
          </w:tcPr>
          <w:p w:rsidR="00902D27" w:rsidRPr="00ED0281" w:rsidRDefault="00902D27" w:rsidP="00902D27">
            <w:pPr>
              <w:pStyle w:val="af7"/>
              <w:spacing w:line="276" w:lineRule="auto"/>
              <w:jc w:val="center"/>
              <w:rPr>
                <w:rStyle w:val="afa"/>
                <w:rFonts w:ascii="Times New Roman" w:hAnsi="Times New Roman" w:cs="Times New Roman"/>
                <w:b w:val="0"/>
              </w:rPr>
            </w:pPr>
            <w:r>
              <w:rPr>
                <w:rStyle w:val="afa"/>
                <w:rFonts w:ascii="Times New Roman" w:hAnsi="Times New Roman" w:cs="Times New Roman"/>
                <w:b w:val="0"/>
              </w:rPr>
              <w:t>35</w:t>
            </w:r>
          </w:p>
        </w:tc>
        <w:tc>
          <w:tcPr>
            <w:tcW w:w="1417" w:type="dxa"/>
            <w:gridSpan w:val="2"/>
          </w:tcPr>
          <w:p w:rsidR="00902D27" w:rsidRPr="00ED0281" w:rsidRDefault="00902D27" w:rsidP="00902D27">
            <w:pPr>
              <w:pStyle w:val="af7"/>
              <w:spacing w:line="276" w:lineRule="auto"/>
              <w:jc w:val="center"/>
              <w:rPr>
                <w:rStyle w:val="afa"/>
                <w:rFonts w:ascii="Times New Roman" w:hAnsi="Times New Roman" w:cs="Times New Roman"/>
                <w:b w:val="0"/>
              </w:rPr>
            </w:pPr>
            <w:r>
              <w:rPr>
                <w:rStyle w:val="afa"/>
                <w:rFonts w:ascii="Times New Roman" w:hAnsi="Times New Roman" w:cs="Times New Roman"/>
                <w:b w:val="0"/>
              </w:rPr>
              <w:t>1</w:t>
            </w:r>
          </w:p>
        </w:tc>
        <w:tc>
          <w:tcPr>
            <w:tcW w:w="1276" w:type="dxa"/>
          </w:tcPr>
          <w:p w:rsidR="00902D27" w:rsidRPr="00ED0281" w:rsidRDefault="00902D27" w:rsidP="00902D27">
            <w:pPr>
              <w:pStyle w:val="af7"/>
              <w:spacing w:line="276" w:lineRule="auto"/>
              <w:rPr>
                <w:rStyle w:val="afa"/>
                <w:rFonts w:ascii="Times New Roman" w:hAnsi="Times New Roman" w:cs="Times New Roman"/>
                <w:b w:val="0"/>
              </w:rPr>
            </w:pPr>
          </w:p>
        </w:tc>
        <w:tc>
          <w:tcPr>
            <w:tcW w:w="1074" w:type="dxa"/>
            <w:gridSpan w:val="2"/>
          </w:tcPr>
          <w:p w:rsidR="00902D27" w:rsidRPr="00ED0281" w:rsidRDefault="00902D27" w:rsidP="00902D27">
            <w:pPr>
              <w:pStyle w:val="af7"/>
              <w:spacing w:line="276" w:lineRule="auto"/>
              <w:rPr>
                <w:rStyle w:val="afa"/>
                <w:rFonts w:ascii="Times New Roman" w:hAnsi="Times New Roman" w:cs="Times New Roman"/>
                <w:b w:val="0"/>
              </w:rPr>
            </w:pPr>
          </w:p>
        </w:tc>
        <w:tc>
          <w:tcPr>
            <w:tcW w:w="2720" w:type="dxa"/>
          </w:tcPr>
          <w:p w:rsidR="00902D27" w:rsidRPr="00ED0281" w:rsidRDefault="00902D27" w:rsidP="00902D27">
            <w:pPr>
              <w:pStyle w:val="af7"/>
              <w:spacing w:line="276" w:lineRule="auto"/>
              <w:rPr>
                <w:rStyle w:val="afa"/>
                <w:rFonts w:ascii="Times New Roman" w:hAnsi="Times New Roman" w:cs="Times New Roman"/>
                <w:b w:val="0"/>
              </w:rPr>
            </w:pPr>
          </w:p>
        </w:tc>
      </w:tr>
    </w:tbl>
    <w:p w:rsidR="00902D27" w:rsidRDefault="00902D27" w:rsidP="00902D27">
      <w:pPr>
        <w:pStyle w:val="af7"/>
        <w:spacing w:line="276" w:lineRule="auto"/>
        <w:rPr>
          <w:rStyle w:val="afa"/>
          <w:rFonts w:ascii="Times New Roman" w:hAnsi="Times New Roman" w:cs="Times New Roman"/>
          <w:b w:val="0"/>
        </w:rPr>
      </w:pPr>
    </w:p>
    <w:p w:rsidR="00902D27" w:rsidRPr="00CE5812" w:rsidRDefault="00902D27" w:rsidP="00902D27">
      <w:pPr>
        <w:pStyle w:val="af7"/>
        <w:spacing w:line="276" w:lineRule="auto"/>
        <w:rPr>
          <w:rStyle w:val="afa"/>
          <w:rFonts w:ascii="Times New Roman" w:hAnsi="Times New Roman" w:cs="Times New Roman"/>
        </w:rPr>
      </w:pPr>
      <w:r>
        <w:rPr>
          <w:rStyle w:val="afa"/>
          <w:rFonts w:ascii="Times New Roman" w:hAnsi="Times New Roman" w:cs="Times New Roman"/>
        </w:rPr>
        <w:t>7</w:t>
      </w:r>
      <w:r w:rsidRPr="00CE5812">
        <w:rPr>
          <w:rStyle w:val="afa"/>
          <w:rFonts w:ascii="Times New Roman" w:hAnsi="Times New Roman" w:cs="Times New Roman"/>
        </w:rPr>
        <w:t xml:space="preserve"> класс</w:t>
      </w:r>
    </w:p>
    <w:p w:rsidR="00902D27" w:rsidRPr="00ED0281" w:rsidRDefault="00902D27" w:rsidP="00902D27">
      <w:pPr>
        <w:pStyle w:val="af7"/>
        <w:spacing w:line="276" w:lineRule="auto"/>
        <w:rPr>
          <w:rStyle w:val="afa"/>
          <w:rFonts w:ascii="Times New Roman" w:hAnsi="Times New Roman" w:cs="Times New Roman"/>
          <w:b w:val="0"/>
        </w:rPr>
      </w:pPr>
    </w:p>
    <w:tbl>
      <w:tblPr>
        <w:tblStyle w:val="a4"/>
        <w:tblW w:w="15388" w:type="dxa"/>
        <w:tblLayout w:type="fixed"/>
        <w:tblLook w:val="04A0" w:firstRow="1" w:lastRow="0" w:firstColumn="1" w:lastColumn="0" w:noHBand="0" w:noVBand="1"/>
      </w:tblPr>
      <w:tblGrid>
        <w:gridCol w:w="674"/>
        <w:gridCol w:w="6666"/>
        <w:gridCol w:w="1559"/>
        <w:gridCol w:w="1410"/>
        <w:gridCol w:w="7"/>
        <w:gridCol w:w="1276"/>
        <w:gridCol w:w="7"/>
        <w:gridCol w:w="1067"/>
        <w:gridCol w:w="2722"/>
      </w:tblGrid>
      <w:tr w:rsidR="00902D27" w:rsidRPr="00ED0281" w:rsidTr="00902D27">
        <w:tc>
          <w:tcPr>
            <w:tcW w:w="675" w:type="dxa"/>
            <w:vMerge w:val="restart"/>
          </w:tcPr>
          <w:p w:rsidR="00902D27" w:rsidRPr="00ED0281" w:rsidRDefault="00902D27" w:rsidP="00902D27">
            <w:pPr>
              <w:pStyle w:val="af7"/>
              <w:spacing w:line="276" w:lineRule="auto"/>
              <w:rPr>
                <w:rStyle w:val="afa"/>
                <w:rFonts w:ascii="Times New Roman" w:hAnsi="Times New Roman" w:cs="Times New Roman"/>
                <w:b w:val="0"/>
              </w:rPr>
            </w:pPr>
            <w:r w:rsidRPr="00ED0281">
              <w:rPr>
                <w:rStyle w:val="afa"/>
                <w:rFonts w:ascii="Times New Roman" w:hAnsi="Times New Roman" w:cs="Times New Roman"/>
                <w:b w:val="0"/>
              </w:rPr>
              <w:t>№</w:t>
            </w:r>
          </w:p>
        </w:tc>
        <w:tc>
          <w:tcPr>
            <w:tcW w:w="6667" w:type="dxa"/>
            <w:vMerge w:val="restart"/>
          </w:tcPr>
          <w:p w:rsidR="00902D27" w:rsidRPr="00ED0281" w:rsidRDefault="00902D27" w:rsidP="00902D27">
            <w:pPr>
              <w:pStyle w:val="af7"/>
              <w:spacing w:line="276" w:lineRule="auto"/>
              <w:rPr>
                <w:rStyle w:val="afa"/>
                <w:rFonts w:ascii="Times New Roman" w:hAnsi="Times New Roman" w:cs="Times New Roman"/>
                <w:b w:val="0"/>
              </w:rPr>
            </w:pPr>
            <w:r w:rsidRPr="00ED0281">
              <w:rPr>
                <w:rStyle w:val="afa"/>
                <w:rFonts w:ascii="Times New Roman" w:hAnsi="Times New Roman" w:cs="Times New Roman"/>
                <w:b w:val="0"/>
              </w:rPr>
              <w:t>Наименование раздела (темы)</w:t>
            </w:r>
          </w:p>
        </w:tc>
        <w:tc>
          <w:tcPr>
            <w:tcW w:w="5326" w:type="dxa"/>
            <w:gridSpan w:val="6"/>
          </w:tcPr>
          <w:p w:rsidR="00902D27" w:rsidRPr="00ED0281" w:rsidRDefault="00902D27" w:rsidP="00902D27">
            <w:pPr>
              <w:pStyle w:val="af7"/>
              <w:spacing w:line="276" w:lineRule="auto"/>
              <w:rPr>
                <w:rStyle w:val="afa"/>
                <w:rFonts w:ascii="Times New Roman" w:hAnsi="Times New Roman" w:cs="Times New Roman"/>
                <w:b w:val="0"/>
              </w:rPr>
            </w:pPr>
            <w:r w:rsidRPr="00ED0281">
              <w:rPr>
                <w:rStyle w:val="afa"/>
                <w:rFonts w:ascii="Times New Roman" w:hAnsi="Times New Roman" w:cs="Times New Roman"/>
                <w:b w:val="0"/>
              </w:rPr>
              <w:t>Количество часов</w:t>
            </w:r>
          </w:p>
        </w:tc>
        <w:tc>
          <w:tcPr>
            <w:tcW w:w="2720" w:type="dxa"/>
            <w:vMerge w:val="restart"/>
          </w:tcPr>
          <w:p w:rsidR="00902D27" w:rsidRPr="00ED0281" w:rsidRDefault="00902D27" w:rsidP="00902D27">
            <w:pPr>
              <w:pStyle w:val="af7"/>
              <w:spacing w:line="276" w:lineRule="auto"/>
              <w:rPr>
                <w:rStyle w:val="afa"/>
                <w:rFonts w:ascii="Times New Roman" w:hAnsi="Times New Roman" w:cs="Times New Roman"/>
                <w:b w:val="0"/>
              </w:rPr>
            </w:pPr>
            <w:r w:rsidRPr="00ED0281">
              <w:rPr>
                <w:rStyle w:val="afa"/>
                <w:rFonts w:ascii="Times New Roman" w:hAnsi="Times New Roman" w:cs="Times New Roman"/>
                <w:b w:val="0"/>
              </w:rPr>
              <w:t>Используемые электронные (цифровые образовательные ресурсы, электронные библиотеки и т.д.)</w:t>
            </w:r>
          </w:p>
        </w:tc>
      </w:tr>
      <w:tr w:rsidR="00902D27" w:rsidRPr="00ED0281" w:rsidTr="00902D27">
        <w:tc>
          <w:tcPr>
            <w:tcW w:w="675" w:type="dxa"/>
            <w:vMerge/>
          </w:tcPr>
          <w:p w:rsidR="00902D27" w:rsidRPr="00ED0281" w:rsidRDefault="00902D27" w:rsidP="00902D27">
            <w:pPr>
              <w:pStyle w:val="af7"/>
              <w:spacing w:line="276" w:lineRule="auto"/>
              <w:rPr>
                <w:rStyle w:val="afa"/>
                <w:rFonts w:ascii="Times New Roman" w:hAnsi="Times New Roman" w:cs="Times New Roman"/>
                <w:b w:val="0"/>
              </w:rPr>
            </w:pPr>
          </w:p>
        </w:tc>
        <w:tc>
          <w:tcPr>
            <w:tcW w:w="6667" w:type="dxa"/>
            <w:vMerge/>
          </w:tcPr>
          <w:p w:rsidR="00902D27" w:rsidRPr="00ED0281" w:rsidRDefault="00902D27" w:rsidP="00902D27">
            <w:pPr>
              <w:pStyle w:val="af7"/>
              <w:spacing w:line="276" w:lineRule="auto"/>
              <w:rPr>
                <w:rStyle w:val="afa"/>
                <w:rFonts w:ascii="Times New Roman" w:hAnsi="Times New Roman" w:cs="Times New Roman"/>
                <w:b w:val="0"/>
              </w:rPr>
            </w:pPr>
          </w:p>
        </w:tc>
        <w:tc>
          <w:tcPr>
            <w:tcW w:w="1559" w:type="dxa"/>
            <w:vMerge w:val="restart"/>
          </w:tcPr>
          <w:p w:rsidR="00902D27" w:rsidRPr="00ED0281" w:rsidRDefault="00902D27" w:rsidP="00902D27">
            <w:pPr>
              <w:pStyle w:val="af7"/>
              <w:spacing w:line="276" w:lineRule="auto"/>
              <w:rPr>
                <w:rStyle w:val="afa"/>
                <w:rFonts w:ascii="Times New Roman" w:hAnsi="Times New Roman" w:cs="Times New Roman"/>
                <w:b w:val="0"/>
              </w:rPr>
            </w:pPr>
            <w:r w:rsidRPr="00ED0281">
              <w:rPr>
                <w:rStyle w:val="afa"/>
                <w:rFonts w:ascii="Times New Roman" w:hAnsi="Times New Roman" w:cs="Times New Roman"/>
                <w:b w:val="0"/>
              </w:rPr>
              <w:t>Общее количество</w:t>
            </w:r>
          </w:p>
        </w:tc>
        <w:tc>
          <w:tcPr>
            <w:tcW w:w="3767" w:type="dxa"/>
            <w:gridSpan w:val="5"/>
          </w:tcPr>
          <w:p w:rsidR="00902D27" w:rsidRPr="00ED0281" w:rsidRDefault="00902D27" w:rsidP="00902D27">
            <w:pPr>
              <w:pStyle w:val="af7"/>
              <w:spacing w:line="276" w:lineRule="auto"/>
              <w:rPr>
                <w:rStyle w:val="afa"/>
                <w:rFonts w:ascii="Times New Roman" w:hAnsi="Times New Roman" w:cs="Times New Roman"/>
                <w:b w:val="0"/>
              </w:rPr>
            </w:pPr>
            <w:r w:rsidRPr="00ED0281">
              <w:rPr>
                <w:rStyle w:val="afa"/>
                <w:rFonts w:ascii="Times New Roman" w:hAnsi="Times New Roman" w:cs="Times New Roman"/>
                <w:b w:val="0"/>
              </w:rPr>
              <w:t>Из них</w:t>
            </w:r>
          </w:p>
        </w:tc>
        <w:tc>
          <w:tcPr>
            <w:tcW w:w="2720" w:type="dxa"/>
            <w:vMerge/>
          </w:tcPr>
          <w:p w:rsidR="00902D27" w:rsidRPr="00ED0281" w:rsidRDefault="00902D27" w:rsidP="00902D27">
            <w:pPr>
              <w:pStyle w:val="af7"/>
              <w:spacing w:line="276" w:lineRule="auto"/>
              <w:rPr>
                <w:rStyle w:val="afa"/>
                <w:rFonts w:ascii="Times New Roman" w:hAnsi="Times New Roman" w:cs="Times New Roman"/>
                <w:b w:val="0"/>
              </w:rPr>
            </w:pPr>
          </w:p>
        </w:tc>
      </w:tr>
      <w:tr w:rsidR="00902D27" w:rsidRPr="00ED0281" w:rsidTr="00902D27">
        <w:tc>
          <w:tcPr>
            <w:tcW w:w="675" w:type="dxa"/>
            <w:vMerge/>
          </w:tcPr>
          <w:p w:rsidR="00902D27" w:rsidRPr="00ED0281" w:rsidRDefault="00902D27" w:rsidP="00902D27">
            <w:pPr>
              <w:pStyle w:val="af7"/>
              <w:spacing w:line="276" w:lineRule="auto"/>
              <w:rPr>
                <w:rStyle w:val="afa"/>
                <w:rFonts w:ascii="Times New Roman" w:hAnsi="Times New Roman" w:cs="Times New Roman"/>
                <w:b w:val="0"/>
              </w:rPr>
            </w:pPr>
          </w:p>
        </w:tc>
        <w:tc>
          <w:tcPr>
            <w:tcW w:w="6667" w:type="dxa"/>
            <w:vMerge/>
          </w:tcPr>
          <w:p w:rsidR="00902D27" w:rsidRPr="00ED0281" w:rsidRDefault="00902D27" w:rsidP="00902D27">
            <w:pPr>
              <w:pStyle w:val="af7"/>
              <w:spacing w:line="276" w:lineRule="auto"/>
              <w:rPr>
                <w:rStyle w:val="afa"/>
                <w:rFonts w:ascii="Times New Roman" w:hAnsi="Times New Roman" w:cs="Times New Roman"/>
                <w:b w:val="0"/>
              </w:rPr>
            </w:pPr>
          </w:p>
        </w:tc>
        <w:tc>
          <w:tcPr>
            <w:tcW w:w="1559" w:type="dxa"/>
            <w:vMerge/>
          </w:tcPr>
          <w:p w:rsidR="00902D27" w:rsidRPr="00ED0281" w:rsidRDefault="00902D27" w:rsidP="00902D27">
            <w:pPr>
              <w:pStyle w:val="af7"/>
              <w:spacing w:line="276" w:lineRule="auto"/>
              <w:rPr>
                <w:rStyle w:val="afa"/>
                <w:rFonts w:ascii="Times New Roman" w:hAnsi="Times New Roman" w:cs="Times New Roman"/>
                <w:b w:val="0"/>
              </w:rPr>
            </w:pPr>
          </w:p>
        </w:tc>
        <w:tc>
          <w:tcPr>
            <w:tcW w:w="1417" w:type="dxa"/>
            <w:gridSpan w:val="2"/>
          </w:tcPr>
          <w:p w:rsidR="00902D27" w:rsidRPr="00ED0281" w:rsidRDefault="00902D27" w:rsidP="00902D27">
            <w:pPr>
              <w:pStyle w:val="af7"/>
              <w:spacing w:line="276" w:lineRule="auto"/>
              <w:rPr>
                <w:rStyle w:val="afa"/>
                <w:rFonts w:ascii="Times New Roman" w:hAnsi="Times New Roman" w:cs="Times New Roman"/>
                <w:b w:val="0"/>
              </w:rPr>
            </w:pPr>
            <w:r w:rsidRPr="00ED0281">
              <w:rPr>
                <w:rStyle w:val="afa"/>
                <w:rFonts w:ascii="Times New Roman" w:hAnsi="Times New Roman" w:cs="Times New Roman"/>
                <w:b w:val="0"/>
              </w:rPr>
              <w:t>Контрольные работы</w:t>
            </w:r>
          </w:p>
        </w:tc>
        <w:tc>
          <w:tcPr>
            <w:tcW w:w="1276" w:type="dxa"/>
          </w:tcPr>
          <w:p w:rsidR="00902D27" w:rsidRPr="00ED0281" w:rsidRDefault="00902D27" w:rsidP="00902D27">
            <w:pPr>
              <w:pStyle w:val="af7"/>
              <w:spacing w:line="276" w:lineRule="auto"/>
              <w:rPr>
                <w:rStyle w:val="afa"/>
                <w:rFonts w:ascii="Times New Roman" w:hAnsi="Times New Roman" w:cs="Times New Roman"/>
                <w:b w:val="0"/>
              </w:rPr>
            </w:pPr>
            <w:proofErr w:type="spellStart"/>
            <w:proofErr w:type="gramStart"/>
            <w:r w:rsidRPr="00ED0281">
              <w:rPr>
                <w:rStyle w:val="afa"/>
                <w:rFonts w:ascii="Times New Roman" w:hAnsi="Times New Roman" w:cs="Times New Roman"/>
                <w:b w:val="0"/>
              </w:rPr>
              <w:t>Практи-ческие</w:t>
            </w:r>
            <w:proofErr w:type="spellEnd"/>
            <w:proofErr w:type="gramEnd"/>
            <w:r w:rsidRPr="00ED0281">
              <w:rPr>
                <w:rStyle w:val="afa"/>
                <w:rFonts w:ascii="Times New Roman" w:hAnsi="Times New Roman" w:cs="Times New Roman"/>
                <w:b w:val="0"/>
              </w:rPr>
              <w:t xml:space="preserve"> работы</w:t>
            </w:r>
          </w:p>
        </w:tc>
        <w:tc>
          <w:tcPr>
            <w:tcW w:w="1074" w:type="dxa"/>
            <w:gridSpan w:val="2"/>
          </w:tcPr>
          <w:p w:rsidR="00902D27" w:rsidRPr="00ED0281" w:rsidRDefault="00902D27" w:rsidP="00902D27">
            <w:pPr>
              <w:pStyle w:val="af7"/>
              <w:spacing w:line="276" w:lineRule="auto"/>
              <w:rPr>
                <w:rStyle w:val="afa"/>
                <w:rFonts w:ascii="Times New Roman" w:hAnsi="Times New Roman" w:cs="Times New Roman"/>
                <w:b w:val="0"/>
              </w:rPr>
            </w:pPr>
            <w:r w:rsidRPr="00ED0281">
              <w:rPr>
                <w:rStyle w:val="afa"/>
                <w:rFonts w:ascii="Times New Roman" w:hAnsi="Times New Roman" w:cs="Times New Roman"/>
                <w:b w:val="0"/>
              </w:rPr>
              <w:t>Развитие речи</w:t>
            </w:r>
          </w:p>
        </w:tc>
        <w:tc>
          <w:tcPr>
            <w:tcW w:w="2720" w:type="dxa"/>
            <w:vMerge/>
          </w:tcPr>
          <w:p w:rsidR="00902D27" w:rsidRPr="00ED0281" w:rsidRDefault="00902D27" w:rsidP="00902D27">
            <w:pPr>
              <w:pStyle w:val="af7"/>
              <w:spacing w:line="276" w:lineRule="auto"/>
              <w:rPr>
                <w:rStyle w:val="afa"/>
                <w:rFonts w:ascii="Times New Roman" w:hAnsi="Times New Roman" w:cs="Times New Roman"/>
                <w:b w:val="0"/>
              </w:rPr>
            </w:pPr>
          </w:p>
        </w:tc>
      </w:tr>
      <w:tr w:rsidR="00902D27" w:rsidRPr="00ED0281" w:rsidTr="00902D27">
        <w:tc>
          <w:tcPr>
            <w:tcW w:w="15388" w:type="dxa"/>
            <w:gridSpan w:val="9"/>
          </w:tcPr>
          <w:p w:rsidR="00902D27" w:rsidRPr="00CE5812" w:rsidRDefault="00902D27" w:rsidP="00902D27">
            <w:pPr>
              <w:pStyle w:val="af7"/>
              <w:spacing w:line="276" w:lineRule="auto"/>
              <w:jc w:val="center"/>
              <w:rPr>
                <w:rStyle w:val="afa"/>
                <w:rFonts w:ascii="Times New Roman" w:hAnsi="Times New Roman" w:cs="Times New Roman"/>
              </w:rPr>
            </w:pPr>
            <w:r w:rsidRPr="00CE5812">
              <w:rPr>
                <w:rStyle w:val="afa"/>
                <w:rFonts w:ascii="Times New Roman" w:hAnsi="Times New Roman" w:cs="Times New Roman"/>
              </w:rPr>
              <w:t xml:space="preserve">Раздел 1. </w:t>
            </w:r>
            <w:r>
              <w:rPr>
                <w:rStyle w:val="afa"/>
                <w:rFonts w:ascii="Times New Roman" w:hAnsi="Times New Roman" w:cs="Times New Roman"/>
              </w:rPr>
              <w:t>Россия — Р</w:t>
            </w:r>
            <w:r w:rsidRPr="00CE5812">
              <w:rPr>
                <w:rStyle w:val="afa"/>
                <w:rFonts w:ascii="Times New Roman" w:hAnsi="Times New Roman" w:cs="Times New Roman"/>
              </w:rPr>
              <w:t>одина моя</w:t>
            </w:r>
          </w:p>
        </w:tc>
      </w:tr>
      <w:tr w:rsidR="00902D27" w:rsidRPr="00ED0281" w:rsidTr="00902D27">
        <w:tc>
          <w:tcPr>
            <w:tcW w:w="675" w:type="dxa"/>
          </w:tcPr>
          <w:p w:rsidR="00902D27" w:rsidRPr="00ED0281" w:rsidRDefault="00902D27" w:rsidP="00902D27">
            <w:pPr>
              <w:pStyle w:val="af7"/>
              <w:spacing w:line="276" w:lineRule="auto"/>
              <w:rPr>
                <w:rStyle w:val="afa"/>
                <w:rFonts w:ascii="Times New Roman" w:hAnsi="Times New Roman" w:cs="Times New Roman"/>
                <w:b w:val="0"/>
              </w:rPr>
            </w:pPr>
            <w:r w:rsidRPr="00ED0281">
              <w:rPr>
                <w:rStyle w:val="afa"/>
                <w:rFonts w:ascii="Times New Roman" w:hAnsi="Times New Roman" w:cs="Times New Roman"/>
                <w:b w:val="0"/>
              </w:rPr>
              <w:t>1.1</w:t>
            </w:r>
          </w:p>
        </w:tc>
        <w:tc>
          <w:tcPr>
            <w:tcW w:w="6667" w:type="dxa"/>
          </w:tcPr>
          <w:p w:rsidR="00902D27" w:rsidRPr="00CE5812" w:rsidRDefault="00902D27" w:rsidP="00902D27">
            <w:pPr>
              <w:pStyle w:val="af7"/>
              <w:spacing w:line="276" w:lineRule="auto"/>
              <w:rPr>
                <w:rStyle w:val="afa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CE5812">
              <w:rPr>
                <w:rStyle w:val="afa"/>
                <w:rFonts w:ascii="Times New Roman" w:hAnsi="Times New Roman" w:cs="Times New Roman"/>
                <w:b w:val="0"/>
                <w:sz w:val="24"/>
                <w:szCs w:val="24"/>
              </w:rPr>
              <w:t>Преданья старины глубокой</w:t>
            </w:r>
          </w:p>
        </w:tc>
        <w:tc>
          <w:tcPr>
            <w:tcW w:w="1559" w:type="dxa"/>
          </w:tcPr>
          <w:p w:rsidR="00902D27" w:rsidRPr="00ED0281" w:rsidRDefault="00902D27" w:rsidP="00902D27">
            <w:pPr>
              <w:pStyle w:val="af7"/>
              <w:spacing w:line="276" w:lineRule="auto"/>
              <w:jc w:val="center"/>
              <w:rPr>
                <w:rStyle w:val="afa"/>
                <w:rFonts w:ascii="Times New Roman" w:hAnsi="Times New Roman" w:cs="Times New Roman"/>
                <w:b w:val="0"/>
              </w:rPr>
            </w:pPr>
            <w:r>
              <w:rPr>
                <w:rStyle w:val="afa"/>
                <w:rFonts w:ascii="Times New Roman" w:hAnsi="Times New Roman" w:cs="Times New Roman"/>
                <w:b w:val="0"/>
              </w:rPr>
              <w:t>3</w:t>
            </w:r>
          </w:p>
        </w:tc>
        <w:tc>
          <w:tcPr>
            <w:tcW w:w="1417" w:type="dxa"/>
            <w:gridSpan w:val="2"/>
          </w:tcPr>
          <w:p w:rsidR="00902D27" w:rsidRPr="00ED0281" w:rsidRDefault="00902D27" w:rsidP="00902D27">
            <w:pPr>
              <w:pStyle w:val="af7"/>
              <w:spacing w:line="276" w:lineRule="auto"/>
              <w:rPr>
                <w:rStyle w:val="afa"/>
                <w:rFonts w:ascii="Times New Roman" w:hAnsi="Times New Roman" w:cs="Times New Roman"/>
                <w:b w:val="0"/>
              </w:rPr>
            </w:pPr>
          </w:p>
        </w:tc>
        <w:tc>
          <w:tcPr>
            <w:tcW w:w="1276" w:type="dxa"/>
          </w:tcPr>
          <w:p w:rsidR="00902D27" w:rsidRPr="00ED0281" w:rsidRDefault="00902D27" w:rsidP="00902D27">
            <w:pPr>
              <w:pStyle w:val="af7"/>
              <w:spacing w:line="276" w:lineRule="auto"/>
              <w:rPr>
                <w:rStyle w:val="afa"/>
                <w:rFonts w:ascii="Times New Roman" w:hAnsi="Times New Roman" w:cs="Times New Roman"/>
                <w:b w:val="0"/>
              </w:rPr>
            </w:pPr>
          </w:p>
        </w:tc>
        <w:tc>
          <w:tcPr>
            <w:tcW w:w="1074" w:type="dxa"/>
            <w:gridSpan w:val="2"/>
          </w:tcPr>
          <w:p w:rsidR="00902D27" w:rsidRPr="00ED0281" w:rsidRDefault="00902D27" w:rsidP="00902D27">
            <w:pPr>
              <w:pStyle w:val="af7"/>
              <w:spacing w:line="276" w:lineRule="auto"/>
              <w:rPr>
                <w:rStyle w:val="afa"/>
                <w:rFonts w:ascii="Times New Roman" w:hAnsi="Times New Roman" w:cs="Times New Roman"/>
                <w:b w:val="0"/>
              </w:rPr>
            </w:pPr>
          </w:p>
        </w:tc>
        <w:tc>
          <w:tcPr>
            <w:tcW w:w="2720" w:type="dxa"/>
          </w:tcPr>
          <w:p w:rsidR="00902D27" w:rsidRPr="00ED0281" w:rsidRDefault="00795673" w:rsidP="00902D27">
            <w:pPr>
              <w:pStyle w:val="af7"/>
              <w:spacing w:line="276" w:lineRule="auto"/>
              <w:rPr>
                <w:rStyle w:val="afa"/>
                <w:rFonts w:ascii="Times New Roman" w:hAnsi="Times New Roman" w:cs="Times New Roman"/>
                <w:b w:val="0"/>
              </w:rPr>
            </w:pPr>
            <w:hyperlink r:id="rId30" w:history="1">
              <w:r w:rsidR="00902D27" w:rsidRPr="00ED0281">
                <w:rPr>
                  <w:rStyle w:val="afa"/>
                  <w:rFonts w:ascii="Times New Roman" w:hAnsi="Times New Roman" w:cs="Times New Roman"/>
                  <w:b w:val="0"/>
                </w:rPr>
                <w:t>https://rosuchebnik.ru</w:t>
              </w:r>
            </w:hyperlink>
            <w:r w:rsidR="00902D27">
              <w:rPr>
                <w:rStyle w:val="afa"/>
                <w:rFonts w:ascii="Times New Roman" w:hAnsi="Times New Roman" w:cs="Times New Roman"/>
                <w:b w:val="0"/>
              </w:rPr>
              <w:t xml:space="preserve"> </w:t>
            </w:r>
            <w:r w:rsidR="00902D27" w:rsidRPr="00ED0281">
              <w:rPr>
                <w:rStyle w:val="afa"/>
                <w:rFonts w:ascii="Times New Roman" w:hAnsi="Times New Roman" w:cs="Times New Roman"/>
                <w:b w:val="0"/>
              </w:rPr>
              <w:t xml:space="preserve"> </w:t>
            </w:r>
            <w:r w:rsidR="00902D27">
              <w:rPr>
                <w:rStyle w:val="afa"/>
                <w:rFonts w:ascii="Times New Roman" w:hAnsi="Times New Roman" w:cs="Times New Roman"/>
                <w:b w:val="0"/>
              </w:rPr>
              <w:t xml:space="preserve"> </w:t>
            </w:r>
          </w:p>
        </w:tc>
      </w:tr>
      <w:tr w:rsidR="00902D27" w:rsidRPr="00ED0281" w:rsidTr="00902D27">
        <w:tc>
          <w:tcPr>
            <w:tcW w:w="675" w:type="dxa"/>
          </w:tcPr>
          <w:p w:rsidR="00902D27" w:rsidRPr="00ED0281" w:rsidRDefault="00902D27" w:rsidP="00902D27">
            <w:pPr>
              <w:pStyle w:val="af7"/>
              <w:spacing w:line="276" w:lineRule="auto"/>
              <w:rPr>
                <w:rStyle w:val="afa"/>
                <w:rFonts w:ascii="Times New Roman" w:hAnsi="Times New Roman" w:cs="Times New Roman"/>
                <w:b w:val="0"/>
              </w:rPr>
            </w:pPr>
            <w:r>
              <w:rPr>
                <w:rStyle w:val="afa"/>
                <w:rFonts w:ascii="Times New Roman" w:hAnsi="Times New Roman" w:cs="Times New Roman"/>
                <w:b w:val="0"/>
              </w:rPr>
              <w:t>1.2</w:t>
            </w:r>
          </w:p>
        </w:tc>
        <w:tc>
          <w:tcPr>
            <w:tcW w:w="6667" w:type="dxa"/>
          </w:tcPr>
          <w:p w:rsidR="00902D27" w:rsidRPr="00CE5812" w:rsidRDefault="00902D27" w:rsidP="00902D27">
            <w:pPr>
              <w:pStyle w:val="TableParagraph"/>
              <w:spacing w:before="59" w:line="256" w:lineRule="auto"/>
              <w:ind w:left="0"/>
              <w:rPr>
                <w:rStyle w:val="afa"/>
                <w:b w:val="0"/>
                <w:sz w:val="24"/>
                <w:szCs w:val="24"/>
              </w:rPr>
            </w:pPr>
            <w:r w:rsidRPr="00CE5812">
              <w:rPr>
                <w:rStyle w:val="afa"/>
                <w:b w:val="0"/>
                <w:sz w:val="24"/>
                <w:szCs w:val="24"/>
              </w:rPr>
              <w:t>Города земли  русской</w:t>
            </w:r>
          </w:p>
        </w:tc>
        <w:tc>
          <w:tcPr>
            <w:tcW w:w="1559" w:type="dxa"/>
          </w:tcPr>
          <w:p w:rsidR="00902D27" w:rsidRDefault="00902D27" w:rsidP="00902D27">
            <w:pPr>
              <w:pStyle w:val="af7"/>
              <w:spacing w:line="276" w:lineRule="auto"/>
              <w:jc w:val="center"/>
              <w:rPr>
                <w:rStyle w:val="afa"/>
                <w:rFonts w:ascii="Times New Roman" w:hAnsi="Times New Roman" w:cs="Times New Roman"/>
                <w:b w:val="0"/>
              </w:rPr>
            </w:pPr>
            <w:r>
              <w:rPr>
                <w:rStyle w:val="afa"/>
                <w:rFonts w:ascii="Times New Roman" w:hAnsi="Times New Roman" w:cs="Times New Roman"/>
                <w:b w:val="0"/>
              </w:rPr>
              <w:t>2</w:t>
            </w:r>
          </w:p>
        </w:tc>
        <w:tc>
          <w:tcPr>
            <w:tcW w:w="1417" w:type="dxa"/>
            <w:gridSpan w:val="2"/>
          </w:tcPr>
          <w:p w:rsidR="00902D27" w:rsidRPr="00ED0281" w:rsidRDefault="00902D27" w:rsidP="00902D27">
            <w:pPr>
              <w:pStyle w:val="af7"/>
              <w:spacing w:line="276" w:lineRule="auto"/>
              <w:rPr>
                <w:rStyle w:val="afa"/>
                <w:rFonts w:ascii="Times New Roman" w:hAnsi="Times New Roman" w:cs="Times New Roman"/>
                <w:b w:val="0"/>
              </w:rPr>
            </w:pPr>
          </w:p>
        </w:tc>
        <w:tc>
          <w:tcPr>
            <w:tcW w:w="1276" w:type="dxa"/>
          </w:tcPr>
          <w:p w:rsidR="00902D27" w:rsidRPr="00ED0281" w:rsidRDefault="00902D27" w:rsidP="00902D27">
            <w:pPr>
              <w:pStyle w:val="af7"/>
              <w:spacing w:line="276" w:lineRule="auto"/>
              <w:rPr>
                <w:rStyle w:val="afa"/>
                <w:rFonts w:ascii="Times New Roman" w:hAnsi="Times New Roman" w:cs="Times New Roman"/>
                <w:b w:val="0"/>
              </w:rPr>
            </w:pPr>
          </w:p>
        </w:tc>
        <w:tc>
          <w:tcPr>
            <w:tcW w:w="1074" w:type="dxa"/>
            <w:gridSpan w:val="2"/>
          </w:tcPr>
          <w:p w:rsidR="00902D27" w:rsidRPr="00ED0281" w:rsidRDefault="00902D27" w:rsidP="00902D27">
            <w:pPr>
              <w:pStyle w:val="af7"/>
              <w:spacing w:line="276" w:lineRule="auto"/>
              <w:rPr>
                <w:rStyle w:val="afa"/>
                <w:rFonts w:ascii="Times New Roman" w:hAnsi="Times New Roman" w:cs="Times New Roman"/>
                <w:b w:val="0"/>
              </w:rPr>
            </w:pPr>
          </w:p>
        </w:tc>
        <w:tc>
          <w:tcPr>
            <w:tcW w:w="2720" w:type="dxa"/>
          </w:tcPr>
          <w:p w:rsidR="00902D27" w:rsidRPr="00ED0281" w:rsidRDefault="00795673" w:rsidP="00902D27">
            <w:pPr>
              <w:pStyle w:val="af7"/>
              <w:spacing w:line="276" w:lineRule="auto"/>
              <w:rPr>
                <w:rStyle w:val="afa"/>
                <w:rFonts w:ascii="Times New Roman" w:hAnsi="Times New Roman" w:cs="Times New Roman"/>
                <w:b w:val="0"/>
              </w:rPr>
            </w:pPr>
            <w:hyperlink r:id="rId31" w:history="1">
              <w:r w:rsidR="00902D27" w:rsidRPr="00ED0281">
                <w:rPr>
                  <w:rStyle w:val="afa"/>
                  <w:rFonts w:ascii="Times New Roman" w:hAnsi="Times New Roman" w:cs="Times New Roman"/>
                  <w:b w:val="0"/>
                </w:rPr>
                <w:t>https://rosuchebnik.ru</w:t>
              </w:r>
            </w:hyperlink>
          </w:p>
        </w:tc>
      </w:tr>
      <w:tr w:rsidR="00902D27" w:rsidRPr="00ED0281" w:rsidTr="00902D27">
        <w:tc>
          <w:tcPr>
            <w:tcW w:w="675" w:type="dxa"/>
          </w:tcPr>
          <w:p w:rsidR="00902D27" w:rsidRPr="00ED0281" w:rsidRDefault="00902D27" w:rsidP="00902D27">
            <w:pPr>
              <w:pStyle w:val="af7"/>
              <w:spacing w:line="276" w:lineRule="auto"/>
              <w:rPr>
                <w:rStyle w:val="afa"/>
                <w:rFonts w:ascii="Times New Roman" w:hAnsi="Times New Roman" w:cs="Times New Roman"/>
                <w:b w:val="0"/>
              </w:rPr>
            </w:pPr>
            <w:r>
              <w:rPr>
                <w:rStyle w:val="afa"/>
                <w:rFonts w:ascii="Times New Roman" w:hAnsi="Times New Roman" w:cs="Times New Roman"/>
                <w:b w:val="0"/>
              </w:rPr>
              <w:t>1.3</w:t>
            </w:r>
          </w:p>
        </w:tc>
        <w:tc>
          <w:tcPr>
            <w:tcW w:w="6667" w:type="dxa"/>
          </w:tcPr>
          <w:p w:rsidR="00902D27" w:rsidRPr="00CE5812" w:rsidRDefault="00902D27" w:rsidP="00902D27">
            <w:pPr>
              <w:pStyle w:val="af7"/>
              <w:spacing w:line="276" w:lineRule="auto"/>
              <w:rPr>
                <w:rStyle w:val="afa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CE5812">
              <w:rPr>
                <w:rStyle w:val="afa"/>
                <w:rFonts w:ascii="Times New Roman" w:hAnsi="Times New Roman" w:cs="Times New Roman"/>
                <w:b w:val="0"/>
                <w:sz w:val="24"/>
                <w:szCs w:val="24"/>
              </w:rPr>
              <w:t>Родные просторы</w:t>
            </w:r>
          </w:p>
        </w:tc>
        <w:tc>
          <w:tcPr>
            <w:tcW w:w="1559" w:type="dxa"/>
          </w:tcPr>
          <w:p w:rsidR="00902D27" w:rsidRDefault="00902D27" w:rsidP="00902D27">
            <w:pPr>
              <w:pStyle w:val="af7"/>
              <w:spacing w:line="276" w:lineRule="auto"/>
              <w:jc w:val="center"/>
              <w:rPr>
                <w:rStyle w:val="afa"/>
                <w:rFonts w:ascii="Times New Roman" w:hAnsi="Times New Roman" w:cs="Times New Roman"/>
                <w:b w:val="0"/>
              </w:rPr>
            </w:pPr>
            <w:r>
              <w:rPr>
                <w:rStyle w:val="afa"/>
                <w:rFonts w:ascii="Times New Roman" w:hAnsi="Times New Roman" w:cs="Times New Roman"/>
                <w:b w:val="0"/>
              </w:rPr>
              <w:t>3</w:t>
            </w:r>
          </w:p>
        </w:tc>
        <w:tc>
          <w:tcPr>
            <w:tcW w:w="1417" w:type="dxa"/>
            <w:gridSpan w:val="2"/>
          </w:tcPr>
          <w:p w:rsidR="00902D27" w:rsidRPr="00ED0281" w:rsidRDefault="00902D27" w:rsidP="00902D27">
            <w:pPr>
              <w:pStyle w:val="af7"/>
              <w:spacing w:line="276" w:lineRule="auto"/>
              <w:rPr>
                <w:rStyle w:val="afa"/>
                <w:rFonts w:ascii="Times New Roman" w:hAnsi="Times New Roman" w:cs="Times New Roman"/>
                <w:b w:val="0"/>
              </w:rPr>
            </w:pPr>
          </w:p>
        </w:tc>
        <w:tc>
          <w:tcPr>
            <w:tcW w:w="1276" w:type="dxa"/>
          </w:tcPr>
          <w:p w:rsidR="00902D27" w:rsidRPr="00ED0281" w:rsidRDefault="00902D27" w:rsidP="00902D27">
            <w:pPr>
              <w:pStyle w:val="af7"/>
              <w:spacing w:line="276" w:lineRule="auto"/>
              <w:rPr>
                <w:rStyle w:val="afa"/>
                <w:rFonts w:ascii="Times New Roman" w:hAnsi="Times New Roman" w:cs="Times New Roman"/>
                <w:b w:val="0"/>
              </w:rPr>
            </w:pPr>
          </w:p>
        </w:tc>
        <w:tc>
          <w:tcPr>
            <w:tcW w:w="1074" w:type="dxa"/>
            <w:gridSpan w:val="2"/>
          </w:tcPr>
          <w:p w:rsidR="00902D27" w:rsidRPr="00ED0281" w:rsidRDefault="00902D27" w:rsidP="00902D27">
            <w:pPr>
              <w:pStyle w:val="af7"/>
              <w:spacing w:line="276" w:lineRule="auto"/>
              <w:rPr>
                <w:rStyle w:val="afa"/>
                <w:rFonts w:ascii="Times New Roman" w:hAnsi="Times New Roman" w:cs="Times New Roman"/>
                <w:b w:val="0"/>
              </w:rPr>
            </w:pPr>
          </w:p>
        </w:tc>
        <w:tc>
          <w:tcPr>
            <w:tcW w:w="2720" w:type="dxa"/>
          </w:tcPr>
          <w:p w:rsidR="00902D27" w:rsidRPr="00ED0281" w:rsidRDefault="00795673" w:rsidP="00902D27">
            <w:pPr>
              <w:pStyle w:val="af7"/>
              <w:spacing w:line="276" w:lineRule="auto"/>
              <w:rPr>
                <w:rStyle w:val="afa"/>
                <w:rFonts w:ascii="Times New Roman" w:hAnsi="Times New Roman" w:cs="Times New Roman"/>
                <w:b w:val="0"/>
              </w:rPr>
            </w:pPr>
            <w:hyperlink r:id="rId32" w:history="1">
              <w:r w:rsidR="00902D27" w:rsidRPr="00ED0281">
                <w:rPr>
                  <w:rStyle w:val="afa"/>
                  <w:rFonts w:ascii="Times New Roman" w:hAnsi="Times New Roman" w:cs="Times New Roman"/>
                  <w:b w:val="0"/>
                </w:rPr>
                <w:t>https://rosuchebnik.ru</w:t>
              </w:r>
            </w:hyperlink>
          </w:p>
        </w:tc>
      </w:tr>
      <w:tr w:rsidR="00902D27" w:rsidRPr="00ED0281" w:rsidTr="00902D27">
        <w:tc>
          <w:tcPr>
            <w:tcW w:w="7342" w:type="dxa"/>
            <w:gridSpan w:val="2"/>
          </w:tcPr>
          <w:p w:rsidR="00902D27" w:rsidRPr="00ED0281" w:rsidRDefault="00902D27" w:rsidP="00902D27">
            <w:pPr>
              <w:pStyle w:val="af7"/>
              <w:spacing w:line="276" w:lineRule="auto"/>
              <w:rPr>
                <w:rStyle w:val="afa"/>
                <w:rFonts w:ascii="Times New Roman" w:hAnsi="Times New Roman" w:cs="Times New Roman"/>
                <w:b w:val="0"/>
              </w:rPr>
            </w:pPr>
            <w:r w:rsidRPr="00ED0281">
              <w:rPr>
                <w:rStyle w:val="afa"/>
                <w:rFonts w:ascii="Times New Roman" w:hAnsi="Times New Roman" w:cs="Times New Roman"/>
                <w:b w:val="0"/>
              </w:rPr>
              <w:t>Итого по разделу</w:t>
            </w:r>
          </w:p>
        </w:tc>
        <w:tc>
          <w:tcPr>
            <w:tcW w:w="1559" w:type="dxa"/>
          </w:tcPr>
          <w:p w:rsidR="00902D27" w:rsidRPr="00ED0281" w:rsidRDefault="00902D27" w:rsidP="00902D27">
            <w:pPr>
              <w:pStyle w:val="af7"/>
              <w:spacing w:line="276" w:lineRule="auto"/>
              <w:jc w:val="center"/>
              <w:rPr>
                <w:rStyle w:val="afa"/>
                <w:rFonts w:ascii="Times New Roman" w:hAnsi="Times New Roman" w:cs="Times New Roman"/>
                <w:b w:val="0"/>
              </w:rPr>
            </w:pPr>
            <w:r>
              <w:rPr>
                <w:rStyle w:val="afa"/>
                <w:rFonts w:ascii="Times New Roman" w:hAnsi="Times New Roman" w:cs="Times New Roman"/>
                <w:b w:val="0"/>
              </w:rPr>
              <w:t>8</w:t>
            </w:r>
          </w:p>
        </w:tc>
        <w:tc>
          <w:tcPr>
            <w:tcW w:w="6487" w:type="dxa"/>
            <w:gridSpan w:val="6"/>
          </w:tcPr>
          <w:p w:rsidR="00902D27" w:rsidRPr="00ED0281" w:rsidRDefault="00902D27" w:rsidP="00902D27">
            <w:pPr>
              <w:pStyle w:val="af7"/>
              <w:spacing w:line="276" w:lineRule="auto"/>
              <w:rPr>
                <w:rStyle w:val="afa"/>
                <w:rFonts w:ascii="Times New Roman" w:hAnsi="Times New Roman" w:cs="Times New Roman"/>
                <w:b w:val="0"/>
              </w:rPr>
            </w:pPr>
          </w:p>
        </w:tc>
      </w:tr>
      <w:tr w:rsidR="00902D27" w:rsidRPr="00ED0281" w:rsidTr="00902D27">
        <w:tc>
          <w:tcPr>
            <w:tcW w:w="15388" w:type="dxa"/>
            <w:gridSpan w:val="9"/>
          </w:tcPr>
          <w:p w:rsidR="00902D27" w:rsidRPr="00CE5812" w:rsidRDefault="00902D27" w:rsidP="00902D27">
            <w:pPr>
              <w:pStyle w:val="af7"/>
              <w:spacing w:line="276" w:lineRule="auto"/>
              <w:jc w:val="center"/>
              <w:rPr>
                <w:rStyle w:val="afa"/>
                <w:rFonts w:ascii="Times New Roman" w:hAnsi="Times New Roman" w:cs="Times New Roman"/>
              </w:rPr>
            </w:pPr>
            <w:r w:rsidRPr="00CE5812">
              <w:rPr>
                <w:rStyle w:val="afa"/>
                <w:rFonts w:ascii="Times New Roman" w:hAnsi="Times New Roman" w:cs="Times New Roman"/>
              </w:rPr>
              <w:t xml:space="preserve">Раздел 2. </w:t>
            </w:r>
            <w:r>
              <w:rPr>
                <w:rStyle w:val="afa"/>
                <w:rFonts w:ascii="Times New Roman" w:hAnsi="Times New Roman" w:cs="Times New Roman"/>
              </w:rPr>
              <w:t>Русские традиции</w:t>
            </w:r>
            <w:r w:rsidRPr="00CE5812">
              <w:rPr>
                <w:rStyle w:val="afa"/>
                <w:rFonts w:ascii="Times New Roman" w:hAnsi="Times New Roman" w:cs="Times New Roman"/>
              </w:rPr>
              <w:t>.</w:t>
            </w:r>
          </w:p>
        </w:tc>
      </w:tr>
      <w:tr w:rsidR="00902D27" w:rsidRPr="00ED0281" w:rsidTr="00902D27">
        <w:tc>
          <w:tcPr>
            <w:tcW w:w="675" w:type="dxa"/>
          </w:tcPr>
          <w:p w:rsidR="00902D27" w:rsidRPr="00ED0281" w:rsidRDefault="00902D27" w:rsidP="00902D27">
            <w:pPr>
              <w:pStyle w:val="af7"/>
              <w:spacing w:line="276" w:lineRule="auto"/>
              <w:rPr>
                <w:rStyle w:val="afa"/>
                <w:rFonts w:ascii="Times New Roman" w:hAnsi="Times New Roman" w:cs="Times New Roman"/>
                <w:b w:val="0"/>
              </w:rPr>
            </w:pPr>
            <w:r w:rsidRPr="00ED0281">
              <w:rPr>
                <w:rStyle w:val="afa"/>
                <w:rFonts w:ascii="Times New Roman" w:hAnsi="Times New Roman" w:cs="Times New Roman"/>
                <w:b w:val="0"/>
              </w:rPr>
              <w:t>2.1</w:t>
            </w:r>
          </w:p>
        </w:tc>
        <w:tc>
          <w:tcPr>
            <w:tcW w:w="6667" w:type="dxa"/>
          </w:tcPr>
          <w:p w:rsidR="00902D27" w:rsidRPr="00ED0281" w:rsidRDefault="00902D27" w:rsidP="00902D27">
            <w:pPr>
              <w:pStyle w:val="af7"/>
              <w:spacing w:line="276" w:lineRule="auto"/>
              <w:rPr>
                <w:rStyle w:val="afa"/>
                <w:rFonts w:ascii="Times New Roman" w:hAnsi="Times New Roman" w:cs="Times New Roman"/>
                <w:b w:val="0"/>
              </w:rPr>
            </w:pPr>
            <w:r>
              <w:rPr>
                <w:rStyle w:val="afa"/>
                <w:rFonts w:ascii="Times New Roman" w:hAnsi="Times New Roman" w:cs="Times New Roman"/>
                <w:b w:val="0"/>
              </w:rPr>
              <w:t>Праздники русского мира</w:t>
            </w:r>
          </w:p>
        </w:tc>
        <w:tc>
          <w:tcPr>
            <w:tcW w:w="1559" w:type="dxa"/>
          </w:tcPr>
          <w:p w:rsidR="00902D27" w:rsidRPr="00ED0281" w:rsidRDefault="00902D27" w:rsidP="00902D27">
            <w:pPr>
              <w:pStyle w:val="af7"/>
              <w:spacing w:line="276" w:lineRule="auto"/>
              <w:jc w:val="center"/>
              <w:rPr>
                <w:rStyle w:val="afa"/>
                <w:rFonts w:ascii="Times New Roman" w:hAnsi="Times New Roman" w:cs="Times New Roman"/>
                <w:b w:val="0"/>
              </w:rPr>
            </w:pPr>
            <w:r>
              <w:rPr>
                <w:rStyle w:val="afa"/>
                <w:rFonts w:ascii="Times New Roman" w:hAnsi="Times New Roman" w:cs="Times New Roman"/>
                <w:b w:val="0"/>
              </w:rPr>
              <w:t>5</w:t>
            </w:r>
          </w:p>
        </w:tc>
        <w:tc>
          <w:tcPr>
            <w:tcW w:w="1417" w:type="dxa"/>
            <w:gridSpan w:val="2"/>
          </w:tcPr>
          <w:p w:rsidR="00902D27" w:rsidRPr="00ED0281" w:rsidRDefault="00902D27" w:rsidP="00902D27">
            <w:pPr>
              <w:pStyle w:val="af7"/>
              <w:spacing w:line="276" w:lineRule="auto"/>
              <w:rPr>
                <w:rStyle w:val="afa"/>
                <w:rFonts w:ascii="Times New Roman" w:hAnsi="Times New Roman" w:cs="Times New Roman"/>
                <w:b w:val="0"/>
              </w:rPr>
            </w:pPr>
          </w:p>
        </w:tc>
        <w:tc>
          <w:tcPr>
            <w:tcW w:w="1276" w:type="dxa"/>
          </w:tcPr>
          <w:p w:rsidR="00902D27" w:rsidRPr="00ED0281" w:rsidRDefault="00902D27" w:rsidP="00902D27">
            <w:pPr>
              <w:pStyle w:val="af7"/>
              <w:spacing w:line="276" w:lineRule="auto"/>
              <w:rPr>
                <w:rStyle w:val="afa"/>
                <w:rFonts w:ascii="Times New Roman" w:hAnsi="Times New Roman" w:cs="Times New Roman"/>
                <w:b w:val="0"/>
              </w:rPr>
            </w:pPr>
          </w:p>
        </w:tc>
        <w:tc>
          <w:tcPr>
            <w:tcW w:w="1074" w:type="dxa"/>
            <w:gridSpan w:val="2"/>
          </w:tcPr>
          <w:p w:rsidR="00902D27" w:rsidRPr="00ED0281" w:rsidRDefault="00902D27" w:rsidP="00902D27">
            <w:pPr>
              <w:pStyle w:val="af7"/>
              <w:spacing w:line="276" w:lineRule="auto"/>
              <w:rPr>
                <w:rStyle w:val="afa"/>
                <w:rFonts w:ascii="Times New Roman" w:hAnsi="Times New Roman" w:cs="Times New Roman"/>
                <w:b w:val="0"/>
              </w:rPr>
            </w:pPr>
          </w:p>
        </w:tc>
        <w:tc>
          <w:tcPr>
            <w:tcW w:w="2720" w:type="dxa"/>
          </w:tcPr>
          <w:p w:rsidR="00902D27" w:rsidRPr="00ED0281" w:rsidRDefault="00795673" w:rsidP="00902D27">
            <w:pPr>
              <w:pStyle w:val="af7"/>
              <w:spacing w:line="276" w:lineRule="auto"/>
              <w:rPr>
                <w:rStyle w:val="afa"/>
                <w:rFonts w:ascii="Times New Roman" w:hAnsi="Times New Roman" w:cs="Times New Roman"/>
                <w:b w:val="0"/>
              </w:rPr>
            </w:pPr>
            <w:hyperlink r:id="rId33" w:history="1">
              <w:r w:rsidR="00902D27" w:rsidRPr="00ED0281">
                <w:rPr>
                  <w:rStyle w:val="afa"/>
                  <w:rFonts w:ascii="Times New Roman" w:hAnsi="Times New Roman" w:cs="Times New Roman"/>
                  <w:b w:val="0"/>
                </w:rPr>
                <w:t>https://rosuchebnik.ru</w:t>
              </w:r>
            </w:hyperlink>
            <w:r w:rsidR="00902D27" w:rsidRPr="00ED0281">
              <w:rPr>
                <w:rStyle w:val="afa"/>
                <w:rFonts w:ascii="Times New Roman" w:hAnsi="Times New Roman" w:cs="Times New Roman"/>
                <w:b w:val="0"/>
              </w:rPr>
              <w:t xml:space="preserve"> </w:t>
            </w:r>
          </w:p>
        </w:tc>
      </w:tr>
      <w:tr w:rsidR="00902D27" w:rsidRPr="00ED0281" w:rsidTr="00902D27">
        <w:tc>
          <w:tcPr>
            <w:tcW w:w="675" w:type="dxa"/>
          </w:tcPr>
          <w:p w:rsidR="00902D27" w:rsidRPr="00ED0281" w:rsidRDefault="00902D27" w:rsidP="00902D27">
            <w:pPr>
              <w:pStyle w:val="af7"/>
              <w:spacing w:line="276" w:lineRule="auto"/>
              <w:rPr>
                <w:rStyle w:val="afa"/>
                <w:rFonts w:ascii="Times New Roman" w:hAnsi="Times New Roman" w:cs="Times New Roman"/>
                <w:b w:val="0"/>
              </w:rPr>
            </w:pPr>
            <w:r>
              <w:rPr>
                <w:rStyle w:val="afa"/>
                <w:rFonts w:ascii="Times New Roman" w:hAnsi="Times New Roman" w:cs="Times New Roman"/>
                <w:b w:val="0"/>
              </w:rPr>
              <w:t>2.2</w:t>
            </w:r>
          </w:p>
        </w:tc>
        <w:tc>
          <w:tcPr>
            <w:tcW w:w="6667" w:type="dxa"/>
          </w:tcPr>
          <w:p w:rsidR="00902D27" w:rsidRDefault="00902D27" w:rsidP="00902D27">
            <w:pPr>
              <w:pStyle w:val="af7"/>
              <w:spacing w:line="276" w:lineRule="auto"/>
              <w:rPr>
                <w:rStyle w:val="afa"/>
                <w:rFonts w:ascii="Times New Roman" w:hAnsi="Times New Roman" w:cs="Times New Roman"/>
                <w:b w:val="0"/>
              </w:rPr>
            </w:pPr>
            <w:r>
              <w:rPr>
                <w:rStyle w:val="afa"/>
                <w:rFonts w:ascii="Times New Roman" w:hAnsi="Times New Roman" w:cs="Times New Roman"/>
                <w:b w:val="0"/>
              </w:rPr>
              <w:t>Тепло родного дома</w:t>
            </w:r>
          </w:p>
        </w:tc>
        <w:tc>
          <w:tcPr>
            <w:tcW w:w="1559" w:type="dxa"/>
          </w:tcPr>
          <w:p w:rsidR="00902D27" w:rsidRDefault="00902D27" w:rsidP="00902D27">
            <w:pPr>
              <w:pStyle w:val="af7"/>
              <w:spacing w:line="276" w:lineRule="auto"/>
              <w:jc w:val="center"/>
              <w:rPr>
                <w:rStyle w:val="afa"/>
                <w:rFonts w:ascii="Times New Roman" w:hAnsi="Times New Roman" w:cs="Times New Roman"/>
                <w:b w:val="0"/>
              </w:rPr>
            </w:pPr>
            <w:r>
              <w:rPr>
                <w:rStyle w:val="afa"/>
                <w:rFonts w:ascii="Times New Roman" w:hAnsi="Times New Roman" w:cs="Times New Roman"/>
                <w:b w:val="0"/>
              </w:rPr>
              <w:t>3</w:t>
            </w:r>
          </w:p>
        </w:tc>
        <w:tc>
          <w:tcPr>
            <w:tcW w:w="1417" w:type="dxa"/>
            <w:gridSpan w:val="2"/>
          </w:tcPr>
          <w:p w:rsidR="00902D27" w:rsidRPr="00ED0281" w:rsidRDefault="00795673" w:rsidP="00902D27">
            <w:pPr>
              <w:pStyle w:val="af7"/>
              <w:spacing w:line="276" w:lineRule="auto"/>
              <w:rPr>
                <w:rStyle w:val="afa"/>
                <w:rFonts w:ascii="Times New Roman" w:hAnsi="Times New Roman" w:cs="Times New Roman"/>
                <w:b w:val="0"/>
              </w:rPr>
            </w:pPr>
            <w:r>
              <w:rPr>
                <w:rStyle w:val="afa"/>
                <w:rFonts w:ascii="Times New Roman" w:hAnsi="Times New Roman" w:cs="Times New Roman"/>
                <w:b w:val="0"/>
              </w:rPr>
              <w:t>1</w:t>
            </w:r>
          </w:p>
        </w:tc>
        <w:tc>
          <w:tcPr>
            <w:tcW w:w="1276" w:type="dxa"/>
          </w:tcPr>
          <w:p w:rsidR="00902D27" w:rsidRPr="00ED0281" w:rsidRDefault="00902D27" w:rsidP="00902D27">
            <w:pPr>
              <w:pStyle w:val="af7"/>
              <w:spacing w:line="276" w:lineRule="auto"/>
              <w:rPr>
                <w:rStyle w:val="afa"/>
                <w:rFonts w:ascii="Times New Roman" w:hAnsi="Times New Roman" w:cs="Times New Roman"/>
                <w:b w:val="0"/>
              </w:rPr>
            </w:pPr>
          </w:p>
        </w:tc>
        <w:tc>
          <w:tcPr>
            <w:tcW w:w="1074" w:type="dxa"/>
            <w:gridSpan w:val="2"/>
          </w:tcPr>
          <w:p w:rsidR="00902D27" w:rsidRPr="00ED0281" w:rsidRDefault="00902D27" w:rsidP="00902D27">
            <w:pPr>
              <w:pStyle w:val="af7"/>
              <w:spacing w:line="276" w:lineRule="auto"/>
              <w:rPr>
                <w:rStyle w:val="afa"/>
                <w:rFonts w:ascii="Times New Roman" w:hAnsi="Times New Roman" w:cs="Times New Roman"/>
                <w:b w:val="0"/>
              </w:rPr>
            </w:pPr>
          </w:p>
        </w:tc>
        <w:tc>
          <w:tcPr>
            <w:tcW w:w="2720" w:type="dxa"/>
          </w:tcPr>
          <w:p w:rsidR="00902D27" w:rsidRPr="00ED0281" w:rsidRDefault="00795673" w:rsidP="00902D27">
            <w:pPr>
              <w:pStyle w:val="af7"/>
              <w:spacing w:line="276" w:lineRule="auto"/>
              <w:rPr>
                <w:rStyle w:val="afa"/>
                <w:rFonts w:ascii="Times New Roman" w:hAnsi="Times New Roman" w:cs="Times New Roman"/>
                <w:b w:val="0"/>
              </w:rPr>
            </w:pPr>
            <w:hyperlink r:id="rId34" w:history="1">
              <w:r w:rsidR="00902D27" w:rsidRPr="00ED0281">
                <w:rPr>
                  <w:rStyle w:val="afa"/>
                  <w:rFonts w:ascii="Times New Roman" w:hAnsi="Times New Roman" w:cs="Times New Roman"/>
                  <w:b w:val="0"/>
                </w:rPr>
                <w:t>https://rosuchebnik.ru</w:t>
              </w:r>
            </w:hyperlink>
          </w:p>
        </w:tc>
      </w:tr>
      <w:tr w:rsidR="00902D27" w:rsidRPr="00ED0281" w:rsidTr="00902D27">
        <w:tc>
          <w:tcPr>
            <w:tcW w:w="7342" w:type="dxa"/>
            <w:gridSpan w:val="2"/>
          </w:tcPr>
          <w:p w:rsidR="00902D27" w:rsidRPr="00ED0281" w:rsidRDefault="00902D27" w:rsidP="00902D27">
            <w:pPr>
              <w:pStyle w:val="af7"/>
              <w:spacing w:line="276" w:lineRule="auto"/>
              <w:rPr>
                <w:rStyle w:val="afa"/>
                <w:rFonts w:ascii="Times New Roman" w:hAnsi="Times New Roman" w:cs="Times New Roman"/>
                <w:b w:val="0"/>
              </w:rPr>
            </w:pPr>
            <w:r w:rsidRPr="00ED0281">
              <w:rPr>
                <w:rStyle w:val="afa"/>
                <w:rFonts w:ascii="Times New Roman" w:hAnsi="Times New Roman" w:cs="Times New Roman"/>
                <w:b w:val="0"/>
              </w:rPr>
              <w:t>Итого по разделу</w:t>
            </w:r>
          </w:p>
        </w:tc>
        <w:tc>
          <w:tcPr>
            <w:tcW w:w="1559" w:type="dxa"/>
          </w:tcPr>
          <w:p w:rsidR="00902D27" w:rsidRPr="00ED0281" w:rsidRDefault="00902D27" w:rsidP="00902D27">
            <w:pPr>
              <w:pStyle w:val="af7"/>
              <w:spacing w:line="276" w:lineRule="auto"/>
              <w:jc w:val="center"/>
              <w:rPr>
                <w:rStyle w:val="afa"/>
                <w:rFonts w:ascii="Times New Roman" w:hAnsi="Times New Roman" w:cs="Times New Roman"/>
                <w:b w:val="0"/>
              </w:rPr>
            </w:pPr>
            <w:r>
              <w:rPr>
                <w:rStyle w:val="afa"/>
                <w:rFonts w:ascii="Times New Roman" w:hAnsi="Times New Roman" w:cs="Times New Roman"/>
                <w:b w:val="0"/>
              </w:rPr>
              <w:t>8</w:t>
            </w:r>
          </w:p>
        </w:tc>
        <w:tc>
          <w:tcPr>
            <w:tcW w:w="6487" w:type="dxa"/>
            <w:gridSpan w:val="6"/>
          </w:tcPr>
          <w:p w:rsidR="00902D27" w:rsidRPr="00ED0281" w:rsidRDefault="00902D27" w:rsidP="00902D27">
            <w:pPr>
              <w:pStyle w:val="af7"/>
              <w:spacing w:line="276" w:lineRule="auto"/>
              <w:rPr>
                <w:rStyle w:val="afa"/>
                <w:rFonts w:ascii="Times New Roman" w:hAnsi="Times New Roman" w:cs="Times New Roman"/>
                <w:b w:val="0"/>
              </w:rPr>
            </w:pPr>
          </w:p>
        </w:tc>
      </w:tr>
      <w:tr w:rsidR="00902D27" w:rsidRPr="00ED0281" w:rsidTr="00902D27">
        <w:tc>
          <w:tcPr>
            <w:tcW w:w="15388" w:type="dxa"/>
            <w:gridSpan w:val="9"/>
          </w:tcPr>
          <w:p w:rsidR="00902D27" w:rsidRPr="00F648FA" w:rsidRDefault="00902D27" w:rsidP="00902D27">
            <w:pPr>
              <w:pStyle w:val="af7"/>
              <w:spacing w:line="276" w:lineRule="auto"/>
              <w:jc w:val="center"/>
              <w:rPr>
                <w:rStyle w:val="afa"/>
                <w:rFonts w:ascii="Times New Roman" w:hAnsi="Times New Roman" w:cs="Times New Roman"/>
              </w:rPr>
            </w:pPr>
            <w:r w:rsidRPr="00F648FA">
              <w:rPr>
                <w:rStyle w:val="afa"/>
                <w:rFonts w:ascii="Times New Roman" w:hAnsi="Times New Roman" w:cs="Times New Roman"/>
              </w:rPr>
              <w:t xml:space="preserve">Раздел 3. </w:t>
            </w:r>
            <w:r>
              <w:rPr>
                <w:rStyle w:val="afa"/>
                <w:rFonts w:ascii="Times New Roman" w:hAnsi="Times New Roman" w:cs="Times New Roman"/>
              </w:rPr>
              <w:t>Русский характер – русская душа</w:t>
            </w:r>
            <w:r w:rsidRPr="00F648FA">
              <w:rPr>
                <w:rStyle w:val="afa"/>
                <w:rFonts w:ascii="Times New Roman" w:hAnsi="Times New Roman" w:cs="Times New Roman"/>
              </w:rPr>
              <w:t>.</w:t>
            </w:r>
          </w:p>
        </w:tc>
      </w:tr>
      <w:tr w:rsidR="00902D27" w:rsidRPr="00ED0281" w:rsidTr="00902D27">
        <w:tc>
          <w:tcPr>
            <w:tcW w:w="675" w:type="dxa"/>
          </w:tcPr>
          <w:p w:rsidR="00902D27" w:rsidRPr="00ED0281" w:rsidRDefault="00902D27" w:rsidP="00902D27">
            <w:pPr>
              <w:pStyle w:val="af7"/>
              <w:spacing w:line="276" w:lineRule="auto"/>
              <w:rPr>
                <w:rStyle w:val="afa"/>
                <w:rFonts w:ascii="Times New Roman" w:hAnsi="Times New Roman" w:cs="Times New Roman"/>
                <w:b w:val="0"/>
              </w:rPr>
            </w:pPr>
            <w:r w:rsidRPr="00ED0281">
              <w:rPr>
                <w:rStyle w:val="afa"/>
                <w:rFonts w:ascii="Times New Roman" w:hAnsi="Times New Roman" w:cs="Times New Roman"/>
                <w:b w:val="0"/>
              </w:rPr>
              <w:t>3.1</w:t>
            </w:r>
          </w:p>
        </w:tc>
        <w:tc>
          <w:tcPr>
            <w:tcW w:w="6667" w:type="dxa"/>
          </w:tcPr>
          <w:p w:rsidR="00902D27" w:rsidRPr="00ED0281" w:rsidRDefault="00902D27" w:rsidP="00902D27">
            <w:pPr>
              <w:pStyle w:val="af7"/>
              <w:spacing w:line="276" w:lineRule="auto"/>
              <w:rPr>
                <w:rStyle w:val="afa"/>
                <w:rFonts w:ascii="Times New Roman" w:hAnsi="Times New Roman" w:cs="Times New Roman"/>
                <w:b w:val="0"/>
              </w:rPr>
            </w:pPr>
            <w:r>
              <w:rPr>
                <w:rStyle w:val="afa"/>
                <w:rFonts w:ascii="Times New Roman" w:hAnsi="Times New Roman" w:cs="Times New Roman"/>
                <w:b w:val="0"/>
              </w:rPr>
              <w:t>Не до ордена – была бы Родина</w:t>
            </w:r>
          </w:p>
        </w:tc>
        <w:tc>
          <w:tcPr>
            <w:tcW w:w="1559" w:type="dxa"/>
          </w:tcPr>
          <w:p w:rsidR="00902D27" w:rsidRPr="00ED0281" w:rsidRDefault="00902D27" w:rsidP="00902D27">
            <w:pPr>
              <w:pStyle w:val="af7"/>
              <w:spacing w:line="276" w:lineRule="auto"/>
              <w:jc w:val="center"/>
              <w:rPr>
                <w:rStyle w:val="afa"/>
                <w:rFonts w:ascii="Times New Roman" w:hAnsi="Times New Roman" w:cs="Times New Roman"/>
                <w:b w:val="0"/>
              </w:rPr>
            </w:pPr>
            <w:r>
              <w:rPr>
                <w:rStyle w:val="afa"/>
                <w:rFonts w:ascii="Times New Roman" w:hAnsi="Times New Roman" w:cs="Times New Roman"/>
                <w:b w:val="0"/>
              </w:rPr>
              <w:t>2</w:t>
            </w:r>
          </w:p>
        </w:tc>
        <w:tc>
          <w:tcPr>
            <w:tcW w:w="1417" w:type="dxa"/>
            <w:gridSpan w:val="2"/>
          </w:tcPr>
          <w:p w:rsidR="00902D27" w:rsidRPr="00ED0281" w:rsidRDefault="00902D27" w:rsidP="00902D27">
            <w:pPr>
              <w:pStyle w:val="af7"/>
              <w:spacing w:line="276" w:lineRule="auto"/>
              <w:rPr>
                <w:rStyle w:val="afa"/>
                <w:rFonts w:ascii="Times New Roman" w:hAnsi="Times New Roman" w:cs="Times New Roman"/>
                <w:b w:val="0"/>
              </w:rPr>
            </w:pPr>
          </w:p>
        </w:tc>
        <w:tc>
          <w:tcPr>
            <w:tcW w:w="1276" w:type="dxa"/>
          </w:tcPr>
          <w:p w:rsidR="00902D27" w:rsidRPr="00ED0281" w:rsidRDefault="00902D27" w:rsidP="00902D27">
            <w:pPr>
              <w:pStyle w:val="af7"/>
              <w:spacing w:line="276" w:lineRule="auto"/>
              <w:rPr>
                <w:rStyle w:val="afa"/>
                <w:rFonts w:ascii="Times New Roman" w:hAnsi="Times New Roman" w:cs="Times New Roman"/>
                <w:b w:val="0"/>
              </w:rPr>
            </w:pPr>
          </w:p>
        </w:tc>
        <w:tc>
          <w:tcPr>
            <w:tcW w:w="1074" w:type="dxa"/>
            <w:gridSpan w:val="2"/>
          </w:tcPr>
          <w:p w:rsidR="00902D27" w:rsidRPr="00ED0281" w:rsidRDefault="00902D27" w:rsidP="00902D27">
            <w:pPr>
              <w:pStyle w:val="af7"/>
              <w:spacing w:line="276" w:lineRule="auto"/>
              <w:rPr>
                <w:rStyle w:val="afa"/>
                <w:rFonts w:ascii="Times New Roman" w:hAnsi="Times New Roman" w:cs="Times New Roman"/>
                <w:b w:val="0"/>
              </w:rPr>
            </w:pPr>
          </w:p>
        </w:tc>
        <w:tc>
          <w:tcPr>
            <w:tcW w:w="2720" w:type="dxa"/>
          </w:tcPr>
          <w:p w:rsidR="00902D27" w:rsidRPr="00ED0281" w:rsidRDefault="00795673" w:rsidP="00902D27">
            <w:pPr>
              <w:pStyle w:val="af7"/>
              <w:spacing w:line="276" w:lineRule="auto"/>
              <w:rPr>
                <w:rStyle w:val="afa"/>
                <w:rFonts w:ascii="Times New Roman" w:hAnsi="Times New Roman" w:cs="Times New Roman"/>
                <w:b w:val="0"/>
              </w:rPr>
            </w:pPr>
            <w:hyperlink r:id="rId35" w:history="1">
              <w:r w:rsidR="00902D27" w:rsidRPr="00ED0281">
                <w:rPr>
                  <w:rStyle w:val="afa"/>
                  <w:rFonts w:ascii="Times New Roman" w:hAnsi="Times New Roman" w:cs="Times New Roman"/>
                  <w:b w:val="0"/>
                </w:rPr>
                <w:t>https://rosuchebnik.ru</w:t>
              </w:r>
            </w:hyperlink>
            <w:r w:rsidR="00902D27" w:rsidRPr="00ED0281">
              <w:rPr>
                <w:rStyle w:val="afa"/>
                <w:rFonts w:ascii="Times New Roman" w:hAnsi="Times New Roman" w:cs="Times New Roman"/>
                <w:b w:val="0"/>
              </w:rPr>
              <w:t xml:space="preserve"> </w:t>
            </w:r>
          </w:p>
        </w:tc>
      </w:tr>
      <w:tr w:rsidR="00902D27" w:rsidRPr="00ED0281" w:rsidTr="00902D27">
        <w:tc>
          <w:tcPr>
            <w:tcW w:w="675" w:type="dxa"/>
          </w:tcPr>
          <w:p w:rsidR="00902D27" w:rsidRPr="00ED0281" w:rsidRDefault="00902D27" w:rsidP="00902D27">
            <w:pPr>
              <w:pStyle w:val="af7"/>
              <w:spacing w:line="276" w:lineRule="auto"/>
              <w:rPr>
                <w:rStyle w:val="afa"/>
                <w:rFonts w:ascii="Times New Roman" w:hAnsi="Times New Roman" w:cs="Times New Roman"/>
                <w:b w:val="0"/>
              </w:rPr>
            </w:pPr>
            <w:r w:rsidRPr="00ED0281">
              <w:rPr>
                <w:rStyle w:val="afa"/>
                <w:rFonts w:ascii="Times New Roman" w:hAnsi="Times New Roman" w:cs="Times New Roman"/>
                <w:b w:val="0"/>
              </w:rPr>
              <w:t>3.2</w:t>
            </w:r>
          </w:p>
        </w:tc>
        <w:tc>
          <w:tcPr>
            <w:tcW w:w="6667" w:type="dxa"/>
          </w:tcPr>
          <w:p w:rsidR="00902D27" w:rsidRPr="00ED0281" w:rsidRDefault="00902D27" w:rsidP="00902D27">
            <w:pPr>
              <w:pStyle w:val="af7"/>
              <w:spacing w:line="276" w:lineRule="auto"/>
              <w:rPr>
                <w:rStyle w:val="afa"/>
                <w:rFonts w:ascii="Times New Roman" w:hAnsi="Times New Roman" w:cs="Times New Roman"/>
                <w:b w:val="0"/>
              </w:rPr>
            </w:pPr>
            <w:r>
              <w:rPr>
                <w:rStyle w:val="afa"/>
                <w:rFonts w:ascii="Times New Roman" w:hAnsi="Times New Roman" w:cs="Times New Roman"/>
                <w:b w:val="0"/>
              </w:rPr>
              <w:t>Загадки русской души</w:t>
            </w:r>
          </w:p>
        </w:tc>
        <w:tc>
          <w:tcPr>
            <w:tcW w:w="1559" w:type="dxa"/>
          </w:tcPr>
          <w:p w:rsidR="00902D27" w:rsidRPr="00ED0281" w:rsidRDefault="00902D27" w:rsidP="00902D27">
            <w:pPr>
              <w:pStyle w:val="af7"/>
              <w:spacing w:line="276" w:lineRule="auto"/>
              <w:jc w:val="center"/>
              <w:rPr>
                <w:rStyle w:val="afa"/>
                <w:rFonts w:ascii="Times New Roman" w:hAnsi="Times New Roman" w:cs="Times New Roman"/>
                <w:b w:val="0"/>
              </w:rPr>
            </w:pPr>
            <w:r>
              <w:rPr>
                <w:rStyle w:val="afa"/>
                <w:rFonts w:ascii="Times New Roman" w:hAnsi="Times New Roman" w:cs="Times New Roman"/>
                <w:b w:val="0"/>
              </w:rPr>
              <w:t>3</w:t>
            </w:r>
          </w:p>
        </w:tc>
        <w:tc>
          <w:tcPr>
            <w:tcW w:w="1417" w:type="dxa"/>
            <w:gridSpan w:val="2"/>
          </w:tcPr>
          <w:p w:rsidR="00902D27" w:rsidRPr="00ED0281" w:rsidRDefault="00902D27" w:rsidP="00902D27">
            <w:pPr>
              <w:pStyle w:val="af7"/>
              <w:spacing w:line="276" w:lineRule="auto"/>
              <w:rPr>
                <w:rStyle w:val="afa"/>
                <w:rFonts w:ascii="Times New Roman" w:hAnsi="Times New Roman" w:cs="Times New Roman"/>
                <w:b w:val="0"/>
              </w:rPr>
            </w:pPr>
          </w:p>
        </w:tc>
        <w:tc>
          <w:tcPr>
            <w:tcW w:w="1276" w:type="dxa"/>
          </w:tcPr>
          <w:p w:rsidR="00902D27" w:rsidRPr="00ED0281" w:rsidRDefault="00902D27" w:rsidP="00902D27">
            <w:pPr>
              <w:pStyle w:val="af7"/>
              <w:spacing w:line="276" w:lineRule="auto"/>
              <w:rPr>
                <w:rStyle w:val="afa"/>
                <w:rFonts w:ascii="Times New Roman" w:hAnsi="Times New Roman" w:cs="Times New Roman"/>
                <w:b w:val="0"/>
              </w:rPr>
            </w:pPr>
          </w:p>
        </w:tc>
        <w:tc>
          <w:tcPr>
            <w:tcW w:w="1074" w:type="dxa"/>
            <w:gridSpan w:val="2"/>
          </w:tcPr>
          <w:p w:rsidR="00902D27" w:rsidRPr="00ED0281" w:rsidRDefault="00902D27" w:rsidP="00902D27">
            <w:pPr>
              <w:pStyle w:val="af7"/>
              <w:spacing w:line="276" w:lineRule="auto"/>
              <w:rPr>
                <w:rStyle w:val="afa"/>
                <w:rFonts w:ascii="Times New Roman" w:hAnsi="Times New Roman" w:cs="Times New Roman"/>
                <w:b w:val="0"/>
              </w:rPr>
            </w:pPr>
          </w:p>
        </w:tc>
        <w:tc>
          <w:tcPr>
            <w:tcW w:w="2720" w:type="dxa"/>
          </w:tcPr>
          <w:p w:rsidR="00902D27" w:rsidRPr="00ED0281" w:rsidRDefault="00795673" w:rsidP="00902D27">
            <w:pPr>
              <w:pStyle w:val="af7"/>
              <w:spacing w:line="276" w:lineRule="auto"/>
              <w:rPr>
                <w:rStyle w:val="afa"/>
                <w:rFonts w:ascii="Times New Roman" w:hAnsi="Times New Roman" w:cs="Times New Roman"/>
                <w:b w:val="0"/>
              </w:rPr>
            </w:pPr>
            <w:hyperlink r:id="rId36" w:history="1">
              <w:r w:rsidR="00902D27" w:rsidRPr="00ED0281">
                <w:rPr>
                  <w:rStyle w:val="afa"/>
                  <w:rFonts w:ascii="Times New Roman" w:hAnsi="Times New Roman" w:cs="Times New Roman"/>
                  <w:b w:val="0"/>
                </w:rPr>
                <w:t>https://rosuchebnik.ru</w:t>
              </w:r>
            </w:hyperlink>
            <w:r w:rsidR="00902D27" w:rsidRPr="00ED0281">
              <w:rPr>
                <w:rStyle w:val="afa"/>
                <w:rFonts w:ascii="Times New Roman" w:hAnsi="Times New Roman" w:cs="Times New Roman"/>
                <w:b w:val="0"/>
              </w:rPr>
              <w:t xml:space="preserve"> </w:t>
            </w:r>
          </w:p>
        </w:tc>
      </w:tr>
      <w:tr w:rsidR="00902D27" w:rsidRPr="00ED0281" w:rsidTr="00902D27">
        <w:tc>
          <w:tcPr>
            <w:tcW w:w="675" w:type="dxa"/>
          </w:tcPr>
          <w:p w:rsidR="00902D27" w:rsidRPr="00ED0281" w:rsidRDefault="00902D27" w:rsidP="00902D27">
            <w:pPr>
              <w:pStyle w:val="af7"/>
              <w:spacing w:line="276" w:lineRule="auto"/>
              <w:rPr>
                <w:rStyle w:val="afa"/>
                <w:rFonts w:ascii="Times New Roman" w:hAnsi="Times New Roman" w:cs="Times New Roman"/>
                <w:b w:val="0"/>
              </w:rPr>
            </w:pPr>
            <w:r>
              <w:rPr>
                <w:rStyle w:val="afa"/>
                <w:rFonts w:ascii="Times New Roman" w:hAnsi="Times New Roman" w:cs="Times New Roman"/>
                <w:b w:val="0"/>
              </w:rPr>
              <w:t>3.3</w:t>
            </w:r>
          </w:p>
        </w:tc>
        <w:tc>
          <w:tcPr>
            <w:tcW w:w="6667" w:type="dxa"/>
          </w:tcPr>
          <w:p w:rsidR="00902D27" w:rsidRDefault="00902D27" w:rsidP="00902D27">
            <w:pPr>
              <w:pStyle w:val="af7"/>
              <w:spacing w:line="276" w:lineRule="auto"/>
              <w:rPr>
                <w:rStyle w:val="afa"/>
                <w:rFonts w:ascii="Times New Roman" w:hAnsi="Times New Roman" w:cs="Times New Roman"/>
                <w:b w:val="0"/>
              </w:rPr>
            </w:pPr>
            <w:r>
              <w:rPr>
                <w:rStyle w:val="afa"/>
                <w:rFonts w:ascii="Times New Roman" w:hAnsi="Times New Roman" w:cs="Times New Roman"/>
                <w:b w:val="0"/>
              </w:rPr>
              <w:t>О ваших ровесниках</w:t>
            </w:r>
          </w:p>
        </w:tc>
        <w:tc>
          <w:tcPr>
            <w:tcW w:w="1559" w:type="dxa"/>
          </w:tcPr>
          <w:p w:rsidR="00902D27" w:rsidRDefault="00902D27" w:rsidP="00902D27">
            <w:pPr>
              <w:pStyle w:val="af7"/>
              <w:spacing w:line="276" w:lineRule="auto"/>
              <w:jc w:val="center"/>
              <w:rPr>
                <w:rStyle w:val="afa"/>
                <w:rFonts w:ascii="Times New Roman" w:hAnsi="Times New Roman" w:cs="Times New Roman"/>
                <w:b w:val="0"/>
              </w:rPr>
            </w:pPr>
            <w:r>
              <w:rPr>
                <w:rStyle w:val="afa"/>
                <w:rFonts w:ascii="Times New Roman" w:hAnsi="Times New Roman" w:cs="Times New Roman"/>
                <w:b w:val="0"/>
              </w:rPr>
              <w:t>2</w:t>
            </w:r>
          </w:p>
        </w:tc>
        <w:tc>
          <w:tcPr>
            <w:tcW w:w="1417" w:type="dxa"/>
            <w:gridSpan w:val="2"/>
          </w:tcPr>
          <w:p w:rsidR="00902D27" w:rsidRPr="00ED0281" w:rsidRDefault="00902D27" w:rsidP="00902D27">
            <w:pPr>
              <w:pStyle w:val="af7"/>
              <w:spacing w:line="276" w:lineRule="auto"/>
              <w:rPr>
                <w:rStyle w:val="afa"/>
                <w:rFonts w:ascii="Times New Roman" w:hAnsi="Times New Roman" w:cs="Times New Roman"/>
                <w:b w:val="0"/>
              </w:rPr>
            </w:pPr>
          </w:p>
        </w:tc>
        <w:tc>
          <w:tcPr>
            <w:tcW w:w="1276" w:type="dxa"/>
          </w:tcPr>
          <w:p w:rsidR="00902D27" w:rsidRPr="00ED0281" w:rsidRDefault="00902D27" w:rsidP="00902D27">
            <w:pPr>
              <w:pStyle w:val="af7"/>
              <w:spacing w:line="276" w:lineRule="auto"/>
              <w:rPr>
                <w:rStyle w:val="afa"/>
                <w:rFonts w:ascii="Times New Roman" w:hAnsi="Times New Roman" w:cs="Times New Roman"/>
                <w:b w:val="0"/>
              </w:rPr>
            </w:pPr>
          </w:p>
        </w:tc>
        <w:tc>
          <w:tcPr>
            <w:tcW w:w="1074" w:type="dxa"/>
            <w:gridSpan w:val="2"/>
          </w:tcPr>
          <w:p w:rsidR="00902D27" w:rsidRPr="00ED0281" w:rsidRDefault="00902D27" w:rsidP="00902D27">
            <w:pPr>
              <w:pStyle w:val="af7"/>
              <w:spacing w:line="276" w:lineRule="auto"/>
              <w:rPr>
                <w:rStyle w:val="afa"/>
                <w:rFonts w:ascii="Times New Roman" w:hAnsi="Times New Roman" w:cs="Times New Roman"/>
                <w:b w:val="0"/>
              </w:rPr>
            </w:pPr>
          </w:p>
        </w:tc>
        <w:tc>
          <w:tcPr>
            <w:tcW w:w="2720" w:type="dxa"/>
          </w:tcPr>
          <w:p w:rsidR="00902D27" w:rsidRPr="00ED0281" w:rsidRDefault="00795673" w:rsidP="00902D27">
            <w:pPr>
              <w:pStyle w:val="af7"/>
              <w:spacing w:line="276" w:lineRule="auto"/>
              <w:rPr>
                <w:rStyle w:val="afa"/>
                <w:rFonts w:ascii="Times New Roman" w:hAnsi="Times New Roman" w:cs="Times New Roman"/>
                <w:b w:val="0"/>
              </w:rPr>
            </w:pPr>
            <w:hyperlink r:id="rId37" w:history="1">
              <w:r w:rsidR="00902D27" w:rsidRPr="00ED0281">
                <w:rPr>
                  <w:rStyle w:val="afa"/>
                  <w:rFonts w:ascii="Times New Roman" w:hAnsi="Times New Roman" w:cs="Times New Roman"/>
                  <w:b w:val="0"/>
                </w:rPr>
                <w:t>https://rosuchebnik.ru</w:t>
              </w:r>
            </w:hyperlink>
          </w:p>
        </w:tc>
      </w:tr>
      <w:tr w:rsidR="00902D27" w:rsidRPr="00ED0281" w:rsidTr="00902D27">
        <w:tc>
          <w:tcPr>
            <w:tcW w:w="675" w:type="dxa"/>
          </w:tcPr>
          <w:p w:rsidR="00902D27" w:rsidRDefault="00902D27" w:rsidP="00902D27">
            <w:pPr>
              <w:pStyle w:val="af7"/>
              <w:spacing w:line="276" w:lineRule="auto"/>
              <w:rPr>
                <w:rStyle w:val="afa"/>
                <w:rFonts w:ascii="Times New Roman" w:hAnsi="Times New Roman" w:cs="Times New Roman"/>
                <w:b w:val="0"/>
              </w:rPr>
            </w:pPr>
            <w:r>
              <w:rPr>
                <w:rStyle w:val="afa"/>
                <w:rFonts w:ascii="Times New Roman" w:hAnsi="Times New Roman" w:cs="Times New Roman"/>
                <w:b w:val="0"/>
              </w:rPr>
              <w:t>3.4</w:t>
            </w:r>
          </w:p>
        </w:tc>
        <w:tc>
          <w:tcPr>
            <w:tcW w:w="6667" w:type="dxa"/>
          </w:tcPr>
          <w:p w:rsidR="00902D27" w:rsidRDefault="00902D27" w:rsidP="00902D27">
            <w:pPr>
              <w:pStyle w:val="af7"/>
              <w:spacing w:line="276" w:lineRule="auto"/>
              <w:rPr>
                <w:rStyle w:val="afa"/>
                <w:rFonts w:ascii="Times New Roman" w:hAnsi="Times New Roman" w:cs="Times New Roman"/>
                <w:b w:val="0"/>
              </w:rPr>
            </w:pPr>
            <w:r>
              <w:rPr>
                <w:rStyle w:val="afa"/>
                <w:rFonts w:ascii="Times New Roman" w:hAnsi="Times New Roman" w:cs="Times New Roman"/>
                <w:b w:val="0"/>
              </w:rPr>
              <w:t>Лишь слову жизнь дана</w:t>
            </w:r>
          </w:p>
        </w:tc>
        <w:tc>
          <w:tcPr>
            <w:tcW w:w="1559" w:type="dxa"/>
          </w:tcPr>
          <w:p w:rsidR="00902D27" w:rsidRDefault="00902D27" w:rsidP="00902D27">
            <w:pPr>
              <w:pStyle w:val="af7"/>
              <w:spacing w:line="276" w:lineRule="auto"/>
              <w:jc w:val="center"/>
              <w:rPr>
                <w:rStyle w:val="afa"/>
                <w:rFonts w:ascii="Times New Roman" w:hAnsi="Times New Roman" w:cs="Times New Roman"/>
                <w:b w:val="0"/>
              </w:rPr>
            </w:pPr>
            <w:r>
              <w:rPr>
                <w:rStyle w:val="afa"/>
                <w:rFonts w:ascii="Times New Roman" w:hAnsi="Times New Roman" w:cs="Times New Roman"/>
                <w:b w:val="0"/>
              </w:rPr>
              <w:t>1</w:t>
            </w:r>
          </w:p>
        </w:tc>
        <w:tc>
          <w:tcPr>
            <w:tcW w:w="1417" w:type="dxa"/>
            <w:gridSpan w:val="2"/>
          </w:tcPr>
          <w:p w:rsidR="00902D27" w:rsidRPr="00ED0281" w:rsidRDefault="00902D27" w:rsidP="00902D27">
            <w:pPr>
              <w:pStyle w:val="af7"/>
              <w:spacing w:line="276" w:lineRule="auto"/>
              <w:rPr>
                <w:rStyle w:val="afa"/>
                <w:rFonts w:ascii="Times New Roman" w:hAnsi="Times New Roman" w:cs="Times New Roman"/>
                <w:b w:val="0"/>
              </w:rPr>
            </w:pPr>
          </w:p>
        </w:tc>
        <w:tc>
          <w:tcPr>
            <w:tcW w:w="1276" w:type="dxa"/>
          </w:tcPr>
          <w:p w:rsidR="00902D27" w:rsidRPr="00ED0281" w:rsidRDefault="00902D27" w:rsidP="00902D27">
            <w:pPr>
              <w:pStyle w:val="af7"/>
              <w:spacing w:line="276" w:lineRule="auto"/>
              <w:rPr>
                <w:rStyle w:val="afa"/>
                <w:rFonts w:ascii="Times New Roman" w:hAnsi="Times New Roman" w:cs="Times New Roman"/>
                <w:b w:val="0"/>
              </w:rPr>
            </w:pPr>
          </w:p>
        </w:tc>
        <w:tc>
          <w:tcPr>
            <w:tcW w:w="1074" w:type="dxa"/>
            <w:gridSpan w:val="2"/>
          </w:tcPr>
          <w:p w:rsidR="00902D27" w:rsidRPr="00ED0281" w:rsidRDefault="00902D27" w:rsidP="00902D27">
            <w:pPr>
              <w:pStyle w:val="af7"/>
              <w:spacing w:line="276" w:lineRule="auto"/>
              <w:rPr>
                <w:rStyle w:val="afa"/>
                <w:rFonts w:ascii="Times New Roman" w:hAnsi="Times New Roman" w:cs="Times New Roman"/>
                <w:b w:val="0"/>
              </w:rPr>
            </w:pPr>
          </w:p>
        </w:tc>
        <w:tc>
          <w:tcPr>
            <w:tcW w:w="2720" w:type="dxa"/>
          </w:tcPr>
          <w:p w:rsidR="00902D27" w:rsidRPr="00ED0281" w:rsidRDefault="00795673" w:rsidP="00902D27">
            <w:pPr>
              <w:pStyle w:val="af7"/>
              <w:spacing w:line="276" w:lineRule="auto"/>
              <w:rPr>
                <w:rStyle w:val="afa"/>
                <w:rFonts w:ascii="Times New Roman" w:hAnsi="Times New Roman" w:cs="Times New Roman"/>
                <w:b w:val="0"/>
              </w:rPr>
            </w:pPr>
            <w:hyperlink r:id="rId38" w:history="1">
              <w:r w:rsidR="00902D27" w:rsidRPr="00ED0281">
                <w:rPr>
                  <w:rStyle w:val="afa"/>
                  <w:rFonts w:ascii="Times New Roman" w:hAnsi="Times New Roman" w:cs="Times New Roman"/>
                  <w:b w:val="0"/>
                </w:rPr>
                <w:t>https://rosuchebnik.ru</w:t>
              </w:r>
            </w:hyperlink>
          </w:p>
        </w:tc>
      </w:tr>
      <w:tr w:rsidR="00902D27" w:rsidRPr="00ED0281" w:rsidTr="00902D27">
        <w:tc>
          <w:tcPr>
            <w:tcW w:w="7342" w:type="dxa"/>
            <w:gridSpan w:val="2"/>
          </w:tcPr>
          <w:p w:rsidR="00902D27" w:rsidRPr="00ED0281" w:rsidRDefault="00902D27" w:rsidP="00902D27">
            <w:pPr>
              <w:pStyle w:val="af7"/>
              <w:spacing w:line="276" w:lineRule="auto"/>
              <w:rPr>
                <w:rStyle w:val="afa"/>
                <w:rFonts w:ascii="Times New Roman" w:hAnsi="Times New Roman" w:cs="Times New Roman"/>
                <w:b w:val="0"/>
              </w:rPr>
            </w:pPr>
            <w:r w:rsidRPr="00ED0281">
              <w:rPr>
                <w:rStyle w:val="afa"/>
                <w:rFonts w:ascii="Times New Roman" w:hAnsi="Times New Roman" w:cs="Times New Roman"/>
                <w:b w:val="0"/>
              </w:rPr>
              <w:t>Итого по разделу</w:t>
            </w:r>
          </w:p>
        </w:tc>
        <w:tc>
          <w:tcPr>
            <w:tcW w:w="1559" w:type="dxa"/>
          </w:tcPr>
          <w:p w:rsidR="00902D27" w:rsidRPr="00ED0281" w:rsidRDefault="00902D27" w:rsidP="00902D27">
            <w:pPr>
              <w:pStyle w:val="af7"/>
              <w:spacing w:line="276" w:lineRule="auto"/>
              <w:jc w:val="center"/>
              <w:rPr>
                <w:rStyle w:val="afa"/>
                <w:rFonts w:ascii="Times New Roman" w:hAnsi="Times New Roman" w:cs="Times New Roman"/>
                <w:b w:val="0"/>
              </w:rPr>
            </w:pPr>
            <w:r>
              <w:rPr>
                <w:rStyle w:val="afa"/>
                <w:rFonts w:ascii="Times New Roman" w:hAnsi="Times New Roman" w:cs="Times New Roman"/>
                <w:b w:val="0"/>
              </w:rPr>
              <w:t>8</w:t>
            </w:r>
          </w:p>
        </w:tc>
        <w:tc>
          <w:tcPr>
            <w:tcW w:w="6487" w:type="dxa"/>
            <w:gridSpan w:val="6"/>
          </w:tcPr>
          <w:p w:rsidR="00902D27" w:rsidRPr="00ED0281" w:rsidRDefault="00902D27" w:rsidP="00902D27">
            <w:pPr>
              <w:pStyle w:val="af7"/>
              <w:spacing w:line="276" w:lineRule="auto"/>
              <w:rPr>
                <w:rStyle w:val="afa"/>
                <w:rFonts w:ascii="Times New Roman" w:hAnsi="Times New Roman" w:cs="Times New Roman"/>
                <w:b w:val="0"/>
              </w:rPr>
            </w:pPr>
          </w:p>
        </w:tc>
      </w:tr>
      <w:tr w:rsidR="00902D27" w:rsidRPr="00ED0281" w:rsidTr="00902D27">
        <w:tc>
          <w:tcPr>
            <w:tcW w:w="7342" w:type="dxa"/>
            <w:gridSpan w:val="2"/>
          </w:tcPr>
          <w:p w:rsidR="00902D27" w:rsidRPr="00ED0281" w:rsidRDefault="00902D27" w:rsidP="00902D27">
            <w:pPr>
              <w:pStyle w:val="af7"/>
              <w:spacing w:line="276" w:lineRule="auto"/>
              <w:rPr>
                <w:rStyle w:val="afa"/>
                <w:rFonts w:ascii="Times New Roman" w:hAnsi="Times New Roman" w:cs="Times New Roman"/>
                <w:b w:val="0"/>
              </w:rPr>
            </w:pPr>
            <w:r>
              <w:rPr>
                <w:rStyle w:val="afa"/>
                <w:rFonts w:ascii="Times New Roman" w:hAnsi="Times New Roman" w:cs="Times New Roman"/>
                <w:b w:val="0"/>
              </w:rPr>
              <w:t>Развитие речи</w:t>
            </w:r>
          </w:p>
        </w:tc>
        <w:tc>
          <w:tcPr>
            <w:tcW w:w="1559" w:type="dxa"/>
          </w:tcPr>
          <w:p w:rsidR="00902D27" w:rsidRDefault="00902D27" w:rsidP="00902D27">
            <w:pPr>
              <w:pStyle w:val="af7"/>
              <w:spacing w:line="276" w:lineRule="auto"/>
              <w:jc w:val="center"/>
              <w:rPr>
                <w:rStyle w:val="afa"/>
                <w:rFonts w:ascii="Times New Roman" w:hAnsi="Times New Roman" w:cs="Times New Roman"/>
                <w:b w:val="0"/>
              </w:rPr>
            </w:pPr>
            <w:r>
              <w:rPr>
                <w:rStyle w:val="afa"/>
                <w:rFonts w:ascii="Times New Roman" w:hAnsi="Times New Roman" w:cs="Times New Roman"/>
                <w:b w:val="0"/>
              </w:rPr>
              <w:t>2</w:t>
            </w:r>
          </w:p>
        </w:tc>
        <w:tc>
          <w:tcPr>
            <w:tcW w:w="1410" w:type="dxa"/>
          </w:tcPr>
          <w:p w:rsidR="00902D27" w:rsidRPr="00ED0281" w:rsidRDefault="00902D27" w:rsidP="00902D27">
            <w:pPr>
              <w:pStyle w:val="af7"/>
              <w:spacing w:line="276" w:lineRule="auto"/>
              <w:rPr>
                <w:rStyle w:val="afa"/>
                <w:rFonts w:ascii="Times New Roman" w:hAnsi="Times New Roman" w:cs="Times New Roman"/>
                <w:b w:val="0"/>
              </w:rPr>
            </w:pPr>
          </w:p>
        </w:tc>
        <w:tc>
          <w:tcPr>
            <w:tcW w:w="1290" w:type="dxa"/>
            <w:gridSpan w:val="3"/>
          </w:tcPr>
          <w:p w:rsidR="00902D27" w:rsidRPr="00ED0281" w:rsidRDefault="00902D27" w:rsidP="00902D27">
            <w:pPr>
              <w:pStyle w:val="af7"/>
              <w:spacing w:line="276" w:lineRule="auto"/>
              <w:rPr>
                <w:rStyle w:val="afa"/>
                <w:rFonts w:ascii="Times New Roman" w:hAnsi="Times New Roman" w:cs="Times New Roman"/>
                <w:b w:val="0"/>
              </w:rPr>
            </w:pPr>
          </w:p>
        </w:tc>
        <w:tc>
          <w:tcPr>
            <w:tcW w:w="1065" w:type="dxa"/>
          </w:tcPr>
          <w:p w:rsidR="00902D27" w:rsidRPr="00ED0281" w:rsidRDefault="00902D27" w:rsidP="00902D27">
            <w:pPr>
              <w:pStyle w:val="af7"/>
              <w:spacing w:line="276" w:lineRule="auto"/>
              <w:rPr>
                <w:rStyle w:val="afa"/>
                <w:rFonts w:ascii="Times New Roman" w:hAnsi="Times New Roman" w:cs="Times New Roman"/>
                <w:b w:val="0"/>
              </w:rPr>
            </w:pPr>
          </w:p>
        </w:tc>
        <w:tc>
          <w:tcPr>
            <w:tcW w:w="2722" w:type="dxa"/>
          </w:tcPr>
          <w:p w:rsidR="00902D27" w:rsidRPr="00ED0281" w:rsidRDefault="00795673" w:rsidP="00902D27">
            <w:pPr>
              <w:pStyle w:val="af7"/>
              <w:spacing w:line="276" w:lineRule="auto"/>
              <w:rPr>
                <w:rStyle w:val="afa"/>
                <w:rFonts w:ascii="Times New Roman" w:hAnsi="Times New Roman" w:cs="Times New Roman"/>
                <w:b w:val="0"/>
              </w:rPr>
            </w:pPr>
            <w:hyperlink r:id="rId39" w:history="1">
              <w:r w:rsidR="00902D27" w:rsidRPr="00ED0281">
                <w:rPr>
                  <w:rStyle w:val="afa"/>
                  <w:rFonts w:ascii="Times New Roman" w:hAnsi="Times New Roman" w:cs="Times New Roman"/>
                  <w:b w:val="0"/>
                </w:rPr>
                <w:t>https://rosuchebnik.ru</w:t>
              </w:r>
            </w:hyperlink>
          </w:p>
        </w:tc>
      </w:tr>
      <w:tr w:rsidR="00902D27" w:rsidRPr="00ED0281" w:rsidTr="00902D27">
        <w:tc>
          <w:tcPr>
            <w:tcW w:w="7342" w:type="dxa"/>
            <w:gridSpan w:val="2"/>
          </w:tcPr>
          <w:p w:rsidR="00902D27" w:rsidRPr="00ED0281" w:rsidRDefault="00902D27" w:rsidP="00902D27">
            <w:pPr>
              <w:pStyle w:val="af7"/>
              <w:spacing w:line="276" w:lineRule="auto"/>
              <w:rPr>
                <w:rStyle w:val="afa"/>
                <w:rFonts w:ascii="Times New Roman" w:hAnsi="Times New Roman" w:cs="Times New Roman"/>
                <w:b w:val="0"/>
              </w:rPr>
            </w:pPr>
            <w:r>
              <w:rPr>
                <w:rStyle w:val="afa"/>
                <w:rFonts w:ascii="Times New Roman" w:hAnsi="Times New Roman" w:cs="Times New Roman"/>
                <w:b w:val="0"/>
              </w:rPr>
              <w:t>Итоговая контрольная работа</w:t>
            </w:r>
          </w:p>
        </w:tc>
        <w:tc>
          <w:tcPr>
            <w:tcW w:w="1559" w:type="dxa"/>
          </w:tcPr>
          <w:p w:rsidR="00902D27" w:rsidRDefault="00902D27" w:rsidP="00902D27">
            <w:pPr>
              <w:pStyle w:val="af7"/>
              <w:spacing w:line="276" w:lineRule="auto"/>
              <w:jc w:val="center"/>
              <w:rPr>
                <w:rStyle w:val="afa"/>
                <w:rFonts w:ascii="Times New Roman" w:hAnsi="Times New Roman" w:cs="Times New Roman"/>
                <w:b w:val="0"/>
              </w:rPr>
            </w:pPr>
            <w:r>
              <w:rPr>
                <w:rStyle w:val="afa"/>
                <w:rFonts w:ascii="Times New Roman" w:hAnsi="Times New Roman" w:cs="Times New Roman"/>
                <w:b w:val="0"/>
              </w:rPr>
              <w:t>1</w:t>
            </w:r>
          </w:p>
        </w:tc>
        <w:tc>
          <w:tcPr>
            <w:tcW w:w="1410" w:type="dxa"/>
          </w:tcPr>
          <w:p w:rsidR="00902D27" w:rsidRPr="00ED0281" w:rsidRDefault="00902D27" w:rsidP="00902D27">
            <w:pPr>
              <w:pStyle w:val="af7"/>
              <w:spacing w:line="276" w:lineRule="auto"/>
              <w:rPr>
                <w:rStyle w:val="afa"/>
                <w:rFonts w:ascii="Times New Roman" w:hAnsi="Times New Roman" w:cs="Times New Roman"/>
                <w:b w:val="0"/>
              </w:rPr>
            </w:pPr>
          </w:p>
        </w:tc>
        <w:tc>
          <w:tcPr>
            <w:tcW w:w="1290" w:type="dxa"/>
            <w:gridSpan w:val="3"/>
          </w:tcPr>
          <w:p w:rsidR="00902D27" w:rsidRPr="00ED0281" w:rsidRDefault="00902D27" w:rsidP="00902D27">
            <w:pPr>
              <w:pStyle w:val="af7"/>
              <w:spacing w:line="276" w:lineRule="auto"/>
              <w:rPr>
                <w:rStyle w:val="afa"/>
                <w:rFonts w:ascii="Times New Roman" w:hAnsi="Times New Roman" w:cs="Times New Roman"/>
                <w:b w:val="0"/>
              </w:rPr>
            </w:pPr>
          </w:p>
        </w:tc>
        <w:tc>
          <w:tcPr>
            <w:tcW w:w="1065" w:type="dxa"/>
          </w:tcPr>
          <w:p w:rsidR="00902D27" w:rsidRPr="00ED0281" w:rsidRDefault="00902D27" w:rsidP="00902D27">
            <w:pPr>
              <w:pStyle w:val="af7"/>
              <w:spacing w:line="276" w:lineRule="auto"/>
              <w:rPr>
                <w:rStyle w:val="afa"/>
                <w:rFonts w:ascii="Times New Roman" w:hAnsi="Times New Roman" w:cs="Times New Roman"/>
                <w:b w:val="0"/>
              </w:rPr>
            </w:pPr>
          </w:p>
        </w:tc>
        <w:tc>
          <w:tcPr>
            <w:tcW w:w="2722" w:type="dxa"/>
          </w:tcPr>
          <w:p w:rsidR="00902D27" w:rsidRPr="00ED0281" w:rsidRDefault="00795673" w:rsidP="00902D27">
            <w:pPr>
              <w:pStyle w:val="af7"/>
              <w:spacing w:line="276" w:lineRule="auto"/>
              <w:rPr>
                <w:rStyle w:val="afa"/>
                <w:rFonts w:ascii="Times New Roman" w:hAnsi="Times New Roman" w:cs="Times New Roman"/>
                <w:b w:val="0"/>
              </w:rPr>
            </w:pPr>
            <w:hyperlink r:id="rId40" w:history="1">
              <w:r w:rsidR="00902D27" w:rsidRPr="00ED0281">
                <w:rPr>
                  <w:rStyle w:val="afa"/>
                  <w:rFonts w:ascii="Times New Roman" w:hAnsi="Times New Roman" w:cs="Times New Roman"/>
                  <w:b w:val="0"/>
                </w:rPr>
                <w:t>https://rosuchebnik.ru</w:t>
              </w:r>
            </w:hyperlink>
          </w:p>
        </w:tc>
      </w:tr>
      <w:tr w:rsidR="00902D27" w:rsidRPr="00ED0281" w:rsidTr="00902D27">
        <w:tc>
          <w:tcPr>
            <w:tcW w:w="7342" w:type="dxa"/>
            <w:gridSpan w:val="2"/>
          </w:tcPr>
          <w:p w:rsidR="00902D27" w:rsidRDefault="00902D27" w:rsidP="00902D27">
            <w:pPr>
              <w:pStyle w:val="af7"/>
              <w:spacing w:line="276" w:lineRule="auto"/>
              <w:rPr>
                <w:rStyle w:val="afa"/>
                <w:rFonts w:ascii="Times New Roman" w:hAnsi="Times New Roman" w:cs="Times New Roman"/>
                <w:b w:val="0"/>
              </w:rPr>
            </w:pPr>
            <w:r>
              <w:rPr>
                <w:rStyle w:val="afa"/>
                <w:rFonts w:ascii="Times New Roman" w:hAnsi="Times New Roman" w:cs="Times New Roman"/>
                <w:b w:val="0"/>
              </w:rPr>
              <w:lastRenderedPageBreak/>
              <w:t>Резервные уроки</w:t>
            </w:r>
          </w:p>
        </w:tc>
        <w:tc>
          <w:tcPr>
            <w:tcW w:w="1559" w:type="dxa"/>
          </w:tcPr>
          <w:p w:rsidR="00902D27" w:rsidRDefault="00902D27" w:rsidP="00902D27">
            <w:pPr>
              <w:pStyle w:val="af7"/>
              <w:spacing w:line="276" w:lineRule="auto"/>
              <w:jc w:val="center"/>
              <w:rPr>
                <w:rStyle w:val="afa"/>
                <w:rFonts w:ascii="Times New Roman" w:hAnsi="Times New Roman" w:cs="Times New Roman"/>
                <w:b w:val="0"/>
              </w:rPr>
            </w:pPr>
            <w:r>
              <w:rPr>
                <w:rStyle w:val="afa"/>
                <w:rFonts w:ascii="Times New Roman" w:hAnsi="Times New Roman" w:cs="Times New Roman"/>
                <w:b w:val="0"/>
              </w:rPr>
              <w:t>8</w:t>
            </w:r>
          </w:p>
        </w:tc>
        <w:tc>
          <w:tcPr>
            <w:tcW w:w="1410" w:type="dxa"/>
          </w:tcPr>
          <w:p w:rsidR="00902D27" w:rsidRPr="00ED0281" w:rsidRDefault="00902D27" w:rsidP="00902D27">
            <w:pPr>
              <w:pStyle w:val="af7"/>
              <w:spacing w:line="276" w:lineRule="auto"/>
              <w:rPr>
                <w:rStyle w:val="afa"/>
                <w:rFonts w:ascii="Times New Roman" w:hAnsi="Times New Roman" w:cs="Times New Roman"/>
                <w:b w:val="0"/>
              </w:rPr>
            </w:pPr>
          </w:p>
        </w:tc>
        <w:tc>
          <w:tcPr>
            <w:tcW w:w="1290" w:type="dxa"/>
            <w:gridSpan w:val="3"/>
          </w:tcPr>
          <w:p w:rsidR="00902D27" w:rsidRPr="00ED0281" w:rsidRDefault="00902D27" w:rsidP="00902D27">
            <w:pPr>
              <w:pStyle w:val="af7"/>
              <w:spacing w:line="276" w:lineRule="auto"/>
              <w:rPr>
                <w:rStyle w:val="afa"/>
                <w:rFonts w:ascii="Times New Roman" w:hAnsi="Times New Roman" w:cs="Times New Roman"/>
                <w:b w:val="0"/>
              </w:rPr>
            </w:pPr>
          </w:p>
        </w:tc>
        <w:tc>
          <w:tcPr>
            <w:tcW w:w="1065" w:type="dxa"/>
          </w:tcPr>
          <w:p w:rsidR="00902D27" w:rsidRPr="00ED0281" w:rsidRDefault="00902D27" w:rsidP="00902D27">
            <w:pPr>
              <w:pStyle w:val="af7"/>
              <w:spacing w:line="276" w:lineRule="auto"/>
              <w:rPr>
                <w:rStyle w:val="afa"/>
                <w:rFonts w:ascii="Times New Roman" w:hAnsi="Times New Roman" w:cs="Times New Roman"/>
                <w:b w:val="0"/>
              </w:rPr>
            </w:pPr>
          </w:p>
        </w:tc>
        <w:tc>
          <w:tcPr>
            <w:tcW w:w="2722" w:type="dxa"/>
          </w:tcPr>
          <w:p w:rsidR="00902D27" w:rsidRPr="00ED0281" w:rsidRDefault="00795673" w:rsidP="00902D27">
            <w:pPr>
              <w:pStyle w:val="af7"/>
              <w:spacing w:line="276" w:lineRule="auto"/>
              <w:rPr>
                <w:rStyle w:val="afa"/>
                <w:rFonts w:ascii="Times New Roman" w:hAnsi="Times New Roman" w:cs="Times New Roman"/>
                <w:b w:val="0"/>
              </w:rPr>
            </w:pPr>
            <w:hyperlink r:id="rId41" w:history="1">
              <w:r w:rsidR="00902D27" w:rsidRPr="00ED0281">
                <w:rPr>
                  <w:rStyle w:val="afa"/>
                  <w:rFonts w:ascii="Times New Roman" w:hAnsi="Times New Roman" w:cs="Times New Roman"/>
                  <w:b w:val="0"/>
                </w:rPr>
                <w:t>https://rosuchebnik.ru</w:t>
              </w:r>
            </w:hyperlink>
          </w:p>
        </w:tc>
      </w:tr>
      <w:tr w:rsidR="00902D27" w:rsidRPr="00ED0281" w:rsidTr="00902D27">
        <w:tc>
          <w:tcPr>
            <w:tcW w:w="7342" w:type="dxa"/>
            <w:gridSpan w:val="2"/>
          </w:tcPr>
          <w:p w:rsidR="00902D27" w:rsidRPr="00ED0281" w:rsidRDefault="00902D27" w:rsidP="00902D27">
            <w:pPr>
              <w:pStyle w:val="af7"/>
              <w:spacing w:line="276" w:lineRule="auto"/>
              <w:rPr>
                <w:rStyle w:val="afa"/>
                <w:rFonts w:ascii="Times New Roman" w:hAnsi="Times New Roman" w:cs="Times New Roman"/>
                <w:b w:val="0"/>
              </w:rPr>
            </w:pPr>
            <w:r w:rsidRPr="00ED0281">
              <w:rPr>
                <w:rStyle w:val="afa"/>
                <w:rFonts w:ascii="Times New Roman" w:hAnsi="Times New Roman" w:cs="Times New Roman"/>
                <w:b w:val="0"/>
              </w:rPr>
              <w:t>Общее количество часов по программе</w:t>
            </w:r>
          </w:p>
        </w:tc>
        <w:tc>
          <w:tcPr>
            <w:tcW w:w="1559" w:type="dxa"/>
          </w:tcPr>
          <w:p w:rsidR="00902D27" w:rsidRPr="00ED0281" w:rsidRDefault="00902D27" w:rsidP="00902D27">
            <w:pPr>
              <w:pStyle w:val="af7"/>
              <w:spacing w:line="276" w:lineRule="auto"/>
              <w:jc w:val="center"/>
              <w:rPr>
                <w:rStyle w:val="afa"/>
                <w:rFonts w:ascii="Times New Roman" w:hAnsi="Times New Roman" w:cs="Times New Roman"/>
                <w:b w:val="0"/>
              </w:rPr>
            </w:pPr>
            <w:r>
              <w:rPr>
                <w:rStyle w:val="afa"/>
                <w:rFonts w:ascii="Times New Roman" w:hAnsi="Times New Roman" w:cs="Times New Roman"/>
                <w:b w:val="0"/>
              </w:rPr>
              <w:t>35</w:t>
            </w:r>
          </w:p>
        </w:tc>
        <w:tc>
          <w:tcPr>
            <w:tcW w:w="1417" w:type="dxa"/>
            <w:gridSpan w:val="2"/>
          </w:tcPr>
          <w:p w:rsidR="00902D27" w:rsidRPr="00ED0281" w:rsidRDefault="00902D27" w:rsidP="00902D27">
            <w:pPr>
              <w:pStyle w:val="af7"/>
              <w:spacing w:line="276" w:lineRule="auto"/>
              <w:jc w:val="center"/>
              <w:rPr>
                <w:rStyle w:val="afa"/>
                <w:rFonts w:ascii="Times New Roman" w:hAnsi="Times New Roman" w:cs="Times New Roman"/>
                <w:b w:val="0"/>
              </w:rPr>
            </w:pPr>
            <w:r>
              <w:rPr>
                <w:rStyle w:val="afa"/>
                <w:rFonts w:ascii="Times New Roman" w:hAnsi="Times New Roman" w:cs="Times New Roman"/>
                <w:b w:val="0"/>
              </w:rPr>
              <w:t>1</w:t>
            </w:r>
          </w:p>
        </w:tc>
        <w:tc>
          <w:tcPr>
            <w:tcW w:w="1276" w:type="dxa"/>
          </w:tcPr>
          <w:p w:rsidR="00902D27" w:rsidRPr="00ED0281" w:rsidRDefault="00902D27" w:rsidP="00902D27">
            <w:pPr>
              <w:pStyle w:val="af7"/>
              <w:spacing w:line="276" w:lineRule="auto"/>
              <w:rPr>
                <w:rStyle w:val="afa"/>
                <w:rFonts w:ascii="Times New Roman" w:hAnsi="Times New Roman" w:cs="Times New Roman"/>
                <w:b w:val="0"/>
              </w:rPr>
            </w:pPr>
          </w:p>
        </w:tc>
        <w:tc>
          <w:tcPr>
            <w:tcW w:w="1074" w:type="dxa"/>
            <w:gridSpan w:val="2"/>
          </w:tcPr>
          <w:p w:rsidR="00902D27" w:rsidRPr="00ED0281" w:rsidRDefault="00902D27" w:rsidP="00902D27">
            <w:pPr>
              <w:pStyle w:val="af7"/>
              <w:spacing w:line="276" w:lineRule="auto"/>
              <w:rPr>
                <w:rStyle w:val="afa"/>
                <w:rFonts w:ascii="Times New Roman" w:hAnsi="Times New Roman" w:cs="Times New Roman"/>
                <w:b w:val="0"/>
              </w:rPr>
            </w:pPr>
          </w:p>
        </w:tc>
        <w:tc>
          <w:tcPr>
            <w:tcW w:w="2720" w:type="dxa"/>
          </w:tcPr>
          <w:p w:rsidR="00902D27" w:rsidRPr="00ED0281" w:rsidRDefault="00902D27" w:rsidP="00902D27">
            <w:pPr>
              <w:pStyle w:val="af7"/>
              <w:spacing w:line="276" w:lineRule="auto"/>
              <w:rPr>
                <w:rStyle w:val="afa"/>
                <w:rFonts w:ascii="Times New Roman" w:hAnsi="Times New Roman" w:cs="Times New Roman"/>
                <w:b w:val="0"/>
              </w:rPr>
            </w:pPr>
          </w:p>
        </w:tc>
      </w:tr>
    </w:tbl>
    <w:p w:rsidR="00902D27" w:rsidRDefault="00902D27" w:rsidP="00902D27">
      <w:pPr>
        <w:pStyle w:val="af7"/>
        <w:spacing w:line="276" w:lineRule="auto"/>
        <w:rPr>
          <w:rStyle w:val="afa"/>
          <w:rFonts w:ascii="Times New Roman" w:hAnsi="Times New Roman" w:cs="Times New Roman"/>
          <w:b w:val="0"/>
        </w:rPr>
      </w:pPr>
    </w:p>
    <w:p w:rsidR="00902D27" w:rsidRPr="00CE5812" w:rsidRDefault="00902D27" w:rsidP="00902D27">
      <w:pPr>
        <w:pStyle w:val="af7"/>
        <w:spacing w:line="276" w:lineRule="auto"/>
        <w:rPr>
          <w:rStyle w:val="afa"/>
          <w:rFonts w:ascii="Times New Roman" w:hAnsi="Times New Roman" w:cs="Times New Roman"/>
        </w:rPr>
      </w:pPr>
      <w:r>
        <w:rPr>
          <w:rStyle w:val="afa"/>
          <w:rFonts w:ascii="Times New Roman" w:hAnsi="Times New Roman" w:cs="Times New Roman"/>
        </w:rPr>
        <w:t>8</w:t>
      </w:r>
      <w:r w:rsidRPr="00CE5812">
        <w:rPr>
          <w:rStyle w:val="afa"/>
          <w:rFonts w:ascii="Times New Roman" w:hAnsi="Times New Roman" w:cs="Times New Roman"/>
        </w:rPr>
        <w:t xml:space="preserve"> класс</w:t>
      </w:r>
    </w:p>
    <w:p w:rsidR="00902D27" w:rsidRPr="00ED0281" w:rsidRDefault="00902D27" w:rsidP="00902D27">
      <w:pPr>
        <w:pStyle w:val="af7"/>
        <w:spacing w:line="276" w:lineRule="auto"/>
        <w:rPr>
          <w:rStyle w:val="afa"/>
          <w:rFonts w:ascii="Times New Roman" w:hAnsi="Times New Roman" w:cs="Times New Roman"/>
          <w:b w:val="0"/>
        </w:rPr>
      </w:pPr>
    </w:p>
    <w:tbl>
      <w:tblPr>
        <w:tblStyle w:val="a4"/>
        <w:tblW w:w="15388" w:type="dxa"/>
        <w:tblLayout w:type="fixed"/>
        <w:tblLook w:val="04A0" w:firstRow="1" w:lastRow="0" w:firstColumn="1" w:lastColumn="0" w:noHBand="0" w:noVBand="1"/>
      </w:tblPr>
      <w:tblGrid>
        <w:gridCol w:w="674"/>
        <w:gridCol w:w="6666"/>
        <w:gridCol w:w="1559"/>
        <w:gridCol w:w="1410"/>
        <w:gridCol w:w="7"/>
        <w:gridCol w:w="1276"/>
        <w:gridCol w:w="7"/>
        <w:gridCol w:w="1067"/>
        <w:gridCol w:w="2722"/>
      </w:tblGrid>
      <w:tr w:rsidR="00902D27" w:rsidRPr="00ED0281" w:rsidTr="00902D27">
        <w:tc>
          <w:tcPr>
            <w:tcW w:w="675" w:type="dxa"/>
            <w:vMerge w:val="restart"/>
          </w:tcPr>
          <w:p w:rsidR="00902D27" w:rsidRPr="00ED0281" w:rsidRDefault="00902D27" w:rsidP="00902D27">
            <w:pPr>
              <w:pStyle w:val="af7"/>
              <w:spacing w:line="276" w:lineRule="auto"/>
              <w:rPr>
                <w:rStyle w:val="afa"/>
                <w:rFonts w:ascii="Times New Roman" w:hAnsi="Times New Roman" w:cs="Times New Roman"/>
                <w:b w:val="0"/>
              </w:rPr>
            </w:pPr>
            <w:r w:rsidRPr="00ED0281">
              <w:rPr>
                <w:rStyle w:val="afa"/>
                <w:rFonts w:ascii="Times New Roman" w:hAnsi="Times New Roman" w:cs="Times New Roman"/>
                <w:b w:val="0"/>
              </w:rPr>
              <w:t>№</w:t>
            </w:r>
          </w:p>
        </w:tc>
        <w:tc>
          <w:tcPr>
            <w:tcW w:w="6667" w:type="dxa"/>
            <w:vMerge w:val="restart"/>
          </w:tcPr>
          <w:p w:rsidR="00902D27" w:rsidRPr="00ED0281" w:rsidRDefault="00902D27" w:rsidP="00902D27">
            <w:pPr>
              <w:pStyle w:val="af7"/>
              <w:spacing w:line="276" w:lineRule="auto"/>
              <w:rPr>
                <w:rStyle w:val="afa"/>
                <w:rFonts w:ascii="Times New Roman" w:hAnsi="Times New Roman" w:cs="Times New Roman"/>
                <w:b w:val="0"/>
              </w:rPr>
            </w:pPr>
            <w:r w:rsidRPr="00ED0281">
              <w:rPr>
                <w:rStyle w:val="afa"/>
                <w:rFonts w:ascii="Times New Roman" w:hAnsi="Times New Roman" w:cs="Times New Roman"/>
                <w:b w:val="0"/>
              </w:rPr>
              <w:t>Наименование раздела (темы)</w:t>
            </w:r>
          </w:p>
        </w:tc>
        <w:tc>
          <w:tcPr>
            <w:tcW w:w="5326" w:type="dxa"/>
            <w:gridSpan w:val="6"/>
          </w:tcPr>
          <w:p w:rsidR="00902D27" w:rsidRPr="00ED0281" w:rsidRDefault="00902D27" w:rsidP="00902D27">
            <w:pPr>
              <w:pStyle w:val="af7"/>
              <w:spacing w:line="276" w:lineRule="auto"/>
              <w:rPr>
                <w:rStyle w:val="afa"/>
                <w:rFonts w:ascii="Times New Roman" w:hAnsi="Times New Roman" w:cs="Times New Roman"/>
                <w:b w:val="0"/>
              </w:rPr>
            </w:pPr>
            <w:r w:rsidRPr="00ED0281">
              <w:rPr>
                <w:rStyle w:val="afa"/>
                <w:rFonts w:ascii="Times New Roman" w:hAnsi="Times New Roman" w:cs="Times New Roman"/>
                <w:b w:val="0"/>
              </w:rPr>
              <w:t>Количество часов</w:t>
            </w:r>
          </w:p>
        </w:tc>
        <w:tc>
          <w:tcPr>
            <w:tcW w:w="2720" w:type="dxa"/>
            <w:vMerge w:val="restart"/>
          </w:tcPr>
          <w:p w:rsidR="00902D27" w:rsidRPr="00ED0281" w:rsidRDefault="00902D27" w:rsidP="00902D27">
            <w:pPr>
              <w:pStyle w:val="af7"/>
              <w:spacing w:line="276" w:lineRule="auto"/>
              <w:rPr>
                <w:rStyle w:val="afa"/>
                <w:rFonts w:ascii="Times New Roman" w:hAnsi="Times New Roman" w:cs="Times New Roman"/>
                <w:b w:val="0"/>
              </w:rPr>
            </w:pPr>
            <w:r w:rsidRPr="00ED0281">
              <w:rPr>
                <w:rStyle w:val="afa"/>
                <w:rFonts w:ascii="Times New Roman" w:hAnsi="Times New Roman" w:cs="Times New Roman"/>
                <w:b w:val="0"/>
              </w:rPr>
              <w:t>Используемые электронные (цифровые образовательные ресурсы, электронные библиотеки и т.д.)</w:t>
            </w:r>
          </w:p>
        </w:tc>
      </w:tr>
      <w:tr w:rsidR="00902D27" w:rsidRPr="00ED0281" w:rsidTr="00902D27">
        <w:tc>
          <w:tcPr>
            <w:tcW w:w="675" w:type="dxa"/>
            <w:vMerge/>
          </w:tcPr>
          <w:p w:rsidR="00902D27" w:rsidRPr="00ED0281" w:rsidRDefault="00902D27" w:rsidP="00902D27">
            <w:pPr>
              <w:pStyle w:val="af7"/>
              <w:spacing w:line="276" w:lineRule="auto"/>
              <w:rPr>
                <w:rStyle w:val="afa"/>
                <w:rFonts w:ascii="Times New Roman" w:hAnsi="Times New Roman" w:cs="Times New Roman"/>
                <w:b w:val="0"/>
              </w:rPr>
            </w:pPr>
          </w:p>
        </w:tc>
        <w:tc>
          <w:tcPr>
            <w:tcW w:w="6667" w:type="dxa"/>
            <w:vMerge/>
          </w:tcPr>
          <w:p w:rsidR="00902D27" w:rsidRPr="00ED0281" w:rsidRDefault="00902D27" w:rsidP="00902D27">
            <w:pPr>
              <w:pStyle w:val="af7"/>
              <w:spacing w:line="276" w:lineRule="auto"/>
              <w:rPr>
                <w:rStyle w:val="afa"/>
                <w:rFonts w:ascii="Times New Roman" w:hAnsi="Times New Roman" w:cs="Times New Roman"/>
                <w:b w:val="0"/>
              </w:rPr>
            </w:pPr>
          </w:p>
        </w:tc>
        <w:tc>
          <w:tcPr>
            <w:tcW w:w="1559" w:type="dxa"/>
            <w:vMerge w:val="restart"/>
          </w:tcPr>
          <w:p w:rsidR="00902D27" w:rsidRPr="00ED0281" w:rsidRDefault="00902D27" w:rsidP="00902D27">
            <w:pPr>
              <w:pStyle w:val="af7"/>
              <w:spacing w:line="276" w:lineRule="auto"/>
              <w:rPr>
                <w:rStyle w:val="afa"/>
                <w:rFonts w:ascii="Times New Roman" w:hAnsi="Times New Roman" w:cs="Times New Roman"/>
                <w:b w:val="0"/>
              </w:rPr>
            </w:pPr>
            <w:r w:rsidRPr="00ED0281">
              <w:rPr>
                <w:rStyle w:val="afa"/>
                <w:rFonts w:ascii="Times New Roman" w:hAnsi="Times New Roman" w:cs="Times New Roman"/>
                <w:b w:val="0"/>
              </w:rPr>
              <w:t>Общее количество</w:t>
            </w:r>
          </w:p>
        </w:tc>
        <w:tc>
          <w:tcPr>
            <w:tcW w:w="3767" w:type="dxa"/>
            <w:gridSpan w:val="5"/>
          </w:tcPr>
          <w:p w:rsidR="00902D27" w:rsidRPr="00ED0281" w:rsidRDefault="00902D27" w:rsidP="00902D27">
            <w:pPr>
              <w:pStyle w:val="af7"/>
              <w:spacing w:line="276" w:lineRule="auto"/>
              <w:rPr>
                <w:rStyle w:val="afa"/>
                <w:rFonts w:ascii="Times New Roman" w:hAnsi="Times New Roman" w:cs="Times New Roman"/>
                <w:b w:val="0"/>
              </w:rPr>
            </w:pPr>
            <w:r w:rsidRPr="00ED0281">
              <w:rPr>
                <w:rStyle w:val="afa"/>
                <w:rFonts w:ascii="Times New Roman" w:hAnsi="Times New Roman" w:cs="Times New Roman"/>
                <w:b w:val="0"/>
              </w:rPr>
              <w:t>Из них</w:t>
            </w:r>
          </w:p>
        </w:tc>
        <w:tc>
          <w:tcPr>
            <w:tcW w:w="2720" w:type="dxa"/>
            <w:vMerge/>
          </w:tcPr>
          <w:p w:rsidR="00902D27" w:rsidRPr="00ED0281" w:rsidRDefault="00902D27" w:rsidP="00902D27">
            <w:pPr>
              <w:pStyle w:val="af7"/>
              <w:spacing w:line="276" w:lineRule="auto"/>
              <w:rPr>
                <w:rStyle w:val="afa"/>
                <w:rFonts w:ascii="Times New Roman" w:hAnsi="Times New Roman" w:cs="Times New Roman"/>
                <w:b w:val="0"/>
              </w:rPr>
            </w:pPr>
          </w:p>
        </w:tc>
      </w:tr>
      <w:tr w:rsidR="00902D27" w:rsidRPr="00ED0281" w:rsidTr="00902D27">
        <w:tc>
          <w:tcPr>
            <w:tcW w:w="675" w:type="dxa"/>
            <w:vMerge/>
          </w:tcPr>
          <w:p w:rsidR="00902D27" w:rsidRPr="00ED0281" w:rsidRDefault="00902D27" w:rsidP="00902D27">
            <w:pPr>
              <w:pStyle w:val="af7"/>
              <w:spacing w:line="276" w:lineRule="auto"/>
              <w:rPr>
                <w:rStyle w:val="afa"/>
                <w:rFonts w:ascii="Times New Roman" w:hAnsi="Times New Roman" w:cs="Times New Roman"/>
                <w:b w:val="0"/>
              </w:rPr>
            </w:pPr>
          </w:p>
        </w:tc>
        <w:tc>
          <w:tcPr>
            <w:tcW w:w="6667" w:type="dxa"/>
            <w:vMerge/>
          </w:tcPr>
          <w:p w:rsidR="00902D27" w:rsidRPr="00ED0281" w:rsidRDefault="00902D27" w:rsidP="00902D27">
            <w:pPr>
              <w:pStyle w:val="af7"/>
              <w:spacing w:line="276" w:lineRule="auto"/>
              <w:rPr>
                <w:rStyle w:val="afa"/>
                <w:rFonts w:ascii="Times New Roman" w:hAnsi="Times New Roman" w:cs="Times New Roman"/>
                <w:b w:val="0"/>
              </w:rPr>
            </w:pPr>
          </w:p>
        </w:tc>
        <w:tc>
          <w:tcPr>
            <w:tcW w:w="1559" w:type="dxa"/>
            <w:vMerge/>
          </w:tcPr>
          <w:p w:rsidR="00902D27" w:rsidRPr="00ED0281" w:rsidRDefault="00902D27" w:rsidP="00902D27">
            <w:pPr>
              <w:pStyle w:val="af7"/>
              <w:spacing w:line="276" w:lineRule="auto"/>
              <w:rPr>
                <w:rStyle w:val="afa"/>
                <w:rFonts w:ascii="Times New Roman" w:hAnsi="Times New Roman" w:cs="Times New Roman"/>
                <w:b w:val="0"/>
              </w:rPr>
            </w:pPr>
          </w:p>
        </w:tc>
        <w:tc>
          <w:tcPr>
            <w:tcW w:w="1417" w:type="dxa"/>
            <w:gridSpan w:val="2"/>
          </w:tcPr>
          <w:p w:rsidR="00902D27" w:rsidRPr="00ED0281" w:rsidRDefault="00902D27" w:rsidP="00902D27">
            <w:pPr>
              <w:pStyle w:val="af7"/>
              <w:spacing w:line="276" w:lineRule="auto"/>
              <w:rPr>
                <w:rStyle w:val="afa"/>
                <w:rFonts w:ascii="Times New Roman" w:hAnsi="Times New Roman" w:cs="Times New Roman"/>
                <w:b w:val="0"/>
              </w:rPr>
            </w:pPr>
            <w:r w:rsidRPr="00ED0281">
              <w:rPr>
                <w:rStyle w:val="afa"/>
                <w:rFonts w:ascii="Times New Roman" w:hAnsi="Times New Roman" w:cs="Times New Roman"/>
                <w:b w:val="0"/>
              </w:rPr>
              <w:t>Контрольные работы</w:t>
            </w:r>
          </w:p>
        </w:tc>
        <w:tc>
          <w:tcPr>
            <w:tcW w:w="1276" w:type="dxa"/>
          </w:tcPr>
          <w:p w:rsidR="00902D27" w:rsidRPr="00ED0281" w:rsidRDefault="00902D27" w:rsidP="00902D27">
            <w:pPr>
              <w:pStyle w:val="af7"/>
              <w:spacing w:line="276" w:lineRule="auto"/>
              <w:rPr>
                <w:rStyle w:val="afa"/>
                <w:rFonts w:ascii="Times New Roman" w:hAnsi="Times New Roman" w:cs="Times New Roman"/>
                <w:b w:val="0"/>
              </w:rPr>
            </w:pPr>
            <w:proofErr w:type="spellStart"/>
            <w:proofErr w:type="gramStart"/>
            <w:r w:rsidRPr="00ED0281">
              <w:rPr>
                <w:rStyle w:val="afa"/>
                <w:rFonts w:ascii="Times New Roman" w:hAnsi="Times New Roman" w:cs="Times New Roman"/>
                <w:b w:val="0"/>
              </w:rPr>
              <w:t>Практи-ческие</w:t>
            </w:r>
            <w:proofErr w:type="spellEnd"/>
            <w:proofErr w:type="gramEnd"/>
            <w:r w:rsidRPr="00ED0281">
              <w:rPr>
                <w:rStyle w:val="afa"/>
                <w:rFonts w:ascii="Times New Roman" w:hAnsi="Times New Roman" w:cs="Times New Roman"/>
                <w:b w:val="0"/>
              </w:rPr>
              <w:t xml:space="preserve"> работы</w:t>
            </w:r>
          </w:p>
        </w:tc>
        <w:tc>
          <w:tcPr>
            <w:tcW w:w="1074" w:type="dxa"/>
            <w:gridSpan w:val="2"/>
          </w:tcPr>
          <w:p w:rsidR="00902D27" w:rsidRPr="00ED0281" w:rsidRDefault="00902D27" w:rsidP="00902D27">
            <w:pPr>
              <w:pStyle w:val="af7"/>
              <w:spacing w:line="276" w:lineRule="auto"/>
              <w:rPr>
                <w:rStyle w:val="afa"/>
                <w:rFonts w:ascii="Times New Roman" w:hAnsi="Times New Roman" w:cs="Times New Roman"/>
                <w:b w:val="0"/>
              </w:rPr>
            </w:pPr>
            <w:r w:rsidRPr="00ED0281">
              <w:rPr>
                <w:rStyle w:val="afa"/>
                <w:rFonts w:ascii="Times New Roman" w:hAnsi="Times New Roman" w:cs="Times New Roman"/>
                <w:b w:val="0"/>
              </w:rPr>
              <w:t>Развитие речи</w:t>
            </w:r>
          </w:p>
        </w:tc>
        <w:tc>
          <w:tcPr>
            <w:tcW w:w="2720" w:type="dxa"/>
            <w:vMerge/>
          </w:tcPr>
          <w:p w:rsidR="00902D27" w:rsidRPr="00ED0281" w:rsidRDefault="00902D27" w:rsidP="00902D27">
            <w:pPr>
              <w:pStyle w:val="af7"/>
              <w:spacing w:line="276" w:lineRule="auto"/>
              <w:rPr>
                <w:rStyle w:val="afa"/>
                <w:rFonts w:ascii="Times New Roman" w:hAnsi="Times New Roman" w:cs="Times New Roman"/>
                <w:b w:val="0"/>
              </w:rPr>
            </w:pPr>
          </w:p>
        </w:tc>
      </w:tr>
      <w:tr w:rsidR="00902D27" w:rsidRPr="00ED0281" w:rsidTr="00902D27">
        <w:tc>
          <w:tcPr>
            <w:tcW w:w="15388" w:type="dxa"/>
            <w:gridSpan w:val="9"/>
          </w:tcPr>
          <w:p w:rsidR="00902D27" w:rsidRPr="00CE5812" w:rsidRDefault="00902D27" w:rsidP="00902D27">
            <w:pPr>
              <w:pStyle w:val="af7"/>
              <w:spacing w:line="276" w:lineRule="auto"/>
              <w:jc w:val="center"/>
              <w:rPr>
                <w:rStyle w:val="afa"/>
                <w:rFonts w:ascii="Times New Roman" w:hAnsi="Times New Roman" w:cs="Times New Roman"/>
              </w:rPr>
            </w:pPr>
            <w:r w:rsidRPr="00CE5812">
              <w:rPr>
                <w:rStyle w:val="afa"/>
                <w:rFonts w:ascii="Times New Roman" w:hAnsi="Times New Roman" w:cs="Times New Roman"/>
              </w:rPr>
              <w:t xml:space="preserve">Раздел 1. </w:t>
            </w:r>
            <w:r>
              <w:rPr>
                <w:rStyle w:val="afa"/>
                <w:rFonts w:ascii="Times New Roman" w:hAnsi="Times New Roman" w:cs="Times New Roman"/>
              </w:rPr>
              <w:t>Россия — Р</w:t>
            </w:r>
            <w:r w:rsidRPr="00CE5812">
              <w:rPr>
                <w:rStyle w:val="afa"/>
                <w:rFonts w:ascii="Times New Roman" w:hAnsi="Times New Roman" w:cs="Times New Roman"/>
              </w:rPr>
              <w:t>одина моя</w:t>
            </w:r>
          </w:p>
        </w:tc>
      </w:tr>
      <w:tr w:rsidR="00902D27" w:rsidRPr="00ED0281" w:rsidTr="00902D27">
        <w:tc>
          <w:tcPr>
            <w:tcW w:w="675" w:type="dxa"/>
          </w:tcPr>
          <w:p w:rsidR="00902D27" w:rsidRPr="00ED0281" w:rsidRDefault="00902D27" w:rsidP="00902D27">
            <w:pPr>
              <w:pStyle w:val="af7"/>
              <w:spacing w:line="276" w:lineRule="auto"/>
              <w:rPr>
                <w:rStyle w:val="afa"/>
                <w:rFonts w:ascii="Times New Roman" w:hAnsi="Times New Roman" w:cs="Times New Roman"/>
                <w:b w:val="0"/>
              </w:rPr>
            </w:pPr>
            <w:r w:rsidRPr="00ED0281">
              <w:rPr>
                <w:rStyle w:val="afa"/>
                <w:rFonts w:ascii="Times New Roman" w:hAnsi="Times New Roman" w:cs="Times New Roman"/>
                <w:b w:val="0"/>
              </w:rPr>
              <w:t>1.1</w:t>
            </w:r>
          </w:p>
        </w:tc>
        <w:tc>
          <w:tcPr>
            <w:tcW w:w="6667" w:type="dxa"/>
          </w:tcPr>
          <w:p w:rsidR="00902D27" w:rsidRPr="00CE5812" w:rsidRDefault="00902D27" w:rsidP="00902D27">
            <w:pPr>
              <w:pStyle w:val="af7"/>
              <w:spacing w:line="276" w:lineRule="auto"/>
              <w:rPr>
                <w:rStyle w:val="afa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CE5812">
              <w:rPr>
                <w:rStyle w:val="afa"/>
                <w:rFonts w:ascii="Times New Roman" w:hAnsi="Times New Roman" w:cs="Times New Roman"/>
                <w:b w:val="0"/>
                <w:sz w:val="24"/>
                <w:szCs w:val="24"/>
              </w:rPr>
              <w:t>Преданья старины глубокой</w:t>
            </w:r>
          </w:p>
        </w:tc>
        <w:tc>
          <w:tcPr>
            <w:tcW w:w="1559" w:type="dxa"/>
          </w:tcPr>
          <w:p w:rsidR="00902D27" w:rsidRPr="00ED0281" w:rsidRDefault="00902D27" w:rsidP="00902D27">
            <w:pPr>
              <w:pStyle w:val="af7"/>
              <w:spacing w:line="276" w:lineRule="auto"/>
              <w:jc w:val="center"/>
              <w:rPr>
                <w:rStyle w:val="afa"/>
                <w:rFonts w:ascii="Times New Roman" w:hAnsi="Times New Roman" w:cs="Times New Roman"/>
                <w:b w:val="0"/>
              </w:rPr>
            </w:pPr>
            <w:r>
              <w:rPr>
                <w:rStyle w:val="afa"/>
                <w:rFonts w:ascii="Times New Roman" w:hAnsi="Times New Roman" w:cs="Times New Roman"/>
                <w:b w:val="0"/>
              </w:rPr>
              <w:t>3</w:t>
            </w:r>
          </w:p>
        </w:tc>
        <w:tc>
          <w:tcPr>
            <w:tcW w:w="1417" w:type="dxa"/>
            <w:gridSpan w:val="2"/>
          </w:tcPr>
          <w:p w:rsidR="00902D27" w:rsidRPr="00ED0281" w:rsidRDefault="00902D27" w:rsidP="00902D27">
            <w:pPr>
              <w:pStyle w:val="af7"/>
              <w:spacing w:line="276" w:lineRule="auto"/>
              <w:rPr>
                <w:rStyle w:val="afa"/>
                <w:rFonts w:ascii="Times New Roman" w:hAnsi="Times New Roman" w:cs="Times New Roman"/>
                <w:b w:val="0"/>
              </w:rPr>
            </w:pPr>
          </w:p>
        </w:tc>
        <w:tc>
          <w:tcPr>
            <w:tcW w:w="1276" w:type="dxa"/>
          </w:tcPr>
          <w:p w:rsidR="00902D27" w:rsidRPr="00ED0281" w:rsidRDefault="00902D27" w:rsidP="00902D27">
            <w:pPr>
              <w:pStyle w:val="af7"/>
              <w:spacing w:line="276" w:lineRule="auto"/>
              <w:rPr>
                <w:rStyle w:val="afa"/>
                <w:rFonts w:ascii="Times New Roman" w:hAnsi="Times New Roman" w:cs="Times New Roman"/>
                <w:b w:val="0"/>
              </w:rPr>
            </w:pPr>
          </w:p>
        </w:tc>
        <w:tc>
          <w:tcPr>
            <w:tcW w:w="1074" w:type="dxa"/>
            <w:gridSpan w:val="2"/>
          </w:tcPr>
          <w:p w:rsidR="00902D27" w:rsidRPr="00ED0281" w:rsidRDefault="00902D27" w:rsidP="00902D27">
            <w:pPr>
              <w:pStyle w:val="af7"/>
              <w:spacing w:line="276" w:lineRule="auto"/>
              <w:rPr>
                <w:rStyle w:val="afa"/>
                <w:rFonts w:ascii="Times New Roman" w:hAnsi="Times New Roman" w:cs="Times New Roman"/>
                <w:b w:val="0"/>
              </w:rPr>
            </w:pPr>
          </w:p>
        </w:tc>
        <w:tc>
          <w:tcPr>
            <w:tcW w:w="2720" w:type="dxa"/>
          </w:tcPr>
          <w:p w:rsidR="00902D27" w:rsidRPr="00ED0281" w:rsidRDefault="00795673" w:rsidP="00902D27">
            <w:pPr>
              <w:pStyle w:val="af7"/>
              <w:spacing w:line="276" w:lineRule="auto"/>
              <w:rPr>
                <w:rStyle w:val="afa"/>
                <w:rFonts w:ascii="Times New Roman" w:hAnsi="Times New Roman" w:cs="Times New Roman"/>
                <w:b w:val="0"/>
              </w:rPr>
            </w:pPr>
            <w:hyperlink r:id="rId42" w:history="1">
              <w:r w:rsidR="00902D27" w:rsidRPr="00ED0281">
                <w:rPr>
                  <w:rStyle w:val="afa"/>
                  <w:rFonts w:ascii="Times New Roman" w:hAnsi="Times New Roman" w:cs="Times New Roman"/>
                  <w:b w:val="0"/>
                </w:rPr>
                <w:t>https://rosuchebnik.ru</w:t>
              </w:r>
            </w:hyperlink>
            <w:r w:rsidR="00902D27">
              <w:rPr>
                <w:rStyle w:val="afa"/>
                <w:rFonts w:ascii="Times New Roman" w:hAnsi="Times New Roman" w:cs="Times New Roman"/>
                <w:b w:val="0"/>
              </w:rPr>
              <w:t xml:space="preserve"> </w:t>
            </w:r>
            <w:r w:rsidR="00902D27" w:rsidRPr="00ED0281">
              <w:rPr>
                <w:rStyle w:val="afa"/>
                <w:rFonts w:ascii="Times New Roman" w:hAnsi="Times New Roman" w:cs="Times New Roman"/>
                <w:b w:val="0"/>
              </w:rPr>
              <w:t xml:space="preserve"> </w:t>
            </w:r>
            <w:r w:rsidR="00902D27">
              <w:rPr>
                <w:rStyle w:val="afa"/>
                <w:rFonts w:ascii="Times New Roman" w:hAnsi="Times New Roman" w:cs="Times New Roman"/>
                <w:b w:val="0"/>
              </w:rPr>
              <w:t xml:space="preserve"> </w:t>
            </w:r>
          </w:p>
        </w:tc>
      </w:tr>
      <w:tr w:rsidR="00902D27" w:rsidRPr="00ED0281" w:rsidTr="00902D27">
        <w:tc>
          <w:tcPr>
            <w:tcW w:w="675" w:type="dxa"/>
          </w:tcPr>
          <w:p w:rsidR="00902D27" w:rsidRPr="00ED0281" w:rsidRDefault="00902D27" w:rsidP="00902D27">
            <w:pPr>
              <w:pStyle w:val="af7"/>
              <w:spacing w:line="276" w:lineRule="auto"/>
              <w:rPr>
                <w:rStyle w:val="afa"/>
                <w:rFonts w:ascii="Times New Roman" w:hAnsi="Times New Roman" w:cs="Times New Roman"/>
                <w:b w:val="0"/>
              </w:rPr>
            </w:pPr>
            <w:r>
              <w:rPr>
                <w:rStyle w:val="afa"/>
                <w:rFonts w:ascii="Times New Roman" w:hAnsi="Times New Roman" w:cs="Times New Roman"/>
                <w:b w:val="0"/>
              </w:rPr>
              <w:t>1.2</w:t>
            </w:r>
          </w:p>
        </w:tc>
        <w:tc>
          <w:tcPr>
            <w:tcW w:w="6667" w:type="dxa"/>
          </w:tcPr>
          <w:p w:rsidR="00902D27" w:rsidRPr="00CE5812" w:rsidRDefault="00902D27" w:rsidP="00902D27">
            <w:pPr>
              <w:pStyle w:val="TableParagraph"/>
              <w:spacing w:before="59" w:line="256" w:lineRule="auto"/>
              <w:ind w:left="0"/>
              <w:rPr>
                <w:rStyle w:val="afa"/>
                <w:b w:val="0"/>
                <w:sz w:val="24"/>
                <w:szCs w:val="24"/>
              </w:rPr>
            </w:pPr>
            <w:r w:rsidRPr="00CE5812">
              <w:rPr>
                <w:rStyle w:val="afa"/>
                <w:b w:val="0"/>
                <w:sz w:val="24"/>
                <w:szCs w:val="24"/>
              </w:rPr>
              <w:t>Города земли  русской</w:t>
            </w:r>
          </w:p>
        </w:tc>
        <w:tc>
          <w:tcPr>
            <w:tcW w:w="1559" w:type="dxa"/>
          </w:tcPr>
          <w:p w:rsidR="00902D27" w:rsidRDefault="00902D27" w:rsidP="00902D27">
            <w:pPr>
              <w:pStyle w:val="af7"/>
              <w:spacing w:line="276" w:lineRule="auto"/>
              <w:jc w:val="center"/>
              <w:rPr>
                <w:rStyle w:val="afa"/>
                <w:rFonts w:ascii="Times New Roman" w:hAnsi="Times New Roman" w:cs="Times New Roman"/>
                <w:b w:val="0"/>
              </w:rPr>
            </w:pPr>
            <w:r>
              <w:rPr>
                <w:rStyle w:val="afa"/>
                <w:rFonts w:ascii="Times New Roman" w:hAnsi="Times New Roman" w:cs="Times New Roman"/>
                <w:b w:val="0"/>
              </w:rPr>
              <w:t>2</w:t>
            </w:r>
          </w:p>
        </w:tc>
        <w:tc>
          <w:tcPr>
            <w:tcW w:w="1417" w:type="dxa"/>
            <w:gridSpan w:val="2"/>
          </w:tcPr>
          <w:p w:rsidR="00902D27" w:rsidRPr="00ED0281" w:rsidRDefault="00902D27" w:rsidP="00902D27">
            <w:pPr>
              <w:pStyle w:val="af7"/>
              <w:spacing w:line="276" w:lineRule="auto"/>
              <w:rPr>
                <w:rStyle w:val="afa"/>
                <w:rFonts w:ascii="Times New Roman" w:hAnsi="Times New Roman" w:cs="Times New Roman"/>
                <w:b w:val="0"/>
              </w:rPr>
            </w:pPr>
          </w:p>
        </w:tc>
        <w:tc>
          <w:tcPr>
            <w:tcW w:w="1276" w:type="dxa"/>
          </w:tcPr>
          <w:p w:rsidR="00902D27" w:rsidRPr="00ED0281" w:rsidRDefault="00902D27" w:rsidP="00902D27">
            <w:pPr>
              <w:pStyle w:val="af7"/>
              <w:spacing w:line="276" w:lineRule="auto"/>
              <w:rPr>
                <w:rStyle w:val="afa"/>
                <w:rFonts w:ascii="Times New Roman" w:hAnsi="Times New Roman" w:cs="Times New Roman"/>
                <w:b w:val="0"/>
              </w:rPr>
            </w:pPr>
          </w:p>
        </w:tc>
        <w:tc>
          <w:tcPr>
            <w:tcW w:w="1074" w:type="dxa"/>
            <w:gridSpan w:val="2"/>
          </w:tcPr>
          <w:p w:rsidR="00902D27" w:rsidRPr="00ED0281" w:rsidRDefault="00902D27" w:rsidP="00902D27">
            <w:pPr>
              <w:pStyle w:val="af7"/>
              <w:spacing w:line="276" w:lineRule="auto"/>
              <w:rPr>
                <w:rStyle w:val="afa"/>
                <w:rFonts w:ascii="Times New Roman" w:hAnsi="Times New Roman" w:cs="Times New Roman"/>
                <w:b w:val="0"/>
              </w:rPr>
            </w:pPr>
          </w:p>
        </w:tc>
        <w:tc>
          <w:tcPr>
            <w:tcW w:w="2720" w:type="dxa"/>
          </w:tcPr>
          <w:p w:rsidR="00902D27" w:rsidRPr="00ED0281" w:rsidRDefault="00795673" w:rsidP="00902D27">
            <w:pPr>
              <w:pStyle w:val="af7"/>
              <w:spacing w:line="276" w:lineRule="auto"/>
              <w:rPr>
                <w:rStyle w:val="afa"/>
                <w:rFonts w:ascii="Times New Roman" w:hAnsi="Times New Roman" w:cs="Times New Roman"/>
                <w:b w:val="0"/>
              </w:rPr>
            </w:pPr>
            <w:hyperlink r:id="rId43" w:history="1">
              <w:r w:rsidR="00902D27" w:rsidRPr="00ED0281">
                <w:rPr>
                  <w:rStyle w:val="afa"/>
                  <w:rFonts w:ascii="Times New Roman" w:hAnsi="Times New Roman" w:cs="Times New Roman"/>
                  <w:b w:val="0"/>
                </w:rPr>
                <w:t>https://rosuchebnik.ru</w:t>
              </w:r>
            </w:hyperlink>
          </w:p>
        </w:tc>
      </w:tr>
      <w:tr w:rsidR="00902D27" w:rsidRPr="00ED0281" w:rsidTr="00902D27">
        <w:tc>
          <w:tcPr>
            <w:tcW w:w="675" w:type="dxa"/>
          </w:tcPr>
          <w:p w:rsidR="00902D27" w:rsidRPr="00ED0281" w:rsidRDefault="00902D27" w:rsidP="00902D27">
            <w:pPr>
              <w:pStyle w:val="af7"/>
              <w:spacing w:line="276" w:lineRule="auto"/>
              <w:rPr>
                <w:rStyle w:val="afa"/>
                <w:rFonts w:ascii="Times New Roman" w:hAnsi="Times New Roman" w:cs="Times New Roman"/>
                <w:b w:val="0"/>
              </w:rPr>
            </w:pPr>
            <w:r>
              <w:rPr>
                <w:rStyle w:val="afa"/>
                <w:rFonts w:ascii="Times New Roman" w:hAnsi="Times New Roman" w:cs="Times New Roman"/>
                <w:b w:val="0"/>
              </w:rPr>
              <w:t>1.3</w:t>
            </w:r>
          </w:p>
        </w:tc>
        <w:tc>
          <w:tcPr>
            <w:tcW w:w="6667" w:type="dxa"/>
          </w:tcPr>
          <w:p w:rsidR="00902D27" w:rsidRPr="00CE5812" w:rsidRDefault="00902D27" w:rsidP="00902D27">
            <w:pPr>
              <w:pStyle w:val="af7"/>
              <w:spacing w:line="276" w:lineRule="auto"/>
              <w:rPr>
                <w:rStyle w:val="afa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CE5812">
              <w:rPr>
                <w:rStyle w:val="afa"/>
                <w:rFonts w:ascii="Times New Roman" w:hAnsi="Times New Roman" w:cs="Times New Roman"/>
                <w:b w:val="0"/>
                <w:sz w:val="24"/>
                <w:szCs w:val="24"/>
              </w:rPr>
              <w:t>Родные просторы</w:t>
            </w:r>
          </w:p>
        </w:tc>
        <w:tc>
          <w:tcPr>
            <w:tcW w:w="1559" w:type="dxa"/>
          </w:tcPr>
          <w:p w:rsidR="00902D27" w:rsidRDefault="00902D27" w:rsidP="00902D27">
            <w:pPr>
              <w:pStyle w:val="af7"/>
              <w:spacing w:line="276" w:lineRule="auto"/>
              <w:jc w:val="center"/>
              <w:rPr>
                <w:rStyle w:val="afa"/>
                <w:rFonts w:ascii="Times New Roman" w:hAnsi="Times New Roman" w:cs="Times New Roman"/>
                <w:b w:val="0"/>
              </w:rPr>
            </w:pPr>
            <w:r>
              <w:rPr>
                <w:rStyle w:val="afa"/>
                <w:rFonts w:ascii="Times New Roman" w:hAnsi="Times New Roman" w:cs="Times New Roman"/>
                <w:b w:val="0"/>
              </w:rPr>
              <w:t>3</w:t>
            </w:r>
          </w:p>
        </w:tc>
        <w:tc>
          <w:tcPr>
            <w:tcW w:w="1417" w:type="dxa"/>
            <w:gridSpan w:val="2"/>
          </w:tcPr>
          <w:p w:rsidR="00902D27" w:rsidRPr="00ED0281" w:rsidRDefault="00795673" w:rsidP="00902D27">
            <w:pPr>
              <w:pStyle w:val="af7"/>
              <w:spacing w:line="276" w:lineRule="auto"/>
              <w:rPr>
                <w:rStyle w:val="afa"/>
                <w:rFonts w:ascii="Times New Roman" w:hAnsi="Times New Roman" w:cs="Times New Roman"/>
                <w:b w:val="0"/>
              </w:rPr>
            </w:pPr>
            <w:r>
              <w:rPr>
                <w:rStyle w:val="afa"/>
                <w:rFonts w:ascii="Times New Roman" w:hAnsi="Times New Roman" w:cs="Times New Roman"/>
                <w:b w:val="0"/>
              </w:rPr>
              <w:t>1</w:t>
            </w:r>
          </w:p>
        </w:tc>
        <w:tc>
          <w:tcPr>
            <w:tcW w:w="1276" w:type="dxa"/>
          </w:tcPr>
          <w:p w:rsidR="00902D27" w:rsidRPr="00ED0281" w:rsidRDefault="00902D27" w:rsidP="00902D27">
            <w:pPr>
              <w:pStyle w:val="af7"/>
              <w:spacing w:line="276" w:lineRule="auto"/>
              <w:rPr>
                <w:rStyle w:val="afa"/>
                <w:rFonts w:ascii="Times New Roman" w:hAnsi="Times New Roman" w:cs="Times New Roman"/>
                <w:b w:val="0"/>
              </w:rPr>
            </w:pPr>
          </w:p>
        </w:tc>
        <w:tc>
          <w:tcPr>
            <w:tcW w:w="1074" w:type="dxa"/>
            <w:gridSpan w:val="2"/>
          </w:tcPr>
          <w:p w:rsidR="00902D27" w:rsidRPr="00ED0281" w:rsidRDefault="00902D27" w:rsidP="00902D27">
            <w:pPr>
              <w:pStyle w:val="af7"/>
              <w:spacing w:line="276" w:lineRule="auto"/>
              <w:rPr>
                <w:rStyle w:val="afa"/>
                <w:rFonts w:ascii="Times New Roman" w:hAnsi="Times New Roman" w:cs="Times New Roman"/>
                <w:b w:val="0"/>
              </w:rPr>
            </w:pPr>
          </w:p>
        </w:tc>
        <w:tc>
          <w:tcPr>
            <w:tcW w:w="2720" w:type="dxa"/>
          </w:tcPr>
          <w:p w:rsidR="00902D27" w:rsidRPr="00ED0281" w:rsidRDefault="00795673" w:rsidP="00902D27">
            <w:pPr>
              <w:pStyle w:val="af7"/>
              <w:spacing w:line="276" w:lineRule="auto"/>
              <w:rPr>
                <w:rStyle w:val="afa"/>
                <w:rFonts w:ascii="Times New Roman" w:hAnsi="Times New Roman" w:cs="Times New Roman"/>
                <w:b w:val="0"/>
              </w:rPr>
            </w:pPr>
            <w:hyperlink r:id="rId44" w:history="1">
              <w:r w:rsidR="00902D27" w:rsidRPr="00ED0281">
                <w:rPr>
                  <w:rStyle w:val="afa"/>
                  <w:rFonts w:ascii="Times New Roman" w:hAnsi="Times New Roman" w:cs="Times New Roman"/>
                  <w:b w:val="0"/>
                </w:rPr>
                <w:t>https://rosuchebnik.ru</w:t>
              </w:r>
            </w:hyperlink>
          </w:p>
        </w:tc>
      </w:tr>
      <w:tr w:rsidR="00902D27" w:rsidRPr="00ED0281" w:rsidTr="00902D27">
        <w:tc>
          <w:tcPr>
            <w:tcW w:w="7342" w:type="dxa"/>
            <w:gridSpan w:val="2"/>
          </w:tcPr>
          <w:p w:rsidR="00902D27" w:rsidRPr="00ED0281" w:rsidRDefault="00902D27" w:rsidP="00902D27">
            <w:pPr>
              <w:pStyle w:val="af7"/>
              <w:spacing w:line="276" w:lineRule="auto"/>
              <w:rPr>
                <w:rStyle w:val="afa"/>
                <w:rFonts w:ascii="Times New Roman" w:hAnsi="Times New Roman" w:cs="Times New Roman"/>
                <w:b w:val="0"/>
              </w:rPr>
            </w:pPr>
            <w:r w:rsidRPr="00ED0281">
              <w:rPr>
                <w:rStyle w:val="afa"/>
                <w:rFonts w:ascii="Times New Roman" w:hAnsi="Times New Roman" w:cs="Times New Roman"/>
                <w:b w:val="0"/>
              </w:rPr>
              <w:t>Итого по разделу</w:t>
            </w:r>
          </w:p>
        </w:tc>
        <w:tc>
          <w:tcPr>
            <w:tcW w:w="1559" w:type="dxa"/>
          </w:tcPr>
          <w:p w:rsidR="00902D27" w:rsidRPr="00ED0281" w:rsidRDefault="00902D27" w:rsidP="00902D27">
            <w:pPr>
              <w:pStyle w:val="af7"/>
              <w:spacing w:line="276" w:lineRule="auto"/>
              <w:jc w:val="center"/>
              <w:rPr>
                <w:rStyle w:val="afa"/>
                <w:rFonts w:ascii="Times New Roman" w:hAnsi="Times New Roman" w:cs="Times New Roman"/>
                <w:b w:val="0"/>
              </w:rPr>
            </w:pPr>
            <w:r>
              <w:rPr>
                <w:rStyle w:val="afa"/>
                <w:rFonts w:ascii="Times New Roman" w:hAnsi="Times New Roman" w:cs="Times New Roman"/>
                <w:b w:val="0"/>
              </w:rPr>
              <w:t>8</w:t>
            </w:r>
          </w:p>
        </w:tc>
        <w:tc>
          <w:tcPr>
            <w:tcW w:w="6487" w:type="dxa"/>
            <w:gridSpan w:val="6"/>
          </w:tcPr>
          <w:p w:rsidR="00902D27" w:rsidRPr="00ED0281" w:rsidRDefault="00902D27" w:rsidP="00902D27">
            <w:pPr>
              <w:pStyle w:val="af7"/>
              <w:spacing w:line="276" w:lineRule="auto"/>
              <w:rPr>
                <w:rStyle w:val="afa"/>
                <w:rFonts w:ascii="Times New Roman" w:hAnsi="Times New Roman" w:cs="Times New Roman"/>
                <w:b w:val="0"/>
              </w:rPr>
            </w:pPr>
          </w:p>
        </w:tc>
      </w:tr>
      <w:tr w:rsidR="00902D27" w:rsidRPr="00ED0281" w:rsidTr="00902D27">
        <w:tc>
          <w:tcPr>
            <w:tcW w:w="15388" w:type="dxa"/>
            <w:gridSpan w:val="9"/>
          </w:tcPr>
          <w:p w:rsidR="00902D27" w:rsidRPr="00CE5812" w:rsidRDefault="00902D27" w:rsidP="00902D27">
            <w:pPr>
              <w:pStyle w:val="af7"/>
              <w:spacing w:line="276" w:lineRule="auto"/>
              <w:jc w:val="center"/>
              <w:rPr>
                <w:rStyle w:val="afa"/>
                <w:rFonts w:ascii="Times New Roman" w:hAnsi="Times New Roman" w:cs="Times New Roman"/>
              </w:rPr>
            </w:pPr>
            <w:r w:rsidRPr="00CE5812">
              <w:rPr>
                <w:rStyle w:val="afa"/>
                <w:rFonts w:ascii="Times New Roman" w:hAnsi="Times New Roman" w:cs="Times New Roman"/>
              </w:rPr>
              <w:t xml:space="preserve">Раздел 2. </w:t>
            </w:r>
            <w:r>
              <w:rPr>
                <w:rStyle w:val="afa"/>
                <w:rFonts w:ascii="Times New Roman" w:hAnsi="Times New Roman" w:cs="Times New Roman"/>
              </w:rPr>
              <w:t>Русские традиции</w:t>
            </w:r>
            <w:r w:rsidRPr="00CE5812">
              <w:rPr>
                <w:rStyle w:val="afa"/>
                <w:rFonts w:ascii="Times New Roman" w:hAnsi="Times New Roman" w:cs="Times New Roman"/>
              </w:rPr>
              <w:t>.</w:t>
            </w:r>
          </w:p>
        </w:tc>
      </w:tr>
      <w:tr w:rsidR="00902D27" w:rsidRPr="00ED0281" w:rsidTr="00902D27">
        <w:tc>
          <w:tcPr>
            <w:tcW w:w="675" w:type="dxa"/>
          </w:tcPr>
          <w:p w:rsidR="00902D27" w:rsidRPr="00ED0281" w:rsidRDefault="00902D27" w:rsidP="00902D27">
            <w:pPr>
              <w:pStyle w:val="af7"/>
              <w:spacing w:line="276" w:lineRule="auto"/>
              <w:rPr>
                <w:rStyle w:val="afa"/>
                <w:rFonts w:ascii="Times New Roman" w:hAnsi="Times New Roman" w:cs="Times New Roman"/>
                <w:b w:val="0"/>
              </w:rPr>
            </w:pPr>
            <w:r w:rsidRPr="00ED0281">
              <w:rPr>
                <w:rStyle w:val="afa"/>
                <w:rFonts w:ascii="Times New Roman" w:hAnsi="Times New Roman" w:cs="Times New Roman"/>
                <w:b w:val="0"/>
              </w:rPr>
              <w:t>2.1</w:t>
            </w:r>
          </w:p>
        </w:tc>
        <w:tc>
          <w:tcPr>
            <w:tcW w:w="6667" w:type="dxa"/>
          </w:tcPr>
          <w:p w:rsidR="00902D27" w:rsidRPr="00ED0281" w:rsidRDefault="00902D27" w:rsidP="00902D27">
            <w:pPr>
              <w:pStyle w:val="af7"/>
              <w:spacing w:line="276" w:lineRule="auto"/>
              <w:rPr>
                <w:rStyle w:val="afa"/>
                <w:rFonts w:ascii="Times New Roman" w:hAnsi="Times New Roman" w:cs="Times New Roman"/>
                <w:b w:val="0"/>
              </w:rPr>
            </w:pPr>
            <w:r>
              <w:rPr>
                <w:rStyle w:val="afa"/>
                <w:rFonts w:ascii="Times New Roman" w:hAnsi="Times New Roman" w:cs="Times New Roman"/>
                <w:b w:val="0"/>
              </w:rPr>
              <w:t>Праздники русского мира</w:t>
            </w:r>
          </w:p>
        </w:tc>
        <w:tc>
          <w:tcPr>
            <w:tcW w:w="1559" w:type="dxa"/>
          </w:tcPr>
          <w:p w:rsidR="00902D27" w:rsidRPr="00ED0281" w:rsidRDefault="00902D27" w:rsidP="00902D27">
            <w:pPr>
              <w:pStyle w:val="af7"/>
              <w:spacing w:line="276" w:lineRule="auto"/>
              <w:jc w:val="center"/>
              <w:rPr>
                <w:rStyle w:val="afa"/>
                <w:rFonts w:ascii="Times New Roman" w:hAnsi="Times New Roman" w:cs="Times New Roman"/>
                <w:b w:val="0"/>
              </w:rPr>
            </w:pPr>
            <w:r>
              <w:rPr>
                <w:rStyle w:val="afa"/>
                <w:rFonts w:ascii="Times New Roman" w:hAnsi="Times New Roman" w:cs="Times New Roman"/>
                <w:b w:val="0"/>
              </w:rPr>
              <w:t>4</w:t>
            </w:r>
          </w:p>
        </w:tc>
        <w:tc>
          <w:tcPr>
            <w:tcW w:w="1417" w:type="dxa"/>
            <w:gridSpan w:val="2"/>
          </w:tcPr>
          <w:p w:rsidR="00902D27" w:rsidRPr="00ED0281" w:rsidRDefault="00902D27" w:rsidP="00902D27">
            <w:pPr>
              <w:pStyle w:val="af7"/>
              <w:spacing w:line="276" w:lineRule="auto"/>
              <w:rPr>
                <w:rStyle w:val="afa"/>
                <w:rFonts w:ascii="Times New Roman" w:hAnsi="Times New Roman" w:cs="Times New Roman"/>
                <w:b w:val="0"/>
              </w:rPr>
            </w:pPr>
          </w:p>
        </w:tc>
        <w:tc>
          <w:tcPr>
            <w:tcW w:w="1276" w:type="dxa"/>
          </w:tcPr>
          <w:p w:rsidR="00902D27" w:rsidRPr="00ED0281" w:rsidRDefault="00902D27" w:rsidP="00902D27">
            <w:pPr>
              <w:pStyle w:val="af7"/>
              <w:spacing w:line="276" w:lineRule="auto"/>
              <w:rPr>
                <w:rStyle w:val="afa"/>
                <w:rFonts w:ascii="Times New Roman" w:hAnsi="Times New Roman" w:cs="Times New Roman"/>
                <w:b w:val="0"/>
              </w:rPr>
            </w:pPr>
          </w:p>
        </w:tc>
        <w:tc>
          <w:tcPr>
            <w:tcW w:w="1074" w:type="dxa"/>
            <w:gridSpan w:val="2"/>
          </w:tcPr>
          <w:p w:rsidR="00902D27" w:rsidRPr="00ED0281" w:rsidRDefault="00902D27" w:rsidP="00902D27">
            <w:pPr>
              <w:pStyle w:val="af7"/>
              <w:spacing w:line="276" w:lineRule="auto"/>
              <w:rPr>
                <w:rStyle w:val="afa"/>
                <w:rFonts w:ascii="Times New Roman" w:hAnsi="Times New Roman" w:cs="Times New Roman"/>
                <w:b w:val="0"/>
              </w:rPr>
            </w:pPr>
          </w:p>
        </w:tc>
        <w:tc>
          <w:tcPr>
            <w:tcW w:w="2720" w:type="dxa"/>
          </w:tcPr>
          <w:p w:rsidR="00902D27" w:rsidRPr="00ED0281" w:rsidRDefault="00795673" w:rsidP="00902D27">
            <w:pPr>
              <w:pStyle w:val="af7"/>
              <w:spacing w:line="276" w:lineRule="auto"/>
              <w:rPr>
                <w:rStyle w:val="afa"/>
                <w:rFonts w:ascii="Times New Roman" w:hAnsi="Times New Roman" w:cs="Times New Roman"/>
                <w:b w:val="0"/>
              </w:rPr>
            </w:pPr>
            <w:hyperlink r:id="rId45" w:history="1">
              <w:r w:rsidR="00902D27" w:rsidRPr="00ED0281">
                <w:rPr>
                  <w:rStyle w:val="afa"/>
                  <w:rFonts w:ascii="Times New Roman" w:hAnsi="Times New Roman" w:cs="Times New Roman"/>
                  <w:b w:val="0"/>
                </w:rPr>
                <w:t>https://rosuchebnik.ru</w:t>
              </w:r>
            </w:hyperlink>
            <w:r w:rsidR="00902D27" w:rsidRPr="00ED0281">
              <w:rPr>
                <w:rStyle w:val="afa"/>
                <w:rFonts w:ascii="Times New Roman" w:hAnsi="Times New Roman" w:cs="Times New Roman"/>
                <w:b w:val="0"/>
              </w:rPr>
              <w:t xml:space="preserve"> </w:t>
            </w:r>
          </w:p>
        </w:tc>
      </w:tr>
      <w:tr w:rsidR="00902D27" w:rsidRPr="00ED0281" w:rsidTr="00902D27">
        <w:tc>
          <w:tcPr>
            <w:tcW w:w="675" w:type="dxa"/>
          </w:tcPr>
          <w:p w:rsidR="00902D27" w:rsidRPr="00ED0281" w:rsidRDefault="00902D27" w:rsidP="00902D27">
            <w:pPr>
              <w:pStyle w:val="af7"/>
              <w:spacing w:line="276" w:lineRule="auto"/>
              <w:rPr>
                <w:rStyle w:val="afa"/>
                <w:rFonts w:ascii="Times New Roman" w:hAnsi="Times New Roman" w:cs="Times New Roman"/>
                <w:b w:val="0"/>
              </w:rPr>
            </w:pPr>
            <w:r>
              <w:rPr>
                <w:rStyle w:val="afa"/>
                <w:rFonts w:ascii="Times New Roman" w:hAnsi="Times New Roman" w:cs="Times New Roman"/>
                <w:b w:val="0"/>
              </w:rPr>
              <w:t>2.2</w:t>
            </w:r>
          </w:p>
        </w:tc>
        <w:tc>
          <w:tcPr>
            <w:tcW w:w="6667" w:type="dxa"/>
          </w:tcPr>
          <w:p w:rsidR="00902D27" w:rsidRDefault="00902D27" w:rsidP="00902D27">
            <w:pPr>
              <w:pStyle w:val="af7"/>
              <w:spacing w:line="276" w:lineRule="auto"/>
              <w:rPr>
                <w:rStyle w:val="afa"/>
                <w:rFonts w:ascii="Times New Roman" w:hAnsi="Times New Roman" w:cs="Times New Roman"/>
                <w:b w:val="0"/>
              </w:rPr>
            </w:pPr>
            <w:r>
              <w:rPr>
                <w:rStyle w:val="afa"/>
                <w:rFonts w:ascii="Times New Roman" w:hAnsi="Times New Roman" w:cs="Times New Roman"/>
                <w:b w:val="0"/>
              </w:rPr>
              <w:t>Тепло родного дома</w:t>
            </w:r>
          </w:p>
        </w:tc>
        <w:tc>
          <w:tcPr>
            <w:tcW w:w="1559" w:type="dxa"/>
          </w:tcPr>
          <w:p w:rsidR="00902D27" w:rsidRDefault="00902D27" w:rsidP="00902D27">
            <w:pPr>
              <w:pStyle w:val="af7"/>
              <w:spacing w:line="276" w:lineRule="auto"/>
              <w:jc w:val="center"/>
              <w:rPr>
                <w:rStyle w:val="afa"/>
                <w:rFonts w:ascii="Times New Roman" w:hAnsi="Times New Roman" w:cs="Times New Roman"/>
                <w:b w:val="0"/>
              </w:rPr>
            </w:pPr>
            <w:r>
              <w:rPr>
                <w:rStyle w:val="afa"/>
                <w:rFonts w:ascii="Times New Roman" w:hAnsi="Times New Roman" w:cs="Times New Roman"/>
                <w:b w:val="0"/>
              </w:rPr>
              <w:t>4</w:t>
            </w:r>
          </w:p>
        </w:tc>
        <w:tc>
          <w:tcPr>
            <w:tcW w:w="1417" w:type="dxa"/>
            <w:gridSpan w:val="2"/>
          </w:tcPr>
          <w:p w:rsidR="00902D27" w:rsidRPr="00ED0281" w:rsidRDefault="00902D27" w:rsidP="00902D27">
            <w:pPr>
              <w:pStyle w:val="af7"/>
              <w:spacing w:line="276" w:lineRule="auto"/>
              <w:rPr>
                <w:rStyle w:val="afa"/>
                <w:rFonts w:ascii="Times New Roman" w:hAnsi="Times New Roman" w:cs="Times New Roman"/>
                <w:b w:val="0"/>
              </w:rPr>
            </w:pPr>
          </w:p>
        </w:tc>
        <w:tc>
          <w:tcPr>
            <w:tcW w:w="1276" w:type="dxa"/>
          </w:tcPr>
          <w:p w:rsidR="00902D27" w:rsidRPr="00ED0281" w:rsidRDefault="00902D27" w:rsidP="00902D27">
            <w:pPr>
              <w:pStyle w:val="af7"/>
              <w:spacing w:line="276" w:lineRule="auto"/>
              <w:rPr>
                <w:rStyle w:val="afa"/>
                <w:rFonts w:ascii="Times New Roman" w:hAnsi="Times New Roman" w:cs="Times New Roman"/>
                <w:b w:val="0"/>
              </w:rPr>
            </w:pPr>
          </w:p>
        </w:tc>
        <w:tc>
          <w:tcPr>
            <w:tcW w:w="1074" w:type="dxa"/>
            <w:gridSpan w:val="2"/>
          </w:tcPr>
          <w:p w:rsidR="00902D27" w:rsidRPr="00ED0281" w:rsidRDefault="00902D27" w:rsidP="00902D27">
            <w:pPr>
              <w:pStyle w:val="af7"/>
              <w:spacing w:line="276" w:lineRule="auto"/>
              <w:rPr>
                <w:rStyle w:val="afa"/>
                <w:rFonts w:ascii="Times New Roman" w:hAnsi="Times New Roman" w:cs="Times New Roman"/>
                <w:b w:val="0"/>
              </w:rPr>
            </w:pPr>
          </w:p>
        </w:tc>
        <w:tc>
          <w:tcPr>
            <w:tcW w:w="2720" w:type="dxa"/>
          </w:tcPr>
          <w:p w:rsidR="00902D27" w:rsidRPr="00ED0281" w:rsidRDefault="00795673" w:rsidP="00902D27">
            <w:pPr>
              <w:pStyle w:val="af7"/>
              <w:spacing w:line="276" w:lineRule="auto"/>
              <w:rPr>
                <w:rStyle w:val="afa"/>
                <w:rFonts w:ascii="Times New Roman" w:hAnsi="Times New Roman" w:cs="Times New Roman"/>
                <w:b w:val="0"/>
              </w:rPr>
            </w:pPr>
            <w:hyperlink r:id="rId46" w:history="1">
              <w:r w:rsidR="00902D27" w:rsidRPr="00ED0281">
                <w:rPr>
                  <w:rStyle w:val="afa"/>
                  <w:rFonts w:ascii="Times New Roman" w:hAnsi="Times New Roman" w:cs="Times New Roman"/>
                  <w:b w:val="0"/>
                </w:rPr>
                <w:t>https://rosuchebnik.ru</w:t>
              </w:r>
            </w:hyperlink>
          </w:p>
        </w:tc>
      </w:tr>
      <w:tr w:rsidR="00902D27" w:rsidRPr="00ED0281" w:rsidTr="00902D27">
        <w:tc>
          <w:tcPr>
            <w:tcW w:w="7342" w:type="dxa"/>
            <w:gridSpan w:val="2"/>
          </w:tcPr>
          <w:p w:rsidR="00902D27" w:rsidRPr="00ED0281" w:rsidRDefault="00902D27" w:rsidP="00902D27">
            <w:pPr>
              <w:pStyle w:val="af7"/>
              <w:spacing w:line="276" w:lineRule="auto"/>
              <w:rPr>
                <w:rStyle w:val="afa"/>
                <w:rFonts w:ascii="Times New Roman" w:hAnsi="Times New Roman" w:cs="Times New Roman"/>
                <w:b w:val="0"/>
              </w:rPr>
            </w:pPr>
            <w:r w:rsidRPr="00ED0281">
              <w:rPr>
                <w:rStyle w:val="afa"/>
                <w:rFonts w:ascii="Times New Roman" w:hAnsi="Times New Roman" w:cs="Times New Roman"/>
                <w:b w:val="0"/>
              </w:rPr>
              <w:t>Итого по разделу</w:t>
            </w:r>
          </w:p>
        </w:tc>
        <w:tc>
          <w:tcPr>
            <w:tcW w:w="1559" w:type="dxa"/>
          </w:tcPr>
          <w:p w:rsidR="00902D27" w:rsidRPr="00ED0281" w:rsidRDefault="00902D27" w:rsidP="00902D27">
            <w:pPr>
              <w:pStyle w:val="af7"/>
              <w:spacing w:line="276" w:lineRule="auto"/>
              <w:jc w:val="center"/>
              <w:rPr>
                <w:rStyle w:val="afa"/>
                <w:rFonts w:ascii="Times New Roman" w:hAnsi="Times New Roman" w:cs="Times New Roman"/>
                <w:b w:val="0"/>
              </w:rPr>
            </w:pPr>
            <w:r>
              <w:rPr>
                <w:rStyle w:val="afa"/>
                <w:rFonts w:ascii="Times New Roman" w:hAnsi="Times New Roman" w:cs="Times New Roman"/>
                <w:b w:val="0"/>
              </w:rPr>
              <w:t>8</w:t>
            </w:r>
          </w:p>
        </w:tc>
        <w:tc>
          <w:tcPr>
            <w:tcW w:w="6487" w:type="dxa"/>
            <w:gridSpan w:val="6"/>
          </w:tcPr>
          <w:p w:rsidR="00902D27" w:rsidRPr="00ED0281" w:rsidRDefault="00902D27" w:rsidP="00902D27">
            <w:pPr>
              <w:pStyle w:val="af7"/>
              <w:spacing w:line="276" w:lineRule="auto"/>
              <w:rPr>
                <w:rStyle w:val="afa"/>
                <w:rFonts w:ascii="Times New Roman" w:hAnsi="Times New Roman" w:cs="Times New Roman"/>
                <w:b w:val="0"/>
              </w:rPr>
            </w:pPr>
          </w:p>
        </w:tc>
      </w:tr>
      <w:tr w:rsidR="00902D27" w:rsidRPr="00ED0281" w:rsidTr="00902D27">
        <w:tc>
          <w:tcPr>
            <w:tcW w:w="15388" w:type="dxa"/>
            <w:gridSpan w:val="9"/>
          </w:tcPr>
          <w:p w:rsidR="00902D27" w:rsidRPr="00F648FA" w:rsidRDefault="00902D27" w:rsidP="00902D27">
            <w:pPr>
              <w:pStyle w:val="af7"/>
              <w:spacing w:line="276" w:lineRule="auto"/>
              <w:jc w:val="center"/>
              <w:rPr>
                <w:rStyle w:val="afa"/>
                <w:rFonts w:ascii="Times New Roman" w:hAnsi="Times New Roman" w:cs="Times New Roman"/>
              </w:rPr>
            </w:pPr>
            <w:r w:rsidRPr="00F648FA">
              <w:rPr>
                <w:rStyle w:val="afa"/>
                <w:rFonts w:ascii="Times New Roman" w:hAnsi="Times New Roman" w:cs="Times New Roman"/>
              </w:rPr>
              <w:t xml:space="preserve">Раздел 3. </w:t>
            </w:r>
            <w:r>
              <w:rPr>
                <w:rStyle w:val="afa"/>
                <w:rFonts w:ascii="Times New Roman" w:hAnsi="Times New Roman" w:cs="Times New Roman"/>
              </w:rPr>
              <w:t>Русский характер – русская душа</w:t>
            </w:r>
            <w:r w:rsidRPr="00F648FA">
              <w:rPr>
                <w:rStyle w:val="afa"/>
                <w:rFonts w:ascii="Times New Roman" w:hAnsi="Times New Roman" w:cs="Times New Roman"/>
              </w:rPr>
              <w:t>.</w:t>
            </w:r>
          </w:p>
        </w:tc>
      </w:tr>
      <w:tr w:rsidR="00902D27" w:rsidRPr="00ED0281" w:rsidTr="00902D27">
        <w:tc>
          <w:tcPr>
            <w:tcW w:w="675" w:type="dxa"/>
          </w:tcPr>
          <w:p w:rsidR="00902D27" w:rsidRPr="00ED0281" w:rsidRDefault="00902D27" w:rsidP="00902D27">
            <w:pPr>
              <w:pStyle w:val="af7"/>
              <w:spacing w:line="276" w:lineRule="auto"/>
              <w:rPr>
                <w:rStyle w:val="afa"/>
                <w:rFonts w:ascii="Times New Roman" w:hAnsi="Times New Roman" w:cs="Times New Roman"/>
                <w:b w:val="0"/>
              </w:rPr>
            </w:pPr>
            <w:r w:rsidRPr="00ED0281">
              <w:rPr>
                <w:rStyle w:val="afa"/>
                <w:rFonts w:ascii="Times New Roman" w:hAnsi="Times New Roman" w:cs="Times New Roman"/>
                <w:b w:val="0"/>
              </w:rPr>
              <w:t>3.1</w:t>
            </w:r>
          </w:p>
        </w:tc>
        <w:tc>
          <w:tcPr>
            <w:tcW w:w="6667" w:type="dxa"/>
          </w:tcPr>
          <w:p w:rsidR="00902D27" w:rsidRPr="00ED0281" w:rsidRDefault="00902D27" w:rsidP="00902D27">
            <w:pPr>
              <w:pStyle w:val="af7"/>
              <w:spacing w:line="276" w:lineRule="auto"/>
              <w:rPr>
                <w:rStyle w:val="afa"/>
                <w:rFonts w:ascii="Times New Roman" w:hAnsi="Times New Roman" w:cs="Times New Roman"/>
                <w:b w:val="0"/>
              </w:rPr>
            </w:pPr>
            <w:r>
              <w:rPr>
                <w:rStyle w:val="afa"/>
                <w:rFonts w:ascii="Times New Roman" w:hAnsi="Times New Roman" w:cs="Times New Roman"/>
                <w:b w:val="0"/>
              </w:rPr>
              <w:t>Не до ордена – была бы Родина</w:t>
            </w:r>
          </w:p>
        </w:tc>
        <w:tc>
          <w:tcPr>
            <w:tcW w:w="1559" w:type="dxa"/>
          </w:tcPr>
          <w:p w:rsidR="00902D27" w:rsidRPr="00ED0281" w:rsidRDefault="00902D27" w:rsidP="00902D27">
            <w:pPr>
              <w:pStyle w:val="af7"/>
              <w:spacing w:line="276" w:lineRule="auto"/>
              <w:jc w:val="center"/>
              <w:rPr>
                <w:rStyle w:val="afa"/>
                <w:rFonts w:ascii="Times New Roman" w:hAnsi="Times New Roman" w:cs="Times New Roman"/>
                <w:b w:val="0"/>
              </w:rPr>
            </w:pPr>
            <w:r>
              <w:rPr>
                <w:rStyle w:val="afa"/>
                <w:rFonts w:ascii="Times New Roman" w:hAnsi="Times New Roman" w:cs="Times New Roman"/>
                <w:b w:val="0"/>
              </w:rPr>
              <w:t>2</w:t>
            </w:r>
          </w:p>
        </w:tc>
        <w:tc>
          <w:tcPr>
            <w:tcW w:w="1417" w:type="dxa"/>
            <w:gridSpan w:val="2"/>
          </w:tcPr>
          <w:p w:rsidR="00902D27" w:rsidRPr="00ED0281" w:rsidRDefault="00902D27" w:rsidP="00902D27">
            <w:pPr>
              <w:pStyle w:val="af7"/>
              <w:spacing w:line="276" w:lineRule="auto"/>
              <w:rPr>
                <w:rStyle w:val="afa"/>
                <w:rFonts w:ascii="Times New Roman" w:hAnsi="Times New Roman" w:cs="Times New Roman"/>
                <w:b w:val="0"/>
              </w:rPr>
            </w:pPr>
          </w:p>
        </w:tc>
        <w:tc>
          <w:tcPr>
            <w:tcW w:w="1276" w:type="dxa"/>
          </w:tcPr>
          <w:p w:rsidR="00902D27" w:rsidRPr="00ED0281" w:rsidRDefault="00902D27" w:rsidP="00902D27">
            <w:pPr>
              <w:pStyle w:val="af7"/>
              <w:spacing w:line="276" w:lineRule="auto"/>
              <w:rPr>
                <w:rStyle w:val="afa"/>
                <w:rFonts w:ascii="Times New Roman" w:hAnsi="Times New Roman" w:cs="Times New Roman"/>
                <w:b w:val="0"/>
              </w:rPr>
            </w:pPr>
          </w:p>
        </w:tc>
        <w:tc>
          <w:tcPr>
            <w:tcW w:w="1074" w:type="dxa"/>
            <w:gridSpan w:val="2"/>
          </w:tcPr>
          <w:p w:rsidR="00902D27" w:rsidRPr="00ED0281" w:rsidRDefault="00902D27" w:rsidP="00902D27">
            <w:pPr>
              <w:pStyle w:val="af7"/>
              <w:spacing w:line="276" w:lineRule="auto"/>
              <w:rPr>
                <w:rStyle w:val="afa"/>
                <w:rFonts w:ascii="Times New Roman" w:hAnsi="Times New Roman" w:cs="Times New Roman"/>
                <w:b w:val="0"/>
              </w:rPr>
            </w:pPr>
          </w:p>
        </w:tc>
        <w:tc>
          <w:tcPr>
            <w:tcW w:w="2720" w:type="dxa"/>
          </w:tcPr>
          <w:p w:rsidR="00902D27" w:rsidRPr="00ED0281" w:rsidRDefault="00795673" w:rsidP="00902D27">
            <w:pPr>
              <w:pStyle w:val="af7"/>
              <w:spacing w:line="276" w:lineRule="auto"/>
              <w:rPr>
                <w:rStyle w:val="afa"/>
                <w:rFonts w:ascii="Times New Roman" w:hAnsi="Times New Roman" w:cs="Times New Roman"/>
                <w:b w:val="0"/>
              </w:rPr>
            </w:pPr>
            <w:hyperlink r:id="rId47" w:history="1">
              <w:r w:rsidR="00902D27" w:rsidRPr="00ED0281">
                <w:rPr>
                  <w:rStyle w:val="afa"/>
                  <w:rFonts w:ascii="Times New Roman" w:hAnsi="Times New Roman" w:cs="Times New Roman"/>
                  <w:b w:val="0"/>
                </w:rPr>
                <w:t>https://rosuchebnik.ru</w:t>
              </w:r>
            </w:hyperlink>
            <w:r w:rsidR="00902D27" w:rsidRPr="00ED0281">
              <w:rPr>
                <w:rStyle w:val="afa"/>
                <w:rFonts w:ascii="Times New Roman" w:hAnsi="Times New Roman" w:cs="Times New Roman"/>
                <w:b w:val="0"/>
              </w:rPr>
              <w:t xml:space="preserve"> </w:t>
            </w:r>
          </w:p>
        </w:tc>
      </w:tr>
      <w:tr w:rsidR="00902D27" w:rsidRPr="00ED0281" w:rsidTr="00902D27">
        <w:tc>
          <w:tcPr>
            <w:tcW w:w="675" w:type="dxa"/>
          </w:tcPr>
          <w:p w:rsidR="00902D27" w:rsidRPr="00ED0281" w:rsidRDefault="00902D27" w:rsidP="00902D27">
            <w:pPr>
              <w:pStyle w:val="af7"/>
              <w:spacing w:line="276" w:lineRule="auto"/>
              <w:rPr>
                <w:rStyle w:val="afa"/>
                <w:rFonts w:ascii="Times New Roman" w:hAnsi="Times New Roman" w:cs="Times New Roman"/>
                <w:b w:val="0"/>
              </w:rPr>
            </w:pPr>
            <w:r w:rsidRPr="00ED0281">
              <w:rPr>
                <w:rStyle w:val="afa"/>
                <w:rFonts w:ascii="Times New Roman" w:hAnsi="Times New Roman" w:cs="Times New Roman"/>
                <w:b w:val="0"/>
              </w:rPr>
              <w:t>3.2</w:t>
            </w:r>
          </w:p>
        </w:tc>
        <w:tc>
          <w:tcPr>
            <w:tcW w:w="6667" w:type="dxa"/>
          </w:tcPr>
          <w:p w:rsidR="00902D27" w:rsidRPr="00ED0281" w:rsidRDefault="00902D27" w:rsidP="00902D27">
            <w:pPr>
              <w:pStyle w:val="af7"/>
              <w:spacing w:line="276" w:lineRule="auto"/>
              <w:rPr>
                <w:rStyle w:val="afa"/>
                <w:rFonts w:ascii="Times New Roman" w:hAnsi="Times New Roman" w:cs="Times New Roman"/>
                <w:b w:val="0"/>
              </w:rPr>
            </w:pPr>
            <w:r>
              <w:rPr>
                <w:rStyle w:val="afa"/>
                <w:rFonts w:ascii="Times New Roman" w:hAnsi="Times New Roman" w:cs="Times New Roman"/>
                <w:b w:val="0"/>
              </w:rPr>
              <w:t>Загадки русской души</w:t>
            </w:r>
          </w:p>
        </w:tc>
        <w:tc>
          <w:tcPr>
            <w:tcW w:w="1559" w:type="dxa"/>
          </w:tcPr>
          <w:p w:rsidR="00902D27" w:rsidRPr="00ED0281" w:rsidRDefault="00902D27" w:rsidP="00902D27">
            <w:pPr>
              <w:pStyle w:val="af7"/>
              <w:spacing w:line="276" w:lineRule="auto"/>
              <w:jc w:val="center"/>
              <w:rPr>
                <w:rStyle w:val="afa"/>
                <w:rFonts w:ascii="Times New Roman" w:hAnsi="Times New Roman" w:cs="Times New Roman"/>
                <w:b w:val="0"/>
              </w:rPr>
            </w:pPr>
            <w:r>
              <w:rPr>
                <w:rStyle w:val="afa"/>
                <w:rFonts w:ascii="Times New Roman" w:hAnsi="Times New Roman" w:cs="Times New Roman"/>
                <w:b w:val="0"/>
              </w:rPr>
              <w:t>2</w:t>
            </w:r>
          </w:p>
        </w:tc>
        <w:tc>
          <w:tcPr>
            <w:tcW w:w="1417" w:type="dxa"/>
            <w:gridSpan w:val="2"/>
          </w:tcPr>
          <w:p w:rsidR="00902D27" w:rsidRPr="00ED0281" w:rsidRDefault="00902D27" w:rsidP="00902D27">
            <w:pPr>
              <w:pStyle w:val="af7"/>
              <w:spacing w:line="276" w:lineRule="auto"/>
              <w:rPr>
                <w:rStyle w:val="afa"/>
                <w:rFonts w:ascii="Times New Roman" w:hAnsi="Times New Roman" w:cs="Times New Roman"/>
                <w:b w:val="0"/>
              </w:rPr>
            </w:pPr>
          </w:p>
        </w:tc>
        <w:tc>
          <w:tcPr>
            <w:tcW w:w="1276" w:type="dxa"/>
          </w:tcPr>
          <w:p w:rsidR="00902D27" w:rsidRPr="00ED0281" w:rsidRDefault="00902D27" w:rsidP="00902D27">
            <w:pPr>
              <w:pStyle w:val="af7"/>
              <w:spacing w:line="276" w:lineRule="auto"/>
              <w:rPr>
                <w:rStyle w:val="afa"/>
                <w:rFonts w:ascii="Times New Roman" w:hAnsi="Times New Roman" w:cs="Times New Roman"/>
                <w:b w:val="0"/>
              </w:rPr>
            </w:pPr>
          </w:p>
        </w:tc>
        <w:tc>
          <w:tcPr>
            <w:tcW w:w="1074" w:type="dxa"/>
            <w:gridSpan w:val="2"/>
          </w:tcPr>
          <w:p w:rsidR="00902D27" w:rsidRPr="00ED0281" w:rsidRDefault="00902D27" w:rsidP="00902D27">
            <w:pPr>
              <w:pStyle w:val="af7"/>
              <w:spacing w:line="276" w:lineRule="auto"/>
              <w:rPr>
                <w:rStyle w:val="afa"/>
                <w:rFonts w:ascii="Times New Roman" w:hAnsi="Times New Roman" w:cs="Times New Roman"/>
                <w:b w:val="0"/>
              </w:rPr>
            </w:pPr>
          </w:p>
        </w:tc>
        <w:tc>
          <w:tcPr>
            <w:tcW w:w="2720" w:type="dxa"/>
          </w:tcPr>
          <w:p w:rsidR="00902D27" w:rsidRPr="00ED0281" w:rsidRDefault="00795673" w:rsidP="00902D27">
            <w:pPr>
              <w:pStyle w:val="af7"/>
              <w:spacing w:line="276" w:lineRule="auto"/>
              <w:rPr>
                <w:rStyle w:val="afa"/>
                <w:rFonts w:ascii="Times New Roman" w:hAnsi="Times New Roman" w:cs="Times New Roman"/>
                <w:b w:val="0"/>
              </w:rPr>
            </w:pPr>
            <w:hyperlink r:id="rId48" w:history="1">
              <w:r w:rsidR="00902D27" w:rsidRPr="00ED0281">
                <w:rPr>
                  <w:rStyle w:val="afa"/>
                  <w:rFonts w:ascii="Times New Roman" w:hAnsi="Times New Roman" w:cs="Times New Roman"/>
                  <w:b w:val="0"/>
                </w:rPr>
                <w:t>https://rosuchebnik.ru</w:t>
              </w:r>
            </w:hyperlink>
            <w:r w:rsidR="00902D27" w:rsidRPr="00ED0281">
              <w:rPr>
                <w:rStyle w:val="afa"/>
                <w:rFonts w:ascii="Times New Roman" w:hAnsi="Times New Roman" w:cs="Times New Roman"/>
                <w:b w:val="0"/>
              </w:rPr>
              <w:t xml:space="preserve"> </w:t>
            </w:r>
          </w:p>
        </w:tc>
      </w:tr>
      <w:tr w:rsidR="00902D27" w:rsidRPr="00ED0281" w:rsidTr="00902D27">
        <w:tc>
          <w:tcPr>
            <w:tcW w:w="675" w:type="dxa"/>
          </w:tcPr>
          <w:p w:rsidR="00902D27" w:rsidRPr="00ED0281" w:rsidRDefault="00902D27" w:rsidP="00902D27">
            <w:pPr>
              <w:pStyle w:val="af7"/>
              <w:spacing w:line="276" w:lineRule="auto"/>
              <w:rPr>
                <w:rStyle w:val="afa"/>
                <w:rFonts w:ascii="Times New Roman" w:hAnsi="Times New Roman" w:cs="Times New Roman"/>
                <w:b w:val="0"/>
              </w:rPr>
            </w:pPr>
            <w:r>
              <w:rPr>
                <w:rStyle w:val="afa"/>
                <w:rFonts w:ascii="Times New Roman" w:hAnsi="Times New Roman" w:cs="Times New Roman"/>
                <w:b w:val="0"/>
              </w:rPr>
              <w:t>3.3</w:t>
            </w:r>
          </w:p>
        </w:tc>
        <w:tc>
          <w:tcPr>
            <w:tcW w:w="6667" w:type="dxa"/>
          </w:tcPr>
          <w:p w:rsidR="00902D27" w:rsidRDefault="00902D27" w:rsidP="00902D27">
            <w:pPr>
              <w:pStyle w:val="af7"/>
              <w:spacing w:line="276" w:lineRule="auto"/>
              <w:rPr>
                <w:rStyle w:val="afa"/>
                <w:rFonts w:ascii="Times New Roman" w:hAnsi="Times New Roman" w:cs="Times New Roman"/>
                <w:b w:val="0"/>
              </w:rPr>
            </w:pPr>
            <w:r>
              <w:rPr>
                <w:rStyle w:val="afa"/>
                <w:rFonts w:ascii="Times New Roman" w:hAnsi="Times New Roman" w:cs="Times New Roman"/>
                <w:b w:val="0"/>
              </w:rPr>
              <w:t>О ваших ровесниках</w:t>
            </w:r>
          </w:p>
        </w:tc>
        <w:tc>
          <w:tcPr>
            <w:tcW w:w="1559" w:type="dxa"/>
          </w:tcPr>
          <w:p w:rsidR="00902D27" w:rsidRDefault="00902D27" w:rsidP="00902D27">
            <w:pPr>
              <w:pStyle w:val="af7"/>
              <w:spacing w:line="276" w:lineRule="auto"/>
              <w:jc w:val="center"/>
              <w:rPr>
                <w:rStyle w:val="afa"/>
                <w:rFonts w:ascii="Times New Roman" w:hAnsi="Times New Roman" w:cs="Times New Roman"/>
                <w:b w:val="0"/>
              </w:rPr>
            </w:pPr>
            <w:r>
              <w:rPr>
                <w:rStyle w:val="afa"/>
                <w:rFonts w:ascii="Times New Roman" w:hAnsi="Times New Roman" w:cs="Times New Roman"/>
                <w:b w:val="0"/>
              </w:rPr>
              <w:t>3</w:t>
            </w:r>
          </w:p>
        </w:tc>
        <w:tc>
          <w:tcPr>
            <w:tcW w:w="1417" w:type="dxa"/>
            <w:gridSpan w:val="2"/>
          </w:tcPr>
          <w:p w:rsidR="00902D27" w:rsidRPr="00ED0281" w:rsidRDefault="00902D27" w:rsidP="00902D27">
            <w:pPr>
              <w:pStyle w:val="af7"/>
              <w:spacing w:line="276" w:lineRule="auto"/>
              <w:rPr>
                <w:rStyle w:val="afa"/>
                <w:rFonts w:ascii="Times New Roman" w:hAnsi="Times New Roman" w:cs="Times New Roman"/>
                <w:b w:val="0"/>
              </w:rPr>
            </w:pPr>
          </w:p>
        </w:tc>
        <w:tc>
          <w:tcPr>
            <w:tcW w:w="1276" w:type="dxa"/>
          </w:tcPr>
          <w:p w:rsidR="00902D27" w:rsidRPr="00ED0281" w:rsidRDefault="00902D27" w:rsidP="00902D27">
            <w:pPr>
              <w:pStyle w:val="af7"/>
              <w:spacing w:line="276" w:lineRule="auto"/>
              <w:rPr>
                <w:rStyle w:val="afa"/>
                <w:rFonts w:ascii="Times New Roman" w:hAnsi="Times New Roman" w:cs="Times New Roman"/>
                <w:b w:val="0"/>
              </w:rPr>
            </w:pPr>
          </w:p>
        </w:tc>
        <w:tc>
          <w:tcPr>
            <w:tcW w:w="1074" w:type="dxa"/>
            <w:gridSpan w:val="2"/>
          </w:tcPr>
          <w:p w:rsidR="00902D27" w:rsidRPr="00ED0281" w:rsidRDefault="00902D27" w:rsidP="00902D27">
            <w:pPr>
              <w:pStyle w:val="af7"/>
              <w:spacing w:line="276" w:lineRule="auto"/>
              <w:rPr>
                <w:rStyle w:val="afa"/>
                <w:rFonts w:ascii="Times New Roman" w:hAnsi="Times New Roman" w:cs="Times New Roman"/>
                <w:b w:val="0"/>
              </w:rPr>
            </w:pPr>
          </w:p>
        </w:tc>
        <w:tc>
          <w:tcPr>
            <w:tcW w:w="2720" w:type="dxa"/>
          </w:tcPr>
          <w:p w:rsidR="00902D27" w:rsidRPr="00ED0281" w:rsidRDefault="00795673" w:rsidP="00902D27">
            <w:pPr>
              <w:pStyle w:val="af7"/>
              <w:spacing w:line="276" w:lineRule="auto"/>
              <w:rPr>
                <w:rStyle w:val="afa"/>
                <w:rFonts w:ascii="Times New Roman" w:hAnsi="Times New Roman" w:cs="Times New Roman"/>
                <w:b w:val="0"/>
              </w:rPr>
            </w:pPr>
            <w:hyperlink r:id="rId49" w:history="1">
              <w:r w:rsidR="00902D27" w:rsidRPr="00ED0281">
                <w:rPr>
                  <w:rStyle w:val="afa"/>
                  <w:rFonts w:ascii="Times New Roman" w:hAnsi="Times New Roman" w:cs="Times New Roman"/>
                  <w:b w:val="0"/>
                </w:rPr>
                <w:t>https://rosuchebnik.ru</w:t>
              </w:r>
            </w:hyperlink>
          </w:p>
        </w:tc>
      </w:tr>
      <w:tr w:rsidR="00902D27" w:rsidRPr="00ED0281" w:rsidTr="00902D27">
        <w:tc>
          <w:tcPr>
            <w:tcW w:w="675" w:type="dxa"/>
          </w:tcPr>
          <w:p w:rsidR="00902D27" w:rsidRDefault="00902D27" w:rsidP="00902D27">
            <w:pPr>
              <w:pStyle w:val="af7"/>
              <w:spacing w:line="276" w:lineRule="auto"/>
              <w:rPr>
                <w:rStyle w:val="afa"/>
                <w:rFonts w:ascii="Times New Roman" w:hAnsi="Times New Roman" w:cs="Times New Roman"/>
                <w:b w:val="0"/>
              </w:rPr>
            </w:pPr>
            <w:r>
              <w:rPr>
                <w:rStyle w:val="afa"/>
                <w:rFonts w:ascii="Times New Roman" w:hAnsi="Times New Roman" w:cs="Times New Roman"/>
                <w:b w:val="0"/>
              </w:rPr>
              <w:t>3.4</w:t>
            </w:r>
          </w:p>
        </w:tc>
        <w:tc>
          <w:tcPr>
            <w:tcW w:w="6667" w:type="dxa"/>
          </w:tcPr>
          <w:p w:rsidR="00902D27" w:rsidRDefault="00902D27" w:rsidP="00902D27">
            <w:pPr>
              <w:pStyle w:val="af7"/>
              <w:spacing w:line="276" w:lineRule="auto"/>
              <w:rPr>
                <w:rStyle w:val="afa"/>
                <w:rFonts w:ascii="Times New Roman" w:hAnsi="Times New Roman" w:cs="Times New Roman"/>
                <w:b w:val="0"/>
              </w:rPr>
            </w:pPr>
            <w:r>
              <w:rPr>
                <w:rStyle w:val="afa"/>
                <w:rFonts w:ascii="Times New Roman" w:hAnsi="Times New Roman" w:cs="Times New Roman"/>
                <w:b w:val="0"/>
              </w:rPr>
              <w:t>Лишь слову жизнь дана</w:t>
            </w:r>
          </w:p>
        </w:tc>
        <w:tc>
          <w:tcPr>
            <w:tcW w:w="1559" w:type="dxa"/>
          </w:tcPr>
          <w:p w:rsidR="00902D27" w:rsidRDefault="00902D27" w:rsidP="00902D27">
            <w:pPr>
              <w:pStyle w:val="af7"/>
              <w:spacing w:line="276" w:lineRule="auto"/>
              <w:jc w:val="center"/>
              <w:rPr>
                <w:rStyle w:val="afa"/>
                <w:rFonts w:ascii="Times New Roman" w:hAnsi="Times New Roman" w:cs="Times New Roman"/>
                <w:b w:val="0"/>
              </w:rPr>
            </w:pPr>
            <w:r>
              <w:rPr>
                <w:rStyle w:val="afa"/>
                <w:rFonts w:ascii="Times New Roman" w:hAnsi="Times New Roman" w:cs="Times New Roman"/>
                <w:b w:val="0"/>
              </w:rPr>
              <w:t>1</w:t>
            </w:r>
          </w:p>
        </w:tc>
        <w:tc>
          <w:tcPr>
            <w:tcW w:w="1417" w:type="dxa"/>
            <w:gridSpan w:val="2"/>
          </w:tcPr>
          <w:p w:rsidR="00902D27" w:rsidRPr="00ED0281" w:rsidRDefault="00795673" w:rsidP="00902D27">
            <w:pPr>
              <w:pStyle w:val="af7"/>
              <w:spacing w:line="276" w:lineRule="auto"/>
              <w:rPr>
                <w:rStyle w:val="afa"/>
                <w:rFonts w:ascii="Times New Roman" w:hAnsi="Times New Roman" w:cs="Times New Roman"/>
                <w:b w:val="0"/>
              </w:rPr>
            </w:pPr>
            <w:r>
              <w:rPr>
                <w:rStyle w:val="afa"/>
                <w:rFonts w:ascii="Times New Roman" w:hAnsi="Times New Roman" w:cs="Times New Roman"/>
                <w:b w:val="0"/>
              </w:rPr>
              <w:t>1</w:t>
            </w:r>
          </w:p>
        </w:tc>
        <w:tc>
          <w:tcPr>
            <w:tcW w:w="1276" w:type="dxa"/>
          </w:tcPr>
          <w:p w:rsidR="00902D27" w:rsidRPr="00ED0281" w:rsidRDefault="00902D27" w:rsidP="00902D27">
            <w:pPr>
              <w:pStyle w:val="af7"/>
              <w:spacing w:line="276" w:lineRule="auto"/>
              <w:rPr>
                <w:rStyle w:val="afa"/>
                <w:rFonts w:ascii="Times New Roman" w:hAnsi="Times New Roman" w:cs="Times New Roman"/>
                <w:b w:val="0"/>
              </w:rPr>
            </w:pPr>
          </w:p>
        </w:tc>
        <w:tc>
          <w:tcPr>
            <w:tcW w:w="1074" w:type="dxa"/>
            <w:gridSpan w:val="2"/>
          </w:tcPr>
          <w:p w:rsidR="00902D27" w:rsidRPr="00ED0281" w:rsidRDefault="00902D27" w:rsidP="00902D27">
            <w:pPr>
              <w:pStyle w:val="af7"/>
              <w:spacing w:line="276" w:lineRule="auto"/>
              <w:rPr>
                <w:rStyle w:val="afa"/>
                <w:rFonts w:ascii="Times New Roman" w:hAnsi="Times New Roman" w:cs="Times New Roman"/>
                <w:b w:val="0"/>
              </w:rPr>
            </w:pPr>
          </w:p>
        </w:tc>
        <w:tc>
          <w:tcPr>
            <w:tcW w:w="2720" w:type="dxa"/>
          </w:tcPr>
          <w:p w:rsidR="00902D27" w:rsidRPr="00ED0281" w:rsidRDefault="00795673" w:rsidP="00902D27">
            <w:pPr>
              <w:pStyle w:val="af7"/>
              <w:spacing w:line="276" w:lineRule="auto"/>
              <w:rPr>
                <w:rStyle w:val="afa"/>
                <w:rFonts w:ascii="Times New Roman" w:hAnsi="Times New Roman" w:cs="Times New Roman"/>
                <w:b w:val="0"/>
              </w:rPr>
            </w:pPr>
            <w:hyperlink r:id="rId50" w:history="1">
              <w:r w:rsidR="00902D27" w:rsidRPr="00ED0281">
                <w:rPr>
                  <w:rStyle w:val="afa"/>
                  <w:rFonts w:ascii="Times New Roman" w:hAnsi="Times New Roman" w:cs="Times New Roman"/>
                  <w:b w:val="0"/>
                </w:rPr>
                <w:t>https://rosuchebnik.ru</w:t>
              </w:r>
            </w:hyperlink>
          </w:p>
        </w:tc>
      </w:tr>
      <w:tr w:rsidR="00902D27" w:rsidRPr="00ED0281" w:rsidTr="00902D27">
        <w:tc>
          <w:tcPr>
            <w:tcW w:w="7342" w:type="dxa"/>
            <w:gridSpan w:val="2"/>
          </w:tcPr>
          <w:p w:rsidR="00902D27" w:rsidRPr="00ED0281" w:rsidRDefault="00902D27" w:rsidP="00902D27">
            <w:pPr>
              <w:pStyle w:val="af7"/>
              <w:spacing w:line="276" w:lineRule="auto"/>
              <w:rPr>
                <w:rStyle w:val="afa"/>
                <w:rFonts w:ascii="Times New Roman" w:hAnsi="Times New Roman" w:cs="Times New Roman"/>
                <w:b w:val="0"/>
              </w:rPr>
            </w:pPr>
            <w:r w:rsidRPr="00ED0281">
              <w:rPr>
                <w:rStyle w:val="afa"/>
                <w:rFonts w:ascii="Times New Roman" w:hAnsi="Times New Roman" w:cs="Times New Roman"/>
                <w:b w:val="0"/>
              </w:rPr>
              <w:t>Итого по разделу</w:t>
            </w:r>
          </w:p>
        </w:tc>
        <w:tc>
          <w:tcPr>
            <w:tcW w:w="1559" w:type="dxa"/>
          </w:tcPr>
          <w:p w:rsidR="00902D27" w:rsidRPr="00ED0281" w:rsidRDefault="00902D27" w:rsidP="00902D27">
            <w:pPr>
              <w:pStyle w:val="af7"/>
              <w:spacing w:line="276" w:lineRule="auto"/>
              <w:jc w:val="center"/>
              <w:rPr>
                <w:rStyle w:val="afa"/>
                <w:rFonts w:ascii="Times New Roman" w:hAnsi="Times New Roman" w:cs="Times New Roman"/>
                <w:b w:val="0"/>
              </w:rPr>
            </w:pPr>
            <w:r>
              <w:rPr>
                <w:rStyle w:val="afa"/>
                <w:rFonts w:ascii="Times New Roman" w:hAnsi="Times New Roman" w:cs="Times New Roman"/>
                <w:b w:val="0"/>
              </w:rPr>
              <w:t>8</w:t>
            </w:r>
          </w:p>
        </w:tc>
        <w:tc>
          <w:tcPr>
            <w:tcW w:w="6487" w:type="dxa"/>
            <w:gridSpan w:val="6"/>
          </w:tcPr>
          <w:p w:rsidR="00902D27" w:rsidRPr="00ED0281" w:rsidRDefault="00902D27" w:rsidP="00902D27">
            <w:pPr>
              <w:pStyle w:val="af7"/>
              <w:spacing w:line="276" w:lineRule="auto"/>
              <w:rPr>
                <w:rStyle w:val="afa"/>
                <w:rFonts w:ascii="Times New Roman" w:hAnsi="Times New Roman" w:cs="Times New Roman"/>
                <w:b w:val="0"/>
              </w:rPr>
            </w:pPr>
          </w:p>
        </w:tc>
      </w:tr>
      <w:tr w:rsidR="00902D27" w:rsidRPr="00ED0281" w:rsidTr="00902D27">
        <w:tc>
          <w:tcPr>
            <w:tcW w:w="7342" w:type="dxa"/>
            <w:gridSpan w:val="2"/>
          </w:tcPr>
          <w:p w:rsidR="00902D27" w:rsidRPr="00ED0281" w:rsidRDefault="00902D27" w:rsidP="00902D27">
            <w:pPr>
              <w:pStyle w:val="af7"/>
              <w:spacing w:line="276" w:lineRule="auto"/>
              <w:rPr>
                <w:rStyle w:val="afa"/>
                <w:rFonts w:ascii="Times New Roman" w:hAnsi="Times New Roman" w:cs="Times New Roman"/>
                <w:b w:val="0"/>
              </w:rPr>
            </w:pPr>
            <w:r>
              <w:rPr>
                <w:rStyle w:val="afa"/>
                <w:rFonts w:ascii="Times New Roman" w:hAnsi="Times New Roman" w:cs="Times New Roman"/>
                <w:b w:val="0"/>
              </w:rPr>
              <w:t>Развитие речи</w:t>
            </w:r>
          </w:p>
        </w:tc>
        <w:tc>
          <w:tcPr>
            <w:tcW w:w="1559" w:type="dxa"/>
          </w:tcPr>
          <w:p w:rsidR="00902D27" w:rsidRDefault="00902D27" w:rsidP="00902D27">
            <w:pPr>
              <w:pStyle w:val="af7"/>
              <w:spacing w:line="276" w:lineRule="auto"/>
              <w:jc w:val="center"/>
              <w:rPr>
                <w:rStyle w:val="afa"/>
                <w:rFonts w:ascii="Times New Roman" w:hAnsi="Times New Roman" w:cs="Times New Roman"/>
                <w:b w:val="0"/>
              </w:rPr>
            </w:pPr>
            <w:r>
              <w:rPr>
                <w:rStyle w:val="afa"/>
                <w:rFonts w:ascii="Times New Roman" w:hAnsi="Times New Roman" w:cs="Times New Roman"/>
                <w:b w:val="0"/>
              </w:rPr>
              <w:t>2</w:t>
            </w:r>
          </w:p>
        </w:tc>
        <w:tc>
          <w:tcPr>
            <w:tcW w:w="1410" w:type="dxa"/>
          </w:tcPr>
          <w:p w:rsidR="00902D27" w:rsidRPr="00ED0281" w:rsidRDefault="00902D27" w:rsidP="00902D27">
            <w:pPr>
              <w:pStyle w:val="af7"/>
              <w:spacing w:line="276" w:lineRule="auto"/>
              <w:rPr>
                <w:rStyle w:val="afa"/>
                <w:rFonts w:ascii="Times New Roman" w:hAnsi="Times New Roman" w:cs="Times New Roman"/>
                <w:b w:val="0"/>
              </w:rPr>
            </w:pPr>
          </w:p>
        </w:tc>
        <w:tc>
          <w:tcPr>
            <w:tcW w:w="1290" w:type="dxa"/>
            <w:gridSpan w:val="3"/>
          </w:tcPr>
          <w:p w:rsidR="00902D27" w:rsidRPr="00ED0281" w:rsidRDefault="00902D27" w:rsidP="00902D27">
            <w:pPr>
              <w:pStyle w:val="af7"/>
              <w:spacing w:line="276" w:lineRule="auto"/>
              <w:rPr>
                <w:rStyle w:val="afa"/>
                <w:rFonts w:ascii="Times New Roman" w:hAnsi="Times New Roman" w:cs="Times New Roman"/>
                <w:b w:val="0"/>
              </w:rPr>
            </w:pPr>
          </w:p>
        </w:tc>
        <w:tc>
          <w:tcPr>
            <w:tcW w:w="1065" w:type="dxa"/>
          </w:tcPr>
          <w:p w:rsidR="00902D27" w:rsidRPr="00ED0281" w:rsidRDefault="00902D27" w:rsidP="00902D27">
            <w:pPr>
              <w:pStyle w:val="af7"/>
              <w:spacing w:line="276" w:lineRule="auto"/>
              <w:rPr>
                <w:rStyle w:val="afa"/>
                <w:rFonts w:ascii="Times New Roman" w:hAnsi="Times New Roman" w:cs="Times New Roman"/>
                <w:b w:val="0"/>
              </w:rPr>
            </w:pPr>
          </w:p>
        </w:tc>
        <w:tc>
          <w:tcPr>
            <w:tcW w:w="2722" w:type="dxa"/>
          </w:tcPr>
          <w:p w:rsidR="00902D27" w:rsidRPr="00ED0281" w:rsidRDefault="00795673" w:rsidP="00902D27">
            <w:pPr>
              <w:pStyle w:val="af7"/>
              <w:spacing w:line="276" w:lineRule="auto"/>
              <w:rPr>
                <w:rStyle w:val="afa"/>
                <w:rFonts w:ascii="Times New Roman" w:hAnsi="Times New Roman" w:cs="Times New Roman"/>
                <w:b w:val="0"/>
              </w:rPr>
            </w:pPr>
            <w:hyperlink r:id="rId51" w:history="1">
              <w:r w:rsidR="00902D27" w:rsidRPr="00ED0281">
                <w:rPr>
                  <w:rStyle w:val="afa"/>
                  <w:rFonts w:ascii="Times New Roman" w:hAnsi="Times New Roman" w:cs="Times New Roman"/>
                  <w:b w:val="0"/>
                </w:rPr>
                <w:t>https://rosuchebnik.ru</w:t>
              </w:r>
            </w:hyperlink>
          </w:p>
        </w:tc>
      </w:tr>
      <w:tr w:rsidR="00902D27" w:rsidRPr="00ED0281" w:rsidTr="00902D27">
        <w:tc>
          <w:tcPr>
            <w:tcW w:w="7342" w:type="dxa"/>
            <w:gridSpan w:val="2"/>
          </w:tcPr>
          <w:p w:rsidR="00902D27" w:rsidRPr="00ED0281" w:rsidRDefault="00902D27" w:rsidP="00902D27">
            <w:pPr>
              <w:pStyle w:val="af7"/>
              <w:spacing w:line="276" w:lineRule="auto"/>
              <w:rPr>
                <w:rStyle w:val="afa"/>
                <w:rFonts w:ascii="Times New Roman" w:hAnsi="Times New Roman" w:cs="Times New Roman"/>
                <w:b w:val="0"/>
              </w:rPr>
            </w:pPr>
            <w:r>
              <w:rPr>
                <w:rStyle w:val="afa"/>
                <w:rFonts w:ascii="Times New Roman" w:hAnsi="Times New Roman" w:cs="Times New Roman"/>
                <w:b w:val="0"/>
              </w:rPr>
              <w:t>Итоговая контрольная работа</w:t>
            </w:r>
          </w:p>
        </w:tc>
        <w:tc>
          <w:tcPr>
            <w:tcW w:w="1559" w:type="dxa"/>
          </w:tcPr>
          <w:p w:rsidR="00902D27" w:rsidRDefault="00902D27" w:rsidP="00902D27">
            <w:pPr>
              <w:pStyle w:val="af7"/>
              <w:spacing w:line="276" w:lineRule="auto"/>
              <w:jc w:val="center"/>
              <w:rPr>
                <w:rStyle w:val="afa"/>
                <w:rFonts w:ascii="Times New Roman" w:hAnsi="Times New Roman" w:cs="Times New Roman"/>
                <w:b w:val="0"/>
              </w:rPr>
            </w:pPr>
            <w:r>
              <w:rPr>
                <w:rStyle w:val="afa"/>
                <w:rFonts w:ascii="Times New Roman" w:hAnsi="Times New Roman" w:cs="Times New Roman"/>
                <w:b w:val="0"/>
              </w:rPr>
              <w:t>1</w:t>
            </w:r>
          </w:p>
        </w:tc>
        <w:tc>
          <w:tcPr>
            <w:tcW w:w="1410" w:type="dxa"/>
          </w:tcPr>
          <w:p w:rsidR="00902D27" w:rsidRPr="00ED0281" w:rsidRDefault="00795673" w:rsidP="00902D27">
            <w:pPr>
              <w:pStyle w:val="af7"/>
              <w:spacing w:line="276" w:lineRule="auto"/>
              <w:rPr>
                <w:rStyle w:val="afa"/>
                <w:rFonts w:ascii="Times New Roman" w:hAnsi="Times New Roman" w:cs="Times New Roman"/>
                <w:b w:val="0"/>
              </w:rPr>
            </w:pPr>
            <w:r>
              <w:rPr>
                <w:rStyle w:val="afa"/>
                <w:rFonts w:ascii="Times New Roman" w:hAnsi="Times New Roman" w:cs="Times New Roman"/>
                <w:b w:val="0"/>
              </w:rPr>
              <w:t>1</w:t>
            </w:r>
          </w:p>
        </w:tc>
        <w:tc>
          <w:tcPr>
            <w:tcW w:w="1290" w:type="dxa"/>
            <w:gridSpan w:val="3"/>
          </w:tcPr>
          <w:p w:rsidR="00902D27" w:rsidRPr="00ED0281" w:rsidRDefault="00902D27" w:rsidP="00902D27">
            <w:pPr>
              <w:pStyle w:val="af7"/>
              <w:spacing w:line="276" w:lineRule="auto"/>
              <w:rPr>
                <w:rStyle w:val="afa"/>
                <w:rFonts w:ascii="Times New Roman" w:hAnsi="Times New Roman" w:cs="Times New Roman"/>
                <w:b w:val="0"/>
              </w:rPr>
            </w:pPr>
          </w:p>
        </w:tc>
        <w:tc>
          <w:tcPr>
            <w:tcW w:w="1065" w:type="dxa"/>
          </w:tcPr>
          <w:p w:rsidR="00902D27" w:rsidRPr="00ED0281" w:rsidRDefault="00902D27" w:rsidP="00902D27">
            <w:pPr>
              <w:pStyle w:val="af7"/>
              <w:spacing w:line="276" w:lineRule="auto"/>
              <w:rPr>
                <w:rStyle w:val="afa"/>
                <w:rFonts w:ascii="Times New Roman" w:hAnsi="Times New Roman" w:cs="Times New Roman"/>
                <w:b w:val="0"/>
              </w:rPr>
            </w:pPr>
          </w:p>
        </w:tc>
        <w:tc>
          <w:tcPr>
            <w:tcW w:w="2722" w:type="dxa"/>
          </w:tcPr>
          <w:p w:rsidR="00902D27" w:rsidRPr="00ED0281" w:rsidRDefault="00795673" w:rsidP="00902D27">
            <w:pPr>
              <w:pStyle w:val="af7"/>
              <w:spacing w:line="276" w:lineRule="auto"/>
              <w:rPr>
                <w:rStyle w:val="afa"/>
                <w:rFonts w:ascii="Times New Roman" w:hAnsi="Times New Roman" w:cs="Times New Roman"/>
                <w:b w:val="0"/>
              </w:rPr>
            </w:pPr>
            <w:hyperlink r:id="rId52" w:history="1">
              <w:r w:rsidR="00902D27" w:rsidRPr="00ED0281">
                <w:rPr>
                  <w:rStyle w:val="afa"/>
                  <w:rFonts w:ascii="Times New Roman" w:hAnsi="Times New Roman" w:cs="Times New Roman"/>
                  <w:b w:val="0"/>
                </w:rPr>
                <w:t>https://rosuchebnik.ru</w:t>
              </w:r>
            </w:hyperlink>
          </w:p>
        </w:tc>
      </w:tr>
      <w:tr w:rsidR="00902D27" w:rsidRPr="00ED0281" w:rsidTr="00902D27">
        <w:tc>
          <w:tcPr>
            <w:tcW w:w="7342" w:type="dxa"/>
            <w:gridSpan w:val="2"/>
          </w:tcPr>
          <w:p w:rsidR="00902D27" w:rsidRDefault="00902D27" w:rsidP="00902D27">
            <w:pPr>
              <w:pStyle w:val="af7"/>
              <w:spacing w:line="276" w:lineRule="auto"/>
              <w:rPr>
                <w:rStyle w:val="afa"/>
                <w:rFonts w:ascii="Times New Roman" w:hAnsi="Times New Roman" w:cs="Times New Roman"/>
                <w:b w:val="0"/>
              </w:rPr>
            </w:pPr>
            <w:r>
              <w:rPr>
                <w:rStyle w:val="afa"/>
                <w:rFonts w:ascii="Times New Roman" w:hAnsi="Times New Roman" w:cs="Times New Roman"/>
                <w:b w:val="0"/>
              </w:rPr>
              <w:t>Резервные уроки</w:t>
            </w:r>
          </w:p>
        </w:tc>
        <w:tc>
          <w:tcPr>
            <w:tcW w:w="1559" w:type="dxa"/>
          </w:tcPr>
          <w:p w:rsidR="00902D27" w:rsidRDefault="00902D27" w:rsidP="00902D27">
            <w:pPr>
              <w:pStyle w:val="af7"/>
              <w:spacing w:line="276" w:lineRule="auto"/>
              <w:jc w:val="center"/>
              <w:rPr>
                <w:rStyle w:val="afa"/>
                <w:rFonts w:ascii="Times New Roman" w:hAnsi="Times New Roman" w:cs="Times New Roman"/>
                <w:b w:val="0"/>
              </w:rPr>
            </w:pPr>
            <w:r>
              <w:rPr>
                <w:rStyle w:val="afa"/>
                <w:rFonts w:ascii="Times New Roman" w:hAnsi="Times New Roman" w:cs="Times New Roman"/>
                <w:b w:val="0"/>
              </w:rPr>
              <w:t>8</w:t>
            </w:r>
          </w:p>
        </w:tc>
        <w:tc>
          <w:tcPr>
            <w:tcW w:w="1410" w:type="dxa"/>
          </w:tcPr>
          <w:p w:rsidR="00902D27" w:rsidRPr="00ED0281" w:rsidRDefault="00902D27" w:rsidP="00902D27">
            <w:pPr>
              <w:pStyle w:val="af7"/>
              <w:spacing w:line="276" w:lineRule="auto"/>
              <w:rPr>
                <w:rStyle w:val="afa"/>
                <w:rFonts w:ascii="Times New Roman" w:hAnsi="Times New Roman" w:cs="Times New Roman"/>
                <w:b w:val="0"/>
              </w:rPr>
            </w:pPr>
          </w:p>
        </w:tc>
        <w:tc>
          <w:tcPr>
            <w:tcW w:w="1290" w:type="dxa"/>
            <w:gridSpan w:val="3"/>
          </w:tcPr>
          <w:p w:rsidR="00902D27" w:rsidRPr="00ED0281" w:rsidRDefault="00902D27" w:rsidP="00902D27">
            <w:pPr>
              <w:pStyle w:val="af7"/>
              <w:spacing w:line="276" w:lineRule="auto"/>
              <w:rPr>
                <w:rStyle w:val="afa"/>
                <w:rFonts w:ascii="Times New Roman" w:hAnsi="Times New Roman" w:cs="Times New Roman"/>
                <w:b w:val="0"/>
              </w:rPr>
            </w:pPr>
          </w:p>
        </w:tc>
        <w:tc>
          <w:tcPr>
            <w:tcW w:w="1065" w:type="dxa"/>
          </w:tcPr>
          <w:p w:rsidR="00902D27" w:rsidRPr="00ED0281" w:rsidRDefault="00902D27" w:rsidP="00902D27">
            <w:pPr>
              <w:pStyle w:val="af7"/>
              <w:spacing w:line="276" w:lineRule="auto"/>
              <w:rPr>
                <w:rStyle w:val="afa"/>
                <w:rFonts w:ascii="Times New Roman" w:hAnsi="Times New Roman" w:cs="Times New Roman"/>
                <w:b w:val="0"/>
              </w:rPr>
            </w:pPr>
          </w:p>
        </w:tc>
        <w:tc>
          <w:tcPr>
            <w:tcW w:w="2722" w:type="dxa"/>
          </w:tcPr>
          <w:p w:rsidR="00902D27" w:rsidRPr="00ED0281" w:rsidRDefault="00795673" w:rsidP="00902D27">
            <w:pPr>
              <w:pStyle w:val="af7"/>
              <w:spacing w:line="276" w:lineRule="auto"/>
              <w:rPr>
                <w:rStyle w:val="afa"/>
                <w:rFonts w:ascii="Times New Roman" w:hAnsi="Times New Roman" w:cs="Times New Roman"/>
                <w:b w:val="0"/>
              </w:rPr>
            </w:pPr>
            <w:hyperlink r:id="rId53" w:history="1">
              <w:r w:rsidR="00902D27" w:rsidRPr="00ED0281">
                <w:rPr>
                  <w:rStyle w:val="afa"/>
                  <w:rFonts w:ascii="Times New Roman" w:hAnsi="Times New Roman" w:cs="Times New Roman"/>
                  <w:b w:val="0"/>
                </w:rPr>
                <w:t>https://rosuchebnik.ru</w:t>
              </w:r>
            </w:hyperlink>
          </w:p>
        </w:tc>
      </w:tr>
      <w:tr w:rsidR="00902D27" w:rsidRPr="00ED0281" w:rsidTr="00902D27">
        <w:tc>
          <w:tcPr>
            <w:tcW w:w="7342" w:type="dxa"/>
            <w:gridSpan w:val="2"/>
          </w:tcPr>
          <w:p w:rsidR="00902D27" w:rsidRPr="00ED0281" w:rsidRDefault="00902D27" w:rsidP="00902D27">
            <w:pPr>
              <w:pStyle w:val="af7"/>
              <w:spacing w:line="276" w:lineRule="auto"/>
              <w:rPr>
                <w:rStyle w:val="afa"/>
                <w:rFonts w:ascii="Times New Roman" w:hAnsi="Times New Roman" w:cs="Times New Roman"/>
                <w:b w:val="0"/>
              </w:rPr>
            </w:pPr>
            <w:r w:rsidRPr="00ED0281">
              <w:rPr>
                <w:rStyle w:val="afa"/>
                <w:rFonts w:ascii="Times New Roman" w:hAnsi="Times New Roman" w:cs="Times New Roman"/>
                <w:b w:val="0"/>
              </w:rPr>
              <w:t>Общее количество часов по программе</w:t>
            </w:r>
          </w:p>
        </w:tc>
        <w:tc>
          <w:tcPr>
            <w:tcW w:w="1559" w:type="dxa"/>
          </w:tcPr>
          <w:p w:rsidR="00902D27" w:rsidRPr="00ED0281" w:rsidRDefault="00902D27" w:rsidP="00902D27">
            <w:pPr>
              <w:pStyle w:val="af7"/>
              <w:spacing w:line="276" w:lineRule="auto"/>
              <w:jc w:val="center"/>
              <w:rPr>
                <w:rStyle w:val="afa"/>
                <w:rFonts w:ascii="Times New Roman" w:hAnsi="Times New Roman" w:cs="Times New Roman"/>
                <w:b w:val="0"/>
              </w:rPr>
            </w:pPr>
            <w:r>
              <w:rPr>
                <w:rStyle w:val="afa"/>
                <w:rFonts w:ascii="Times New Roman" w:hAnsi="Times New Roman" w:cs="Times New Roman"/>
                <w:b w:val="0"/>
              </w:rPr>
              <w:t>35</w:t>
            </w:r>
          </w:p>
        </w:tc>
        <w:tc>
          <w:tcPr>
            <w:tcW w:w="1417" w:type="dxa"/>
            <w:gridSpan w:val="2"/>
          </w:tcPr>
          <w:p w:rsidR="00902D27" w:rsidRPr="00ED0281" w:rsidRDefault="00902D27" w:rsidP="00902D27">
            <w:pPr>
              <w:pStyle w:val="af7"/>
              <w:spacing w:line="276" w:lineRule="auto"/>
              <w:jc w:val="center"/>
              <w:rPr>
                <w:rStyle w:val="afa"/>
                <w:rFonts w:ascii="Times New Roman" w:hAnsi="Times New Roman" w:cs="Times New Roman"/>
                <w:b w:val="0"/>
              </w:rPr>
            </w:pPr>
            <w:r>
              <w:rPr>
                <w:rStyle w:val="afa"/>
                <w:rFonts w:ascii="Times New Roman" w:hAnsi="Times New Roman" w:cs="Times New Roman"/>
                <w:b w:val="0"/>
              </w:rPr>
              <w:t>1</w:t>
            </w:r>
          </w:p>
        </w:tc>
        <w:tc>
          <w:tcPr>
            <w:tcW w:w="1276" w:type="dxa"/>
          </w:tcPr>
          <w:p w:rsidR="00902D27" w:rsidRPr="00ED0281" w:rsidRDefault="00902D27" w:rsidP="00902D27">
            <w:pPr>
              <w:pStyle w:val="af7"/>
              <w:spacing w:line="276" w:lineRule="auto"/>
              <w:rPr>
                <w:rStyle w:val="afa"/>
                <w:rFonts w:ascii="Times New Roman" w:hAnsi="Times New Roman" w:cs="Times New Roman"/>
                <w:b w:val="0"/>
              </w:rPr>
            </w:pPr>
          </w:p>
        </w:tc>
        <w:tc>
          <w:tcPr>
            <w:tcW w:w="1074" w:type="dxa"/>
            <w:gridSpan w:val="2"/>
          </w:tcPr>
          <w:p w:rsidR="00902D27" w:rsidRPr="00ED0281" w:rsidRDefault="00902D27" w:rsidP="00902D27">
            <w:pPr>
              <w:pStyle w:val="af7"/>
              <w:spacing w:line="276" w:lineRule="auto"/>
              <w:rPr>
                <w:rStyle w:val="afa"/>
                <w:rFonts w:ascii="Times New Roman" w:hAnsi="Times New Roman" w:cs="Times New Roman"/>
                <w:b w:val="0"/>
              </w:rPr>
            </w:pPr>
          </w:p>
        </w:tc>
        <w:tc>
          <w:tcPr>
            <w:tcW w:w="2720" w:type="dxa"/>
          </w:tcPr>
          <w:p w:rsidR="00902D27" w:rsidRPr="00ED0281" w:rsidRDefault="00902D27" w:rsidP="00902D27">
            <w:pPr>
              <w:pStyle w:val="af7"/>
              <w:spacing w:line="276" w:lineRule="auto"/>
              <w:rPr>
                <w:rStyle w:val="afa"/>
                <w:rFonts w:ascii="Times New Roman" w:hAnsi="Times New Roman" w:cs="Times New Roman"/>
                <w:b w:val="0"/>
              </w:rPr>
            </w:pPr>
          </w:p>
        </w:tc>
      </w:tr>
    </w:tbl>
    <w:p w:rsidR="00902D27" w:rsidRDefault="00902D27" w:rsidP="00902D27">
      <w:pPr>
        <w:pStyle w:val="af7"/>
        <w:spacing w:line="276" w:lineRule="auto"/>
        <w:rPr>
          <w:rStyle w:val="afa"/>
          <w:rFonts w:ascii="Times New Roman" w:hAnsi="Times New Roman" w:cs="Times New Roman"/>
          <w:b w:val="0"/>
        </w:rPr>
      </w:pPr>
    </w:p>
    <w:p w:rsidR="00902D27" w:rsidRPr="00CE5812" w:rsidRDefault="00902D27" w:rsidP="00902D27">
      <w:pPr>
        <w:pStyle w:val="af7"/>
        <w:spacing w:line="276" w:lineRule="auto"/>
        <w:rPr>
          <w:rStyle w:val="afa"/>
          <w:rFonts w:ascii="Times New Roman" w:hAnsi="Times New Roman" w:cs="Times New Roman"/>
        </w:rPr>
      </w:pPr>
      <w:r>
        <w:rPr>
          <w:rStyle w:val="afa"/>
          <w:rFonts w:ascii="Times New Roman" w:hAnsi="Times New Roman" w:cs="Times New Roman"/>
        </w:rPr>
        <w:t>9</w:t>
      </w:r>
      <w:r w:rsidRPr="00CE5812">
        <w:rPr>
          <w:rStyle w:val="afa"/>
          <w:rFonts w:ascii="Times New Roman" w:hAnsi="Times New Roman" w:cs="Times New Roman"/>
        </w:rPr>
        <w:t xml:space="preserve"> класс</w:t>
      </w:r>
    </w:p>
    <w:p w:rsidR="00902D27" w:rsidRPr="00ED0281" w:rsidRDefault="00902D27" w:rsidP="00902D27">
      <w:pPr>
        <w:pStyle w:val="af7"/>
        <w:spacing w:line="276" w:lineRule="auto"/>
        <w:rPr>
          <w:rStyle w:val="afa"/>
          <w:rFonts w:ascii="Times New Roman" w:hAnsi="Times New Roman" w:cs="Times New Roman"/>
          <w:b w:val="0"/>
        </w:rPr>
      </w:pPr>
    </w:p>
    <w:tbl>
      <w:tblPr>
        <w:tblStyle w:val="a4"/>
        <w:tblW w:w="15388" w:type="dxa"/>
        <w:tblLayout w:type="fixed"/>
        <w:tblLook w:val="04A0" w:firstRow="1" w:lastRow="0" w:firstColumn="1" w:lastColumn="0" w:noHBand="0" w:noVBand="1"/>
      </w:tblPr>
      <w:tblGrid>
        <w:gridCol w:w="674"/>
        <w:gridCol w:w="6666"/>
        <w:gridCol w:w="1559"/>
        <w:gridCol w:w="1410"/>
        <w:gridCol w:w="7"/>
        <w:gridCol w:w="1276"/>
        <w:gridCol w:w="7"/>
        <w:gridCol w:w="1067"/>
        <w:gridCol w:w="2722"/>
      </w:tblGrid>
      <w:tr w:rsidR="00902D27" w:rsidRPr="00ED0281" w:rsidTr="00902D27">
        <w:tc>
          <w:tcPr>
            <w:tcW w:w="675" w:type="dxa"/>
            <w:vMerge w:val="restart"/>
          </w:tcPr>
          <w:p w:rsidR="00902D27" w:rsidRPr="00ED0281" w:rsidRDefault="00902D27" w:rsidP="00902D27">
            <w:pPr>
              <w:pStyle w:val="af7"/>
              <w:spacing w:line="276" w:lineRule="auto"/>
              <w:rPr>
                <w:rStyle w:val="afa"/>
                <w:rFonts w:ascii="Times New Roman" w:hAnsi="Times New Roman" w:cs="Times New Roman"/>
                <w:b w:val="0"/>
              </w:rPr>
            </w:pPr>
            <w:r w:rsidRPr="00ED0281">
              <w:rPr>
                <w:rStyle w:val="afa"/>
                <w:rFonts w:ascii="Times New Roman" w:hAnsi="Times New Roman" w:cs="Times New Roman"/>
                <w:b w:val="0"/>
              </w:rPr>
              <w:t>№</w:t>
            </w:r>
          </w:p>
        </w:tc>
        <w:tc>
          <w:tcPr>
            <w:tcW w:w="6667" w:type="dxa"/>
            <w:vMerge w:val="restart"/>
          </w:tcPr>
          <w:p w:rsidR="00902D27" w:rsidRPr="00ED0281" w:rsidRDefault="00902D27" w:rsidP="00902D27">
            <w:pPr>
              <w:pStyle w:val="af7"/>
              <w:spacing w:line="276" w:lineRule="auto"/>
              <w:rPr>
                <w:rStyle w:val="afa"/>
                <w:rFonts w:ascii="Times New Roman" w:hAnsi="Times New Roman" w:cs="Times New Roman"/>
                <w:b w:val="0"/>
              </w:rPr>
            </w:pPr>
            <w:r w:rsidRPr="00ED0281">
              <w:rPr>
                <w:rStyle w:val="afa"/>
                <w:rFonts w:ascii="Times New Roman" w:hAnsi="Times New Roman" w:cs="Times New Roman"/>
                <w:b w:val="0"/>
              </w:rPr>
              <w:t>Наименование раздела (темы)</w:t>
            </w:r>
          </w:p>
        </w:tc>
        <w:tc>
          <w:tcPr>
            <w:tcW w:w="5326" w:type="dxa"/>
            <w:gridSpan w:val="6"/>
          </w:tcPr>
          <w:p w:rsidR="00902D27" w:rsidRPr="00ED0281" w:rsidRDefault="00902D27" w:rsidP="00902D27">
            <w:pPr>
              <w:pStyle w:val="af7"/>
              <w:spacing w:line="276" w:lineRule="auto"/>
              <w:rPr>
                <w:rStyle w:val="afa"/>
                <w:rFonts w:ascii="Times New Roman" w:hAnsi="Times New Roman" w:cs="Times New Roman"/>
                <w:b w:val="0"/>
              </w:rPr>
            </w:pPr>
            <w:r w:rsidRPr="00ED0281">
              <w:rPr>
                <w:rStyle w:val="afa"/>
                <w:rFonts w:ascii="Times New Roman" w:hAnsi="Times New Roman" w:cs="Times New Roman"/>
                <w:b w:val="0"/>
              </w:rPr>
              <w:t>Количество часов</w:t>
            </w:r>
          </w:p>
        </w:tc>
        <w:tc>
          <w:tcPr>
            <w:tcW w:w="2720" w:type="dxa"/>
            <w:vMerge w:val="restart"/>
          </w:tcPr>
          <w:p w:rsidR="00902D27" w:rsidRPr="00ED0281" w:rsidRDefault="00902D27" w:rsidP="00902D27">
            <w:pPr>
              <w:pStyle w:val="af7"/>
              <w:spacing w:line="276" w:lineRule="auto"/>
              <w:rPr>
                <w:rStyle w:val="afa"/>
                <w:rFonts w:ascii="Times New Roman" w:hAnsi="Times New Roman" w:cs="Times New Roman"/>
                <w:b w:val="0"/>
              </w:rPr>
            </w:pPr>
            <w:r w:rsidRPr="00ED0281">
              <w:rPr>
                <w:rStyle w:val="afa"/>
                <w:rFonts w:ascii="Times New Roman" w:hAnsi="Times New Roman" w:cs="Times New Roman"/>
                <w:b w:val="0"/>
              </w:rPr>
              <w:t xml:space="preserve">Используемые электронные (цифровые </w:t>
            </w:r>
            <w:r w:rsidRPr="00ED0281">
              <w:rPr>
                <w:rStyle w:val="afa"/>
                <w:rFonts w:ascii="Times New Roman" w:hAnsi="Times New Roman" w:cs="Times New Roman"/>
                <w:b w:val="0"/>
              </w:rPr>
              <w:lastRenderedPageBreak/>
              <w:t>образовательные ресурсы, электронные библиотеки и т.д.)</w:t>
            </w:r>
          </w:p>
        </w:tc>
      </w:tr>
      <w:tr w:rsidR="00902D27" w:rsidRPr="00ED0281" w:rsidTr="00902D27">
        <w:tc>
          <w:tcPr>
            <w:tcW w:w="675" w:type="dxa"/>
            <w:vMerge/>
          </w:tcPr>
          <w:p w:rsidR="00902D27" w:rsidRPr="00ED0281" w:rsidRDefault="00902D27" w:rsidP="00902D27">
            <w:pPr>
              <w:pStyle w:val="af7"/>
              <w:spacing w:line="276" w:lineRule="auto"/>
              <w:rPr>
                <w:rStyle w:val="afa"/>
                <w:rFonts w:ascii="Times New Roman" w:hAnsi="Times New Roman" w:cs="Times New Roman"/>
                <w:b w:val="0"/>
              </w:rPr>
            </w:pPr>
          </w:p>
        </w:tc>
        <w:tc>
          <w:tcPr>
            <w:tcW w:w="6667" w:type="dxa"/>
            <w:vMerge/>
          </w:tcPr>
          <w:p w:rsidR="00902D27" w:rsidRPr="00ED0281" w:rsidRDefault="00902D27" w:rsidP="00902D27">
            <w:pPr>
              <w:pStyle w:val="af7"/>
              <w:spacing w:line="276" w:lineRule="auto"/>
              <w:rPr>
                <w:rStyle w:val="afa"/>
                <w:rFonts w:ascii="Times New Roman" w:hAnsi="Times New Roman" w:cs="Times New Roman"/>
                <w:b w:val="0"/>
              </w:rPr>
            </w:pPr>
          </w:p>
        </w:tc>
        <w:tc>
          <w:tcPr>
            <w:tcW w:w="1559" w:type="dxa"/>
            <w:vMerge w:val="restart"/>
          </w:tcPr>
          <w:p w:rsidR="00902D27" w:rsidRPr="00ED0281" w:rsidRDefault="00902D27" w:rsidP="00902D27">
            <w:pPr>
              <w:pStyle w:val="af7"/>
              <w:spacing w:line="276" w:lineRule="auto"/>
              <w:rPr>
                <w:rStyle w:val="afa"/>
                <w:rFonts w:ascii="Times New Roman" w:hAnsi="Times New Roman" w:cs="Times New Roman"/>
                <w:b w:val="0"/>
              </w:rPr>
            </w:pPr>
            <w:r w:rsidRPr="00ED0281">
              <w:rPr>
                <w:rStyle w:val="afa"/>
                <w:rFonts w:ascii="Times New Roman" w:hAnsi="Times New Roman" w:cs="Times New Roman"/>
                <w:b w:val="0"/>
              </w:rPr>
              <w:t xml:space="preserve">Общее </w:t>
            </w:r>
            <w:r w:rsidRPr="00ED0281">
              <w:rPr>
                <w:rStyle w:val="afa"/>
                <w:rFonts w:ascii="Times New Roman" w:hAnsi="Times New Roman" w:cs="Times New Roman"/>
                <w:b w:val="0"/>
              </w:rPr>
              <w:lastRenderedPageBreak/>
              <w:t>количество</w:t>
            </w:r>
          </w:p>
        </w:tc>
        <w:tc>
          <w:tcPr>
            <w:tcW w:w="3767" w:type="dxa"/>
            <w:gridSpan w:val="5"/>
          </w:tcPr>
          <w:p w:rsidR="00902D27" w:rsidRPr="00ED0281" w:rsidRDefault="00902D27" w:rsidP="00902D27">
            <w:pPr>
              <w:pStyle w:val="af7"/>
              <w:spacing w:line="276" w:lineRule="auto"/>
              <w:rPr>
                <w:rStyle w:val="afa"/>
                <w:rFonts w:ascii="Times New Roman" w:hAnsi="Times New Roman" w:cs="Times New Roman"/>
                <w:b w:val="0"/>
              </w:rPr>
            </w:pPr>
            <w:r w:rsidRPr="00ED0281">
              <w:rPr>
                <w:rStyle w:val="afa"/>
                <w:rFonts w:ascii="Times New Roman" w:hAnsi="Times New Roman" w:cs="Times New Roman"/>
                <w:b w:val="0"/>
              </w:rPr>
              <w:lastRenderedPageBreak/>
              <w:t>Из них</w:t>
            </w:r>
          </w:p>
        </w:tc>
        <w:tc>
          <w:tcPr>
            <w:tcW w:w="2720" w:type="dxa"/>
            <w:vMerge/>
          </w:tcPr>
          <w:p w:rsidR="00902D27" w:rsidRPr="00ED0281" w:rsidRDefault="00902D27" w:rsidP="00902D27">
            <w:pPr>
              <w:pStyle w:val="af7"/>
              <w:spacing w:line="276" w:lineRule="auto"/>
              <w:rPr>
                <w:rStyle w:val="afa"/>
                <w:rFonts w:ascii="Times New Roman" w:hAnsi="Times New Roman" w:cs="Times New Roman"/>
                <w:b w:val="0"/>
              </w:rPr>
            </w:pPr>
          </w:p>
        </w:tc>
      </w:tr>
      <w:tr w:rsidR="00902D27" w:rsidRPr="00ED0281" w:rsidTr="00902D27">
        <w:tc>
          <w:tcPr>
            <w:tcW w:w="675" w:type="dxa"/>
            <w:vMerge/>
          </w:tcPr>
          <w:p w:rsidR="00902D27" w:rsidRPr="00ED0281" w:rsidRDefault="00902D27" w:rsidP="00902D27">
            <w:pPr>
              <w:pStyle w:val="af7"/>
              <w:spacing w:line="276" w:lineRule="auto"/>
              <w:rPr>
                <w:rStyle w:val="afa"/>
                <w:rFonts w:ascii="Times New Roman" w:hAnsi="Times New Roman" w:cs="Times New Roman"/>
                <w:b w:val="0"/>
              </w:rPr>
            </w:pPr>
          </w:p>
        </w:tc>
        <w:tc>
          <w:tcPr>
            <w:tcW w:w="6667" w:type="dxa"/>
            <w:vMerge/>
          </w:tcPr>
          <w:p w:rsidR="00902D27" w:rsidRPr="00ED0281" w:rsidRDefault="00902D27" w:rsidP="00902D27">
            <w:pPr>
              <w:pStyle w:val="af7"/>
              <w:spacing w:line="276" w:lineRule="auto"/>
              <w:rPr>
                <w:rStyle w:val="afa"/>
                <w:rFonts w:ascii="Times New Roman" w:hAnsi="Times New Roman" w:cs="Times New Roman"/>
                <w:b w:val="0"/>
              </w:rPr>
            </w:pPr>
          </w:p>
        </w:tc>
        <w:tc>
          <w:tcPr>
            <w:tcW w:w="1559" w:type="dxa"/>
            <w:vMerge/>
          </w:tcPr>
          <w:p w:rsidR="00902D27" w:rsidRPr="00ED0281" w:rsidRDefault="00902D27" w:rsidP="00902D27">
            <w:pPr>
              <w:pStyle w:val="af7"/>
              <w:spacing w:line="276" w:lineRule="auto"/>
              <w:rPr>
                <w:rStyle w:val="afa"/>
                <w:rFonts w:ascii="Times New Roman" w:hAnsi="Times New Roman" w:cs="Times New Roman"/>
                <w:b w:val="0"/>
              </w:rPr>
            </w:pPr>
          </w:p>
        </w:tc>
        <w:tc>
          <w:tcPr>
            <w:tcW w:w="1417" w:type="dxa"/>
            <w:gridSpan w:val="2"/>
          </w:tcPr>
          <w:p w:rsidR="00902D27" w:rsidRPr="00ED0281" w:rsidRDefault="00902D27" w:rsidP="00902D27">
            <w:pPr>
              <w:pStyle w:val="af7"/>
              <w:spacing w:line="276" w:lineRule="auto"/>
              <w:rPr>
                <w:rStyle w:val="afa"/>
                <w:rFonts w:ascii="Times New Roman" w:hAnsi="Times New Roman" w:cs="Times New Roman"/>
                <w:b w:val="0"/>
              </w:rPr>
            </w:pPr>
            <w:r w:rsidRPr="00ED0281">
              <w:rPr>
                <w:rStyle w:val="afa"/>
                <w:rFonts w:ascii="Times New Roman" w:hAnsi="Times New Roman" w:cs="Times New Roman"/>
                <w:b w:val="0"/>
              </w:rPr>
              <w:t>Контрольные работы</w:t>
            </w:r>
          </w:p>
        </w:tc>
        <w:tc>
          <w:tcPr>
            <w:tcW w:w="1276" w:type="dxa"/>
          </w:tcPr>
          <w:p w:rsidR="00902D27" w:rsidRPr="00ED0281" w:rsidRDefault="00902D27" w:rsidP="00902D27">
            <w:pPr>
              <w:pStyle w:val="af7"/>
              <w:spacing w:line="276" w:lineRule="auto"/>
              <w:rPr>
                <w:rStyle w:val="afa"/>
                <w:rFonts w:ascii="Times New Roman" w:hAnsi="Times New Roman" w:cs="Times New Roman"/>
                <w:b w:val="0"/>
              </w:rPr>
            </w:pPr>
            <w:proofErr w:type="spellStart"/>
            <w:proofErr w:type="gramStart"/>
            <w:r w:rsidRPr="00ED0281">
              <w:rPr>
                <w:rStyle w:val="afa"/>
                <w:rFonts w:ascii="Times New Roman" w:hAnsi="Times New Roman" w:cs="Times New Roman"/>
                <w:b w:val="0"/>
              </w:rPr>
              <w:t>Практи-ческие</w:t>
            </w:r>
            <w:proofErr w:type="spellEnd"/>
            <w:proofErr w:type="gramEnd"/>
            <w:r w:rsidRPr="00ED0281">
              <w:rPr>
                <w:rStyle w:val="afa"/>
                <w:rFonts w:ascii="Times New Roman" w:hAnsi="Times New Roman" w:cs="Times New Roman"/>
                <w:b w:val="0"/>
              </w:rPr>
              <w:t xml:space="preserve"> работы</w:t>
            </w:r>
          </w:p>
        </w:tc>
        <w:tc>
          <w:tcPr>
            <w:tcW w:w="1074" w:type="dxa"/>
            <w:gridSpan w:val="2"/>
          </w:tcPr>
          <w:p w:rsidR="00902D27" w:rsidRPr="00ED0281" w:rsidRDefault="00902D27" w:rsidP="00902D27">
            <w:pPr>
              <w:pStyle w:val="af7"/>
              <w:spacing w:line="276" w:lineRule="auto"/>
              <w:rPr>
                <w:rStyle w:val="afa"/>
                <w:rFonts w:ascii="Times New Roman" w:hAnsi="Times New Roman" w:cs="Times New Roman"/>
                <w:b w:val="0"/>
              </w:rPr>
            </w:pPr>
            <w:r w:rsidRPr="00ED0281">
              <w:rPr>
                <w:rStyle w:val="afa"/>
                <w:rFonts w:ascii="Times New Roman" w:hAnsi="Times New Roman" w:cs="Times New Roman"/>
                <w:b w:val="0"/>
              </w:rPr>
              <w:t>Развитие речи</w:t>
            </w:r>
          </w:p>
        </w:tc>
        <w:tc>
          <w:tcPr>
            <w:tcW w:w="2720" w:type="dxa"/>
            <w:vMerge/>
          </w:tcPr>
          <w:p w:rsidR="00902D27" w:rsidRPr="00ED0281" w:rsidRDefault="00902D27" w:rsidP="00902D27">
            <w:pPr>
              <w:pStyle w:val="af7"/>
              <w:spacing w:line="276" w:lineRule="auto"/>
              <w:rPr>
                <w:rStyle w:val="afa"/>
                <w:rFonts w:ascii="Times New Roman" w:hAnsi="Times New Roman" w:cs="Times New Roman"/>
                <w:b w:val="0"/>
              </w:rPr>
            </w:pPr>
          </w:p>
        </w:tc>
      </w:tr>
      <w:tr w:rsidR="00902D27" w:rsidRPr="00ED0281" w:rsidTr="00902D27">
        <w:tc>
          <w:tcPr>
            <w:tcW w:w="15388" w:type="dxa"/>
            <w:gridSpan w:val="9"/>
          </w:tcPr>
          <w:p w:rsidR="00902D27" w:rsidRPr="00CE5812" w:rsidRDefault="00902D27" w:rsidP="00902D27">
            <w:pPr>
              <w:pStyle w:val="af7"/>
              <w:spacing w:line="276" w:lineRule="auto"/>
              <w:jc w:val="center"/>
              <w:rPr>
                <w:rStyle w:val="afa"/>
                <w:rFonts w:ascii="Times New Roman" w:hAnsi="Times New Roman" w:cs="Times New Roman"/>
              </w:rPr>
            </w:pPr>
            <w:r w:rsidRPr="00CE5812">
              <w:rPr>
                <w:rStyle w:val="afa"/>
                <w:rFonts w:ascii="Times New Roman" w:hAnsi="Times New Roman" w:cs="Times New Roman"/>
              </w:rPr>
              <w:lastRenderedPageBreak/>
              <w:t xml:space="preserve">Раздел 1. </w:t>
            </w:r>
            <w:r>
              <w:rPr>
                <w:rStyle w:val="afa"/>
                <w:rFonts w:ascii="Times New Roman" w:hAnsi="Times New Roman" w:cs="Times New Roman"/>
              </w:rPr>
              <w:t>Россия — Р</w:t>
            </w:r>
            <w:r w:rsidRPr="00CE5812">
              <w:rPr>
                <w:rStyle w:val="afa"/>
                <w:rFonts w:ascii="Times New Roman" w:hAnsi="Times New Roman" w:cs="Times New Roman"/>
              </w:rPr>
              <w:t>одина моя</w:t>
            </w:r>
          </w:p>
        </w:tc>
      </w:tr>
      <w:tr w:rsidR="00902D27" w:rsidRPr="00ED0281" w:rsidTr="00902D27">
        <w:tc>
          <w:tcPr>
            <w:tcW w:w="675" w:type="dxa"/>
          </w:tcPr>
          <w:p w:rsidR="00902D27" w:rsidRPr="00ED0281" w:rsidRDefault="00902D27" w:rsidP="00902D27">
            <w:pPr>
              <w:pStyle w:val="af7"/>
              <w:spacing w:line="276" w:lineRule="auto"/>
              <w:rPr>
                <w:rStyle w:val="afa"/>
                <w:rFonts w:ascii="Times New Roman" w:hAnsi="Times New Roman" w:cs="Times New Roman"/>
                <w:b w:val="0"/>
              </w:rPr>
            </w:pPr>
            <w:r w:rsidRPr="00ED0281">
              <w:rPr>
                <w:rStyle w:val="afa"/>
                <w:rFonts w:ascii="Times New Roman" w:hAnsi="Times New Roman" w:cs="Times New Roman"/>
                <w:b w:val="0"/>
              </w:rPr>
              <w:t>1.1</w:t>
            </w:r>
          </w:p>
        </w:tc>
        <w:tc>
          <w:tcPr>
            <w:tcW w:w="6667" w:type="dxa"/>
          </w:tcPr>
          <w:p w:rsidR="00902D27" w:rsidRPr="00CE5812" w:rsidRDefault="00902D27" w:rsidP="00902D27">
            <w:pPr>
              <w:pStyle w:val="af7"/>
              <w:spacing w:line="276" w:lineRule="auto"/>
              <w:rPr>
                <w:rStyle w:val="afa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CE5812">
              <w:rPr>
                <w:rStyle w:val="afa"/>
                <w:rFonts w:ascii="Times New Roman" w:hAnsi="Times New Roman" w:cs="Times New Roman"/>
                <w:b w:val="0"/>
                <w:sz w:val="24"/>
                <w:szCs w:val="24"/>
              </w:rPr>
              <w:t>Преданья старины глубокой</w:t>
            </w:r>
          </w:p>
        </w:tc>
        <w:tc>
          <w:tcPr>
            <w:tcW w:w="1559" w:type="dxa"/>
          </w:tcPr>
          <w:p w:rsidR="00902D27" w:rsidRPr="00ED0281" w:rsidRDefault="00902D27" w:rsidP="00902D27">
            <w:pPr>
              <w:pStyle w:val="af7"/>
              <w:spacing w:line="276" w:lineRule="auto"/>
              <w:jc w:val="center"/>
              <w:rPr>
                <w:rStyle w:val="afa"/>
                <w:rFonts w:ascii="Times New Roman" w:hAnsi="Times New Roman" w:cs="Times New Roman"/>
                <w:b w:val="0"/>
              </w:rPr>
            </w:pPr>
            <w:r>
              <w:rPr>
                <w:rStyle w:val="afa"/>
                <w:rFonts w:ascii="Times New Roman" w:hAnsi="Times New Roman" w:cs="Times New Roman"/>
                <w:b w:val="0"/>
              </w:rPr>
              <w:t>3</w:t>
            </w:r>
          </w:p>
        </w:tc>
        <w:tc>
          <w:tcPr>
            <w:tcW w:w="1417" w:type="dxa"/>
            <w:gridSpan w:val="2"/>
          </w:tcPr>
          <w:p w:rsidR="00902D27" w:rsidRPr="00ED0281" w:rsidRDefault="00902D27" w:rsidP="00902D27">
            <w:pPr>
              <w:pStyle w:val="af7"/>
              <w:spacing w:line="276" w:lineRule="auto"/>
              <w:rPr>
                <w:rStyle w:val="afa"/>
                <w:rFonts w:ascii="Times New Roman" w:hAnsi="Times New Roman" w:cs="Times New Roman"/>
                <w:b w:val="0"/>
              </w:rPr>
            </w:pPr>
          </w:p>
        </w:tc>
        <w:tc>
          <w:tcPr>
            <w:tcW w:w="1276" w:type="dxa"/>
          </w:tcPr>
          <w:p w:rsidR="00902D27" w:rsidRPr="00ED0281" w:rsidRDefault="00902D27" w:rsidP="00902D27">
            <w:pPr>
              <w:pStyle w:val="af7"/>
              <w:spacing w:line="276" w:lineRule="auto"/>
              <w:rPr>
                <w:rStyle w:val="afa"/>
                <w:rFonts w:ascii="Times New Roman" w:hAnsi="Times New Roman" w:cs="Times New Roman"/>
                <w:b w:val="0"/>
              </w:rPr>
            </w:pPr>
          </w:p>
        </w:tc>
        <w:tc>
          <w:tcPr>
            <w:tcW w:w="1074" w:type="dxa"/>
            <w:gridSpan w:val="2"/>
          </w:tcPr>
          <w:p w:rsidR="00902D27" w:rsidRPr="00ED0281" w:rsidRDefault="00902D27" w:rsidP="00902D27">
            <w:pPr>
              <w:pStyle w:val="af7"/>
              <w:spacing w:line="276" w:lineRule="auto"/>
              <w:rPr>
                <w:rStyle w:val="afa"/>
                <w:rFonts w:ascii="Times New Roman" w:hAnsi="Times New Roman" w:cs="Times New Roman"/>
                <w:b w:val="0"/>
              </w:rPr>
            </w:pPr>
          </w:p>
        </w:tc>
        <w:tc>
          <w:tcPr>
            <w:tcW w:w="2720" w:type="dxa"/>
          </w:tcPr>
          <w:p w:rsidR="00902D27" w:rsidRPr="00ED0281" w:rsidRDefault="00795673" w:rsidP="00902D27">
            <w:pPr>
              <w:pStyle w:val="af7"/>
              <w:spacing w:line="276" w:lineRule="auto"/>
              <w:rPr>
                <w:rStyle w:val="afa"/>
                <w:rFonts w:ascii="Times New Roman" w:hAnsi="Times New Roman" w:cs="Times New Roman"/>
                <w:b w:val="0"/>
              </w:rPr>
            </w:pPr>
            <w:hyperlink r:id="rId54" w:history="1">
              <w:r w:rsidR="00902D27" w:rsidRPr="00ED0281">
                <w:rPr>
                  <w:rStyle w:val="afa"/>
                  <w:rFonts w:ascii="Times New Roman" w:hAnsi="Times New Roman" w:cs="Times New Roman"/>
                  <w:b w:val="0"/>
                </w:rPr>
                <w:t>https://rosuchebnik.ru</w:t>
              </w:r>
            </w:hyperlink>
            <w:r w:rsidR="00902D27">
              <w:rPr>
                <w:rStyle w:val="afa"/>
                <w:rFonts w:ascii="Times New Roman" w:hAnsi="Times New Roman" w:cs="Times New Roman"/>
                <w:b w:val="0"/>
              </w:rPr>
              <w:t xml:space="preserve"> </w:t>
            </w:r>
            <w:r w:rsidR="00902D27" w:rsidRPr="00ED0281">
              <w:rPr>
                <w:rStyle w:val="afa"/>
                <w:rFonts w:ascii="Times New Roman" w:hAnsi="Times New Roman" w:cs="Times New Roman"/>
                <w:b w:val="0"/>
              </w:rPr>
              <w:t xml:space="preserve"> </w:t>
            </w:r>
            <w:r w:rsidR="00902D27">
              <w:rPr>
                <w:rStyle w:val="afa"/>
                <w:rFonts w:ascii="Times New Roman" w:hAnsi="Times New Roman" w:cs="Times New Roman"/>
                <w:b w:val="0"/>
              </w:rPr>
              <w:t xml:space="preserve"> </w:t>
            </w:r>
          </w:p>
        </w:tc>
      </w:tr>
      <w:tr w:rsidR="00902D27" w:rsidRPr="00ED0281" w:rsidTr="00902D27">
        <w:tc>
          <w:tcPr>
            <w:tcW w:w="675" w:type="dxa"/>
          </w:tcPr>
          <w:p w:rsidR="00902D27" w:rsidRPr="00ED0281" w:rsidRDefault="00902D27" w:rsidP="00902D27">
            <w:pPr>
              <w:pStyle w:val="af7"/>
              <w:spacing w:line="276" w:lineRule="auto"/>
              <w:rPr>
                <w:rStyle w:val="afa"/>
                <w:rFonts w:ascii="Times New Roman" w:hAnsi="Times New Roman" w:cs="Times New Roman"/>
                <w:b w:val="0"/>
              </w:rPr>
            </w:pPr>
            <w:r>
              <w:rPr>
                <w:rStyle w:val="afa"/>
                <w:rFonts w:ascii="Times New Roman" w:hAnsi="Times New Roman" w:cs="Times New Roman"/>
                <w:b w:val="0"/>
              </w:rPr>
              <w:t>1.2</w:t>
            </w:r>
          </w:p>
        </w:tc>
        <w:tc>
          <w:tcPr>
            <w:tcW w:w="6667" w:type="dxa"/>
          </w:tcPr>
          <w:p w:rsidR="00902D27" w:rsidRPr="00CE5812" w:rsidRDefault="00902D27" w:rsidP="00902D27">
            <w:pPr>
              <w:pStyle w:val="TableParagraph"/>
              <w:spacing w:before="59" w:line="256" w:lineRule="auto"/>
              <w:ind w:left="0"/>
              <w:rPr>
                <w:rStyle w:val="afa"/>
                <w:b w:val="0"/>
                <w:sz w:val="24"/>
                <w:szCs w:val="24"/>
              </w:rPr>
            </w:pPr>
            <w:r w:rsidRPr="00CE5812">
              <w:rPr>
                <w:rStyle w:val="afa"/>
                <w:b w:val="0"/>
                <w:sz w:val="24"/>
                <w:szCs w:val="24"/>
              </w:rPr>
              <w:t>Города земли  русской</w:t>
            </w:r>
          </w:p>
        </w:tc>
        <w:tc>
          <w:tcPr>
            <w:tcW w:w="1559" w:type="dxa"/>
          </w:tcPr>
          <w:p w:rsidR="00902D27" w:rsidRDefault="00902D27" w:rsidP="00902D27">
            <w:pPr>
              <w:pStyle w:val="af7"/>
              <w:spacing w:line="276" w:lineRule="auto"/>
              <w:jc w:val="center"/>
              <w:rPr>
                <w:rStyle w:val="afa"/>
                <w:rFonts w:ascii="Times New Roman" w:hAnsi="Times New Roman" w:cs="Times New Roman"/>
                <w:b w:val="0"/>
              </w:rPr>
            </w:pPr>
            <w:r>
              <w:rPr>
                <w:rStyle w:val="afa"/>
                <w:rFonts w:ascii="Times New Roman" w:hAnsi="Times New Roman" w:cs="Times New Roman"/>
                <w:b w:val="0"/>
              </w:rPr>
              <w:t>3</w:t>
            </w:r>
          </w:p>
        </w:tc>
        <w:tc>
          <w:tcPr>
            <w:tcW w:w="1417" w:type="dxa"/>
            <w:gridSpan w:val="2"/>
          </w:tcPr>
          <w:p w:rsidR="00902D27" w:rsidRPr="00ED0281" w:rsidRDefault="00902D27" w:rsidP="00902D27">
            <w:pPr>
              <w:pStyle w:val="af7"/>
              <w:spacing w:line="276" w:lineRule="auto"/>
              <w:rPr>
                <w:rStyle w:val="afa"/>
                <w:rFonts w:ascii="Times New Roman" w:hAnsi="Times New Roman" w:cs="Times New Roman"/>
                <w:b w:val="0"/>
              </w:rPr>
            </w:pPr>
          </w:p>
        </w:tc>
        <w:tc>
          <w:tcPr>
            <w:tcW w:w="1276" w:type="dxa"/>
          </w:tcPr>
          <w:p w:rsidR="00902D27" w:rsidRPr="00ED0281" w:rsidRDefault="00902D27" w:rsidP="00902D27">
            <w:pPr>
              <w:pStyle w:val="af7"/>
              <w:spacing w:line="276" w:lineRule="auto"/>
              <w:rPr>
                <w:rStyle w:val="afa"/>
                <w:rFonts w:ascii="Times New Roman" w:hAnsi="Times New Roman" w:cs="Times New Roman"/>
                <w:b w:val="0"/>
              </w:rPr>
            </w:pPr>
          </w:p>
        </w:tc>
        <w:tc>
          <w:tcPr>
            <w:tcW w:w="1074" w:type="dxa"/>
            <w:gridSpan w:val="2"/>
          </w:tcPr>
          <w:p w:rsidR="00902D27" w:rsidRPr="00ED0281" w:rsidRDefault="00902D27" w:rsidP="00902D27">
            <w:pPr>
              <w:pStyle w:val="af7"/>
              <w:spacing w:line="276" w:lineRule="auto"/>
              <w:rPr>
                <w:rStyle w:val="afa"/>
                <w:rFonts w:ascii="Times New Roman" w:hAnsi="Times New Roman" w:cs="Times New Roman"/>
                <w:b w:val="0"/>
              </w:rPr>
            </w:pPr>
          </w:p>
        </w:tc>
        <w:tc>
          <w:tcPr>
            <w:tcW w:w="2720" w:type="dxa"/>
          </w:tcPr>
          <w:p w:rsidR="00902D27" w:rsidRPr="00ED0281" w:rsidRDefault="00795673" w:rsidP="00902D27">
            <w:pPr>
              <w:pStyle w:val="af7"/>
              <w:spacing w:line="276" w:lineRule="auto"/>
              <w:rPr>
                <w:rStyle w:val="afa"/>
                <w:rFonts w:ascii="Times New Roman" w:hAnsi="Times New Roman" w:cs="Times New Roman"/>
                <w:b w:val="0"/>
              </w:rPr>
            </w:pPr>
            <w:hyperlink r:id="rId55" w:history="1">
              <w:r w:rsidR="00902D27" w:rsidRPr="00ED0281">
                <w:rPr>
                  <w:rStyle w:val="afa"/>
                  <w:rFonts w:ascii="Times New Roman" w:hAnsi="Times New Roman" w:cs="Times New Roman"/>
                  <w:b w:val="0"/>
                </w:rPr>
                <w:t>https://rosuchebnik.ru</w:t>
              </w:r>
            </w:hyperlink>
          </w:p>
        </w:tc>
      </w:tr>
      <w:tr w:rsidR="00902D27" w:rsidRPr="00ED0281" w:rsidTr="00902D27">
        <w:tc>
          <w:tcPr>
            <w:tcW w:w="675" w:type="dxa"/>
          </w:tcPr>
          <w:p w:rsidR="00902D27" w:rsidRPr="00ED0281" w:rsidRDefault="00902D27" w:rsidP="00902D27">
            <w:pPr>
              <w:pStyle w:val="af7"/>
              <w:spacing w:line="276" w:lineRule="auto"/>
              <w:rPr>
                <w:rStyle w:val="afa"/>
                <w:rFonts w:ascii="Times New Roman" w:hAnsi="Times New Roman" w:cs="Times New Roman"/>
                <w:b w:val="0"/>
              </w:rPr>
            </w:pPr>
            <w:r>
              <w:rPr>
                <w:rStyle w:val="afa"/>
                <w:rFonts w:ascii="Times New Roman" w:hAnsi="Times New Roman" w:cs="Times New Roman"/>
                <w:b w:val="0"/>
              </w:rPr>
              <w:t>1.3</w:t>
            </w:r>
          </w:p>
        </w:tc>
        <w:tc>
          <w:tcPr>
            <w:tcW w:w="6667" w:type="dxa"/>
          </w:tcPr>
          <w:p w:rsidR="00902D27" w:rsidRPr="00CE5812" w:rsidRDefault="00902D27" w:rsidP="00902D27">
            <w:pPr>
              <w:pStyle w:val="af7"/>
              <w:spacing w:line="276" w:lineRule="auto"/>
              <w:rPr>
                <w:rStyle w:val="afa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CE5812">
              <w:rPr>
                <w:rStyle w:val="afa"/>
                <w:rFonts w:ascii="Times New Roman" w:hAnsi="Times New Roman" w:cs="Times New Roman"/>
                <w:b w:val="0"/>
                <w:sz w:val="24"/>
                <w:szCs w:val="24"/>
              </w:rPr>
              <w:t>Родные просторы</w:t>
            </w:r>
          </w:p>
        </w:tc>
        <w:tc>
          <w:tcPr>
            <w:tcW w:w="1559" w:type="dxa"/>
          </w:tcPr>
          <w:p w:rsidR="00902D27" w:rsidRDefault="00902D27" w:rsidP="00902D27">
            <w:pPr>
              <w:pStyle w:val="af7"/>
              <w:spacing w:line="276" w:lineRule="auto"/>
              <w:jc w:val="center"/>
              <w:rPr>
                <w:rStyle w:val="afa"/>
                <w:rFonts w:ascii="Times New Roman" w:hAnsi="Times New Roman" w:cs="Times New Roman"/>
                <w:b w:val="0"/>
              </w:rPr>
            </w:pPr>
            <w:r>
              <w:rPr>
                <w:rStyle w:val="afa"/>
                <w:rFonts w:ascii="Times New Roman" w:hAnsi="Times New Roman" w:cs="Times New Roman"/>
                <w:b w:val="0"/>
              </w:rPr>
              <w:t>2</w:t>
            </w:r>
          </w:p>
        </w:tc>
        <w:tc>
          <w:tcPr>
            <w:tcW w:w="1417" w:type="dxa"/>
            <w:gridSpan w:val="2"/>
          </w:tcPr>
          <w:p w:rsidR="00902D27" w:rsidRPr="00ED0281" w:rsidRDefault="00902D27" w:rsidP="00902D27">
            <w:pPr>
              <w:pStyle w:val="af7"/>
              <w:spacing w:line="276" w:lineRule="auto"/>
              <w:rPr>
                <w:rStyle w:val="afa"/>
                <w:rFonts w:ascii="Times New Roman" w:hAnsi="Times New Roman" w:cs="Times New Roman"/>
                <w:b w:val="0"/>
              </w:rPr>
            </w:pPr>
          </w:p>
        </w:tc>
        <w:tc>
          <w:tcPr>
            <w:tcW w:w="1276" w:type="dxa"/>
          </w:tcPr>
          <w:p w:rsidR="00902D27" w:rsidRPr="00ED0281" w:rsidRDefault="00902D27" w:rsidP="00902D27">
            <w:pPr>
              <w:pStyle w:val="af7"/>
              <w:spacing w:line="276" w:lineRule="auto"/>
              <w:rPr>
                <w:rStyle w:val="afa"/>
                <w:rFonts w:ascii="Times New Roman" w:hAnsi="Times New Roman" w:cs="Times New Roman"/>
                <w:b w:val="0"/>
              </w:rPr>
            </w:pPr>
          </w:p>
        </w:tc>
        <w:tc>
          <w:tcPr>
            <w:tcW w:w="1074" w:type="dxa"/>
            <w:gridSpan w:val="2"/>
          </w:tcPr>
          <w:p w:rsidR="00902D27" w:rsidRPr="00ED0281" w:rsidRDefault="00902D27" w:rsidP="00902D27">
            <w:pPr>
              <w:pStyle w:val="af7"/>
              <w:spacing w:line="276" w:lineRule="auto"/>
              <w:rPr>
                <w:rStyle w:val="afa"/>
                <w:rFonts w:ascii="Times New Roman" w:hAnsi="Times New Roman" w:cs="Times New Roman"/>
                <w:b w:val="0"/>
              </w:rPr>
            </w:pPr>
          </w:p>
        </w:tc>
        <w:tc>
          <w:tcPr>
            <w:tcW w:w="2720" w:type="dxa"/>
          </w:tcPr>
          <w:p w:rsidR="00902D27" w:rsidRPr="00ED0281" w:rsidRDefault="00795673" w:rsidP="00902D27">
            <w:pPr>
              <w:pStyle w:val="af7"/>
              <w:spacing w:line="276" w:lineRule="auto"/>
              <w:rPr>
                <w:rStyle w:val="afa"/>
                <w:rFonts w:ascii="Times New Roman" w:hAnsi="Times New Roman" w:cs="Times New Roman"/>
                <w:b w:val="0"/>
              </w:rPr>
            </w:pPr>
            <w:hyperlink r:id="rId56" w:history="1">
              <w:r w:rsidR="00902D27" w:rsidRPr="00ED0281">
                <w:rPr>
                  <w:rStyle w:val="afa"/>
                  <w:rFonts w:ascii="Times New Roman" w:hAnsi="Times New Roman" w:cs="Times New Roman"/>
                  <w:b w:val="0"/>
                </w:rPr>
                <w:t>https://rosuchebnik.ru</w:t>
              </w:r>
            </w:hyperlink>
          </w:p>
        </w:tc>
      </w:tr>
      <w:tr w:rsidR="00902D27" w:rsidRPr="00ED0281" w:rsidTr="00902D27">
        <w:tc>
          <w:tcPr>
            <w:tcW w:w="7342" w:type="dxa"/>
            <w:gridSpan w:val="2"/>
          </w:tcPr>
          <w:p w:rsidR="00902D27" w:rsidRPr="00ED0281" w:rsidRDefault="00902D27" w:rsidP="00902D27">
            <w:pPr>
              <w:pStyle w:val="af7"/>
              <w:spacing w:line="276" w:lineRule="auto"/>
              <w:rPr>
                <w:rStyle w:val="afa"/>
                <w:rFonts w:ascii="Times New Roman" w:hAnsi="Times New Roman" w:cs="Times New Roman"/>
                <w:b w:val="0"/>
              </w:rPr>
            </w:pPr>
            <w:r w:rsidRPr="00ED0281">
              <w:rPr>
                <w:rStyle w:val="afa"/>
                <w:rFonts w:ascii="Times New Roman" w:hAnsi="Times New Roman" w:cs="Times New Roman"/>
                <w:b w:val="0"/>
              </w:rPr>
              <w:t>Итого по разделу</w:t>
            </w:r>
          </w:p>
        </w:tc>
        <w:tc>
          <w:tcPr>
            <w:tcW w:w="1559" w:type="dxa"/>
          </w:tcPr>
          <w:p w:rsidR="00902D27" w:rsidRPr="00ED0281" w:rsidRDefault="00902D27" w:rsidP="00902D27">
            <w:pPr>
              <w:pStyle w:val="af7"/>
              <w:spacing w:line="276" w:lineRule="auto"/>
              <w:jc w:val="center"/>
              <w:rPr>
                <w:rStyle w:val="afa"/>
                <w:rFonts w:ascii="Times New Roman" w:hAnsi="Times New Roman" w:cs="Times New Roman"/>
                <w:b w:val="0"/>
              </w:rPr>
            </w:pPr>
            <w:r>
              <w:rPr>
                <w:rStyle w:val="afa"/>
                <w:rFonts w:ascii="Times New Roman" w:hAnsi="Times New Roman" w:cs="Times New Roman"/>
                <w:b w:val="0"/>
              </w:rPr>
              <w:t>8</w:t>
            </w:r>
          </w:p>
        </w:tc>
        <w:tc>
          <w:tcPr>
            <w:tcW w:w="6487" w:type="dxa"/>
            <w:gridSpan w:val="6"/>
          </w:tcPr>
          <w:p w:rsidR="00902D27" w:rsidRPr="00ED0281" w:rsidRDefault="00902D27" w:rsidP="00902D27">
            <w:pPr>
              <w:pStyle w:val="af7"/>
              <w:spacing w:line="276" w:lineRule="auto"/>
              <w:rPr>
                <w:rStyle w:val="afa"/>
                <w:rFonts w:ascii="Times New Roman" w:hAnsi="Times New Roman" w:cs="Times New Roman"/>
                <w:b w:val="0"/>
              </w:rPr>
            </w:pPr>
          </w:p>
        </w:tc>
      </w:tr>
      <w:tr w:rsidR="00902D27" w:rsidRPr="00ED0281" w:rsidTr="00902D27">
        <w:tc>
          <w:tcPr>
            <w:tcW w:w="15388" w:type="dxa"/>
            <w:gridSpan w:val="9"/>
          </w:tcPr>
          <w:p w:rsidR="00902D27" w:rsidRPr="00CE5812" w:rsidRDefault="00902D27" w:rsidP="00902D27">
            <w:pPr>
              <w:pStyle w:val="af7"/>
              <w:spacing w:line="276" w:lineRule="auto"/>
              <w:jc w:val="center"/>
              <w:rPr>
                <w:rStyle w:val="afa"/>
                <w:rFonts w:ascii="Times New Roman" w:hAnsi="Times New Roman" w:cs="Times New Roman"/>
              </w:rPr>
            </w:pPr>
            <w:r w:rsidRPr="00CE5812">
              <w:rPr>
                <w:rStyle w:val="afa"/>
                <w:rFonts w:ascii="Times New Roman" w:hAnsi="Times New Roman" w:cs="Times New Roman"/>
              </w:rPr>
              <w:t xml:space="preserve">Раздел 2. </w:t>
            </w:r>
            <w:r>
              <w:rPr>
                <w:rStyle w:val="afa"/>
                <w:rFonts w:ascii="Times New Roman" w:hAnsi="Times New Roman" w:cs="Times New Roman"/>
              </w:rPr>
              <w:t>Русские традиции</w:t>
            </w:r>
            <w:r w:rsidRPr="00CE5812">
              <w:rPr>
                <w:rStyle w:val="afa"/>
                <w:rFonts w:ascii="Times New Roman" w:hAnsi="Times New Roman" w:cs="Times New Roman"/>
              </w:rPr>
              <w:t>.</w:t>
            </w:r>
          </w:p>
        </w:tc>
      </w:tr>
      <w:tr w:rsidR="00902D27" w:rsidRPr="00ED0281" w:rsidTr="00902D27">
        <w:tc>
          <w:tcPr>
            <w:tcW w:w="675" w:type="dxa"/>
          </w:tcPr>
          <w:p w:rsidR="00902D27" w:rsidRPr="00ED0281" w:rsidRDefault="00902D27" w:rsidP="00902D27">
            <w:pPr>
              <w:pStyle w:val="af7"/>
              <w:spacing w:line="276" w:lineRule="auto"/>
              <w:rPr>
                <w:rStyle w:val="afa"/>
                <w:rFonts w:ascii="Times New Roman" w:hAnsi="Times New Roman" w:cs="Times New Roman"/>
                <w:b w:val="0"/>
              </w:rPr>
            </w:pPr>
            <w:r w:rsidRPr="00ED0281">
              <w:rPr>
                <w:rStyle w:val="afa"/>
                <w:rFonts w:ascii="Times New Roman" w:hAnsi="Times New Roman" w:cs="Times New Roman"/>
                <w:b w:val="0"/>
              </w:rPr>
              <w:t>2.1</w:t>
            </w:r>
          </w:p>
        </w:tc>
        <w:tc>
          <w:tcPr>
            <w:tcW w:w="6667" w:type="dxa"/>
          </w:tcPr>
          <w:p w:rsidR="00902D27" w:rsidRPr="00ED0281" w:rsidRDefault="00902D27" w:rsidP="00902D27">
            <w:pPr>
              <w:pStyle w:val="af7"/>
              <w:spacing w:line="276" w:lineRule="auto"/>
              <w:rPr>
                <w:rStyle w:val="afa"/>
                <w:rFonts w:ascii="Times New Roman" w:hAnsi="Times New Roman" w:cs="Times New Roman"/>
                <w:b w:val="0"/>
              </w:rPr>
            </w:pPr>
            <w:r>
              <w:rPr>
                <w:rStyle w:val="afa"/>
                <w:rFonts w:ascii="Times New Roman" w:hAnsi="Times New Roman" w:cs="Times New Roman"/>
                <w:b w:val="0"/>
              </w:rPr>
              <w:t>Праздники русского мира</w:t>
            </w:r>
          </w:p>
        </w:tc>
        <w:tc>
          <w:tcPr>
            <w:tcW w:w="1559" w:type="dxa"/>
          </w:tcPr>
          <w:p w:rsidR="00902D27" w:rsidRPr="00ED0281" w:rsidRDefault="00902D27" w:rsidP="00902D27">
            <w:pPr>
              <w:pStyle w:val="af7"/>
              <w:spacing w:line="276" w:lineRule="auto"/>
              <w:jc w:val="center"/>
              <w:rPr>
                <w:rStyle w:val="afa"/>
                <w:rFonts w:ascii="Times New Roman" w:hAnsi="Times New Roman" w:cs="Times New Roman"/>
                <w:b w:val="0"/>
              </w:rPr>
            </w:pPr>
            <w:r>
              <w:rPr>
                <w:rStyle w:val="afa"/>
                <w:rFonts w:ascii="Times New Roman" w:hAnsi="Times New Roman" w:cs="Times New Roman"/>
                <w:b w:val="0"/>
              </w:rPr>
              <w:t>4</w:t>
            </w:r>
          </w:p>
        </w:tc>
        <w:tc>
          <w:tcPr>
            <w:tcW w:w="1417" w:type="dxa"/>
            <w:gridSpan w:val="2"/>
          </w:tcPr>
          <w:p w:rsidR="00902D27" w:rsidRPr="00ED0281" w:rsidRDefault="00902D27" w:rsidP="00902D27">
            <w:pPr>
              <w:pStyle w:val="af7"/>
              <w:spacing w:line="276" w:lineRule="auto"/>
              <w:rPr>
                <w:rStyle w:val="afa"/>
                <w:rFonts w:ascii="Times New Roman" w:hAnsi="Times New Roman" w:cs="Times New Roman"/>
                <w:b w:val="0"/>
              </w:rPr>
            </w:pPr>
          </w:p>
        </w:tc>
        <w:tc>
          <w:tcPr>
            <w:tcW w:w="1276" w:type="dxa"/>
          </w:tcPr>
          <w:p w:rsidR="00902D27" w:rsidRPr="00ED0281" w:rsidRDefault="00902D27" w:rsidP="00902D27">
            <w:pPr>
              <w:pStyle w:val="af7"/>
              <w:spacing w:line="276" w:lineRule="auto"/>
              <w:rPr>
                <w:rStyle w:val="afa"/>
                <w:rFonts w:ascii="Times New Roman" w:hAnsi="Times New Roman" w:cs="Times New Roman"/>
                <w:b w:val="0"/>
              </w:rPr>
            </w:pPr>
          </w:p>
        </w:tc>
        <w:tc>
          <w:tcPr>
            <w:tcW w:w="1074" w:type="dxa"/>
            <w:gridSpan w:val="2"/>
          </w:tcPr>
          <w:p w:rsidR="00902D27" w:rsidRPr="00ED0281" w:rsidRDefault="00902D27" w:rsidP="00902D27">
            <w:pPr>
              <w:pStyle w:val="af7"/>
              <w:spacing w:line="276" w:lineRule="auto"/>
              <w:rPr>
                <w:rStyle w:val="afa"/>
                <w:rFonts w:ascii="Times New Roman" w:hAnsi="Times New Roman" w:cs="Times New Roman"/>
                <w:b w:val="0"/>
              </w:rPr>
            </w:pPr>
          </w:p>
        </w:tc>
        <w:tc>
          <w:tcPr>
            <w:tcW w:w="2720" w:type="dxa"/>
          </w:tcPr>
          <w:p w:rsidR="00902D27" w:rsidRPr="00ED0281" w:rsidRDefault="00795673" w:rsidP="00902D27">
            <w:pPr>
              <w:pStyle w:val="af7"/>
              <w:spacing w:line="276" w:lineRule="auto"/>
              <w:rPr>
                <w:rStyle w:val="afa"/>
                <w:rFonts w:ascii="Times New Roman" w:hAnsi="Times New Roman" w:cs="Times New Roman"/>
                <w:b w:val="0"/>
              </w:rPr>
            </w:pPr>
            <w:hyperlink r:id="rId57" w:history="1">
              <w:r w:rsidR="00902D27" w:rsidRPr="00ED0281">
                <w:rPr>
                  <w:rStyle w:val="afa"/>
                  <w:rFonts w:ascii="Times New Roman" w:hAnsi="Times New Roman" w:cs="Times New Roman"/>
                  <w:b w:val="0"/>
                </w:rPr>
                <w:t>https://rosuchebnik.ru</w:t>
              </w:r>
            </w:hyperlink>
            <w:r w:rsidR="00902D27" w:rsidRPr="00ED0281">
              <w:rPr>
                <w:rStyle w:val="afa"/>
                <w:rFonts w:ascii="Times New Roman" w:hAnsi="Times New Roman" w:cs="Times New Roman"/>
                <w:b w:val="0"/>
              </w:rPr>
              <w:t xml:space="preserve"> </w:t>
            </w:r>
          </w:p>
        </w:tc>
      </w:tr>
      <w:tr w:rsidR="00902D27" w:rsidRPr="00ED0281" w:rsidTr="00902D27">
        <w:tc>
          <w:tcPr>
            <w:tcW w:w="675" w:type="dxa"/>
          </w:tcPr>
          <w:p w:rsidR="00902D27" w:rsidRPr="00ED0281" w:rsidRDefault="00902D27" w:rsidP="00902D27">
            <w:pPr>
              <w:pStyle w:val="af7"/>
              <w:spacing w:line="276" w:lineRule="auto"/>
              <w:rPr>
                <w:rStyle w:val="afa"/>
                <w:rFonts w:ascii="Times New Roman" w:hAnsi="Times New Roman" w:cs="Times New Roman"/>
                <w:b w:val="0"/>
              </w:rPr>
            </w:pPr>
            <w:r>
              <w:rPr>
                <w:rStyle w:val="afa"/>
                <w:rFonts w:ascii="Times New Roman" w:hAnsi="Times New Roman" w:cs="Times New Roman"/>
                <w:b w:val="0"/>
              </w:rPr>
              <w:t>2.2</w:t>
            </w:r>
          </w:p>
        </w:tc>
        <w:tc>
          <w:tcPr>
            <w:tcW w:w="6667" w:type="dxa"/>
          </w:tcPr>
          <w:p w:rsidR="00902D27" w:rsidRDefault="00902D27" w:rsidP="00902D27">
            <w:pPr>
              <w:pStyle w:val="af7"/>
              <w:spacing w:line="276" w:lineRule="auto"/>
              <w:rPr>
                <w:rStyle w:val="afa"/>
                <w:rFonts w:ascii="Times New Roman" w:hAnsi="Times New Roman" w:cs="Times New Roman"/>
                <w:b w:val="0"/>
              </w:rPr>
            </w:pPr>
            <w:r>
              <w:rPr>
                <w:rStyle w:val="afa"/>
                <w:rFonts w:ascii="Times New Roman" w:hAnsi="Times New Roman" w:cs="Times New Roman"/>
                <w:b w:val="0"/>
              </w:rPr>
              <w:t>Тепло родного дома</w:t>
            </w:r>
          </w:p>
        </w:tc>
        <w:tc>
          <w:tcPr>
            <w:tcW w:w="1559" w:type="dxa"/>
          </w:tcPr>
          <w:p w:rsidR="00902D27" w:rsidRDefault="00902D27" w:rsidP="00902D27">
            <w:pPr>
              <w:pStyle w:val="af7"/>
              <w:spacing w:line="276" w:lineRule="auto"/>
              <w:jc w:val="center"/>
              <w:rPr>
                <w:rStyle w:val="afa"/>
                <w:rFonts w:ascii="Times New Roman" w:hAnsi="Times New Roman" w:cs="Times New Roman"/>
                <w:b w:val="0"/>
              </w:rPr>
            </w:pPr>
            <w:r>
              <w:rPr>
                <w:rStyle w:val="afa"/>
                <w:rFonts w:ascii="Times New Roman" w:hAnsi="Times New Roman" w:cs="Times New Roman"/>
                <w:b w:val="0"/>
              </w:rPr>
              <w:t>4</w:t>
            </w:r>
          </w:p>
        </w:tc>
        <w:tc>
          <w:tcPr>
            <w:tcW w:w="1417" w:type="dxa"/>
            <w:gridSpan w:val="2"/>
          </w:tcPr>
          <w:p w:rsidR="00902D27" w:rsidRPr="00ED0281" w:rsidRDefault="00795673" w:rsidP="00902D27">
            <w:pPr>
              <w:pStyle w:val="af7"/>
              <w:spacing w:line="276" w:lineRule="auto"/>
              <w:rPr>
                <w:rStyle w:val="afa"/>
                <w:rFonts w:ascii="Times New Roman" w:hAnsi="Times New Roman" w:cs="Times New Roman"/>
                <w:b w:val="0"/>
              </w:rPr>
            </w:pPr>
            <w:r>
              <w:rPr>
                <w:rStyle w:val="afa"/>
                <w:rFonts w:ascii="Times New Roman" w:hAnsi="Times New Roman" w:cs="Times New Roman"/>
                <w:b w:val="0"/>
              </w:rPr>
              <w:t>1</w:t>
            </w:r>
            <w:bookmarkStart w:id="7" w:name="_GoBack"/>
            <w:bookmarkEnd w:id="7"/>
          </w:p>
        </w:tc>
        <w:tc>
          <w:tcPr>
            <w:tcW w:w="1276" w:type="dxa"/>
          </w:tcPr>
          <w:p w:rsidR="00902D27" w:rsidRPr="00ED0281" w:rsidRDefault="00902D27" w:rsidP="00902D27">
            <w:pPr>
              <w:pStyle w:val="af7"/>
              <w:spacing w:line="276" w:lineRule="auto"/>
              <w:rPr>
                <w:rStyle w:val="afa"/>
                <w:rFonts w:ascii="Times New Roman" w:hAnsi="Times New Roman" w:cs="Times New Roman"/>
                <w:b w:val="0"/>
              </w:rPr>
            </w:pPr>
          </w:p>
        </w:tc>
        <w:tc>
          <w:tcPr>
            <w:tcW w:w="1074" w:type="dxa"/>
            <w:gridSpan w:val="2"/>
          </w:tcPr>
          <w:p w:rsidR="00902D27" w:rsidRPr="00ED0281" w:rsidRDefault="00902D27" w:rsidP="00902D27">
            <w:pPr>
              <w:pStyle w:val="af7"/>
              <w:spacing w:line="276" w:lineRule="auto"/>
              <w:rPr>
                <w:rStyle w:val="afa"/>
                <w:rFonts w:ascii="Times New Roman" w:hAnsi="Times New Roman" w:cs="Times New Roman"/>
                <w:b w:val="0"/>
              </w:rPr>
            </w:pPr>
          </w:p>
        </w:tc>
        <w:tc>
          <w:tcPr>
            <w:tcW w:w="2720" w:type="dxa"/>
          </w:tcPr>
          <w:p w:rsidR="00902D27" w:rsidRPr="00ED0281" w:rsidRDefault="00795673" w:rsidP="00902D27">
            <w:pPr>
              <w:pStyle w:val="af7"/>
              <w:spacing w:line="276" w:lineRule="auto"/>
              <w:rPr>
                <w:rStyle w:val="afa"/>
                <w:rFonts w:ascii="Times New Roman" w:hAnsi="Times New Roman" w:cs="Times New Roman"/>
                <w:b w:val="0"/>
              </w:rPr>
            </w:pPr>
            <w:hyperlink r:id="rId58" w:history="1">
              <w:r w:rsidR="00902D27" w:rsidRPr="00ED0281">
                <w:rPr>
                  <w:rStyle w:val="afa"/>
                  <w:rFonts w:ascii="Times New Roman" w:hAnsi="Times New Roman" w:cs="Times New Roman"/>
                  <w:b w:val="0"/>
                </w:rPr>
                <w:t>https://rosuchebnik.ru</w:t>
              </w:r>
            </w:hyperlink>
          </w:p>
        </w:tc>
      </w:tr>
      <w:tr w:rsidR="00902D27" w:rsidRPr="00ED0281" w:rsidTr="00902D27">
        <w:tc>
          <w:tcPr>
            <w:tcW w:w="7342" w:type="dxa"/>
            <w:gridSpan w:val="2"/>
          </w:tcPr>
          <w:p w:rsidR="00902D27" w:rsidRPr="00ED0281" w:rsidRDefault="00902D27" w:rsidP="00902D27">
            <w:pPr>
              <w:pStyle w:val="af7"/>
              <w:spacing w:line="276" w:lineRule="auto"/>
              <w:rPr>
                <w:rStyle w:val="afa"/>
                <w:rFonts w:ascii="Times New Roman" w:hAnsi="Times New Roman" w:cs="Times New Roman"/>
                <w:b w:val="0"/>
              </w:rPr>
            </w:pPr>
            <w:r w:rsidRPr="00ED0281">
              <w:rPr>
                <w:rStyle w:val="afa"/>
                <w:rFonts w:ascii="Times New Roman" w:hAnsi="Times New Roman" w:cs="Times New Roman"/>
                <w:b w:val="0"/>
              </w:rPr>
              <w:t>Итого по разделу</w:t>
            </w:r>
          </w:p>
        </w:tc>
        <w:tc>
          <w:tcPr>
            <w:tcW w:w="1559" w:type="dxa"/>
          </w:tcPr>
          <w:p w:rsidR="00902D27" w:rsidRPr="00ED0281" w:rsidRDefault="00902D27" w:rsidP="00902D27">
            <w:pPr>
              <w:pStyle w:val="af7"/>
              <w:spacing w:line="276" w:lineRule="auto"/>
              <w:jc w:val="center"/>
              <w:rPr>
                <w:rStyle w:val="afa"/>
                <w:rFonts w:ascii="Times New Roman" w:hAnsi="Times New Roman" w:cs="Times New Roman"/>
                <w:b w:val="0"/>
              </w:rPr>
            </w:pPr>
            <w:r>
              <w:rPr>
                <w:rStyle w:val="afa"/>
                <w:rFonts w:ascii="Times New Roman" w:hAnsi="Times New Roman" w:cs="Times New Roman"/>
                <w:b w:val="0"/>
              </w:rPr>
              <w:t>8</w:t>
            </w:r>
          </w:p>
        </w:tc>
        <w:tc>
          <w:tcPr>
            <w:tcW w:w="6487" w:type="dxa"/>
            <w:gridSpan w:val="6"/>
          </w:tcPr>
          <w:p w:rsidR="00902D27" w:rsidRPr="00ED0281" w:rsidRDefault="00902D27" w:rsidP="00902D27">
            <w:pPr>
              <w:pStyle w:val="af7"/>
              <w:spacing w:line="276" w:lineRule="auto"/>
              <w:rPr>
                <w:rStyle w:val="afa"/>
                <w:rFonts w:ascii="Times New Roman" w:hAnsi="Times New Roman" w:cs="Times New Roman"/>
                <w:b w:val="0"/>
              </w:rPr>
            </w:pPr>
          </w:p>
        </w:tc>
      </w:tr>
      <w:tr w:rsidR="00902D27" w:rsidRPr="00ED0281" w:rsidTr="00902D27">
        <w:tc>
          <w:tcPr>
            <w:tcW w:w="15388" w:type="dxa"/>
            <w:gridSpan w:val="9"/>
          </w:tcPr>
          <w:p w:rsidR="00902D27" w:rsidRPr="00F648FA" w:rsidRDefault="00902D27" w:rsidP="00902D27">
            <w:pPr>
              <w:pStyle w:val="af7"/>
              <w:spacing w:line="276" w:lineRule="auto"/>
              <w:jc w:val="center"/>
              <w:rPr>
                <w:rStyle w:val="afa"/>
                <w:rFonts w:ascii="Times New Roman" w:hAnsi="Times New Roman" w:cs="Times New Roman"/>
              </w:rPr>
            </w:pPr>
            <w:r w:rsidRPr="00F648FA">
              <w:rPr>
                <w:rStyle w:val="afa"/>
                <w:rFonts w:ascii="Times New Roman" w:hAnsi="Times New Roman" w:cs="Times New Roman"/>
              </w:rPr>
              <w:t xml:space="preserve">Раздел 3. </w:t>
            </w:r>
            <w:r>
              <w:rPr>
                <w:rStyle w:val="afa"/>
                <w:rFonts w:ascii="Times New Roman" w:hAnsi="Times New Roman" w:cs="Times New Roman"/>
              </w:rPr>
              <w:t>Русский характер – русская душа</w:t>
            </w:r>
            <w:r w:rsidRPr="00F648FA">
              <w:rPr>
                <w:rStyle w:val="afa"/>
                <w:rFonts w:ascii="Times New Roman" w:hAnsi="Times New Roman" w:cs="Times New Roman"/>
              </w:rPr>
              <w:t>.</w:t>
            </w:r>
          </w:p>
        </w:tc>
      </w:tr>
      <w:tr w:rsidR="00902D27" w:rsidRPr="00ED0281" w:rsidTr="00902D27">
        <w:tc>
          <w:tcPr>
            <w:tcW w:w="675" w:type="dxa"/>
          </w:tcPr>
          <w:p w:rsidR="00902D27" w:rsidRPr="00ED0281" w:rsidRDefault="00902D27" w:rsidP="00902D27">
            <w:pPr>
              <w:pStyle w:val="af7"/>
              <w:spacing w:line="276" w:lineRule="auto"/>
              <w:rPr>
                <w:rStyle w:val="afa"/>
                <w:rFonts w:ascii="Times New Roman" w:hAnsi="Times New Roman" w:cs="Times New Roman"/>
                <w:b w:val="0"/>
              </w:rPr>
            </w:pPr>
            <w:r w:rsidRPr="00ED0281">
              <w:rPr>
                <w:rStyle w:val="afa"/>
                <w:rFonts w:ascii="Times New Roman" w:hAnsi="Times New Roman" w:cs="Times New Roman"/>
                <w:b w:val="0"/>
              </w:rPr>
              <w:t>3.1</w:t>
            </w:r>
          </w:p>
        </w:tc>
        <w:tc>
          <w:tcPr>
            <w:tcW w:w="6667" w:type="dxa"/>
          </w:tcPr>
          <w:p w:rsidR="00902D27" w:rsidRPr="00ED0281" w:rsidRDefault="00902D27" w:rsidP="00902D27">
            <w:pPr>
              <w:pStyle w:val="af7"/>
              <w:spacing w:line="276" w:lineRule="auto"/>
              <w:rPr>
                <w:rStyle w:val="afa"/>
                <w:rFonts w:ascii="Times New Roman" w:hAnsi="Times New Roman" w:cs="Times New Roman"/>
                <w:b w:val="0"/>
              </w:rPr>
            </w:pPr>
            <w:r>
              <w:rPr>
                <w:rStyle w:val="afa"/>
                <w:rFonts w:ascii="Times New Roman" w:hAnsi="Times New Roman" w:cs="Times New Roman"/>
                <w:b w:val="0"/>
              </w:rPr>
              <w:t>Не до ордена – была бы Родина</w:t>
            </w:r>
          </w:p>
        </w:tc>
        <w:tc>
          <w:tcPr>
            <w:tcW w:w="1559" w:type="dxa"/>
          </w:tcPr>
          <w:p w:rsidR="00902D27" w:rsidRPr="00ED0281" w:rsidRDefault="00902D27" w:rsidP="00902D27">
            <w:pPr>
              <w:pStyle w:val="af7"/>
              <w:spacing w:line="276" w:lineRule="auto"/>
              <w:jc w:val="center"/>
              <w:rPr>
                <w:rStyle w:val="afa"/>
                <w:rFonts w:ascii="Times New Roman" w:hAnsi="Times New Roman" w:cs="Times New Roman"/>
                <w:b w:val="0"/>
              </w:rPr>
            </w:pPr>
            <w:r>
              <w:rPr>
                <w:rStyle w:val="afa"/>
                <w:rFonts w:ascii="Times New Roman" w:hAnsi="Times New Roman" w:cs="Times New Roman"/>
                <w:b w:val="0"/>
              </w:rPr>
              <w:t>3</w:t>
            </w:r>
          </w:p>
        </w:tc>
        <w:tc>
          <w:tcPr>
            <w:tcW w:w="1417" w:type="dxa"/>
            <w:gridSpan w:val="2"/>
          </w:tcPr>
          <w:p w:rsidR="00902D27" w:rsidRPr="00ED0281" w:rsidRDefault="00902D27" w:rsidP="00902D27">
            <w:pPr>
              <w:pStyle w:val="af7"/>
              <w:spacing w:line="276" w:lineRule="auto"/>
              <w:rPr>
                <w:rStyle w:val="afa"/>
                <w:rFonts w:ascii="Times New Roman" w:hAnsi="Times New Roman" w:cs="Times New Roman"/>
                <w:b w:val="0"/>
              </w:rPr>
            </w:pPr>
          </w:p>
        </w:tc>
        <w:tc>
          <w:tcPr>
            <w:tcW w:w="1276" w:type="dxa"/>
          </w:tcPr>
          <w:p w:rsidR="00902D27" w:rsidRPr="00ED0281" w:rsidRDefault="00902D27" w:rsidP="00902D27">
            <w:pPr>
              <w:pStyle w:val="af7"/>
              <w:spacing w:line="276" w:lineRule="auto"/>
              <w:rPr>
                <w:rStyle w:val="afa"/>
                <w:rFonts w:ascii="Times New Roman" w:hAnsi="Times New Roman" w:cs="Times New Roman"/>
                <w:b w:val="0"/>
              </w:rPr>
            </w:pPr>
          </w:p>
        </w:tc>
        <w:tc>
          <w:tcPr>
            <w:tcW w:w="1074" w:type="dxa"/>
            <w:gridSpan w:val="2"/>
          </w:tcPr>
          <w:p w:rsidR="00902D27" w:rsidRPr="00ED0281" w:rsidRDefault="00902D27" w:rsidP="00902D27">
            <w:pPr>
              <w:pStyle w:val="af7"/>
              <w:spacing w:line="276" w:lineRule="auto"/>
              <w:rPr>
                <w:rStyle w:val="afa"/>
                <w:rFonts w:ascii="Times New Roman" w:hAnsi="Times New Roman" w:cs="Times New Roman"/>
                <w:b w:val="0"/>
              </w:rPr>
            </w:pPr>
          </w:p>
        </w:tc>
        <w:tc>
          <w:tcPr>
            <w:tcW w:w="2720" w:type="dxa"/>
          </w:tcPr>
          <w:p w:rsidR="00902D27" w:rsidRPr="00ED0281" w:rsidRDefault="00795673" w:rsidP="00902D27">
            <w:pPr>
              <w:pStyle w:val="af7"/>
              <w:spacing w:line="276" w:lineRule="auto"/>
              <w:rPr>
                <w:rStyle w:val="afa"/>
                <w:rFonts w:ascii="Times New Roman" w:hAnsi="Times New Roman" w:cs="Times New Roman"/>
                <w:b w:val="0"/>
              </w:rPr>
            </w:pPr>
            <w:hyperlink r:id="rId59" w:history="1">
              <w:r w:rsidR="00902D27" w:rsidRPr="00ED0281">
                <w:rPr>
                  <w:rStyle w:val="afa"/>
                  <w:rFonts w:ascii="Times New Roman" w:hAnsi="Times New Roman" w:cs="Times New Roman"/>
                  <w:b w:val="0"/>
                </w:rPr>
                <w:t>https://rosuchebnik.ru</w:t>
              </w:r>
            </w:hyperlink>
            <w:r w:rsidR="00902D27" w:rsidRPr="00ED0281">
              <w:rPr>
                <w:rStyle w:val="afa"/>
                <w:rFonts w:ascii="Times New Roman" w:hAnsi="Times New Roman" w:cs="Times New Roman"/>
                <w:b w:val="0"/>
              </w:rPr>
              <w:t xml:space="preserve"> </w:t>
            </w:r>
          </w:p>
        </w:tc>
      </w:tr>
      <w:tr w:rsidR="00902D27" w:rsidRPr="00ED0281" w:rsidTr="00902D27">
        <w:tc>
          <w:tcPr>
            <w:tcW w:w="675" w:type="dxa"/>
          </w:tcPr>
          <w:p w:rsidR="00902D27" w:rsidRPr="00ED0281" w:rsidRDefault="00902D27" w:rsidP="00902D27">
            <w:pPr>
              <w:pStyle w:val="af7"/>
              <w:spacing w:line="276" w:lineRule="auto"/>
              <w:rPr>
                <w:rStyle w:val="afa"/>
                <w:rFonts w:ascii="Times New Roman" w:hAnsi="Times New Roman" w:cs="Times New Roman"/>
                <w:b w:val="0"/>
              </w:rPr>
            </w:pPr>
            <w:r w:rsidRPr="00ED0281">
              <w:rPr>
                <w:rStyle w:val="afa"/>
                <w:rFonts w:ascii="Times New Roman" w:hAnsi="Times New Roman" w:cs="Times New Roman"/>
                <w:b w:val="0"/>
              </w:rPr>
              <w:t>3.2</w:t>
            </w:r>
          </w:p>
        </w:tc>
        <w:tc>
          <w:tcPr>
            <w:tcW w:w="6667" w:type="dxa"/>
          </w:tcPr>
          <w:p w:rsidR="00902D27" w:rsidRPr="00ED0281" w:rsidRDefault="00902D27" w:rsidP="00902D27">
            <w:pPr>
              <w:pStyle w:val="af7"/>
              <w:spacing w:line="276" w:lineRule="auto"/>
              <w:rPr>
                <w:rStyle w:val="afa"/>
                <w:rFonts w:ascii="Times New Roman" w:hAnsi="Times New Roman" w:cs="Times New Roman"/>
                <w:b w:val="0"/>
              </w:rPr>
            </w:pPr>
            <w:r>
              <w:rPr>
                <w:rStyle w:val="afa"/>
                <w:rFonts w:ascii="Times New Roman" w:hAnsi="Times New Roman" w:cs="Times New Roman"/>
                <w:b w:val="0"/>
              </w:rPr>
              <w:t>Загадки русской души</w:t>
            </w:r>
          </w:p>
        </w:tc>
        <w:tc>
          <w:tcPr>
            <w:tcW w:w="1559" w:type="dxa"/>
          </w:tcPr>
          <w:p w:rsidR="00902D27" w:rsidRPr="00ED0281" w:rsidRDefault="00902D27" w:rsidP="00902D27">
            <w:pPr>
              <w:pStyle w:val="af7"/>
              <w:spacing w:line="276" w:lineRule="auto"/>
              <w:jc w:val="center"/>
              <w:rPr>
                <w:rStyle w:val="afa"/>
                <w:rFonts w:ascii="Times New Roman" w:hAnsi="Times New Roman" w:cs="Times New Roman"/>
                <w:b w:val="0"/>
              </w:rPr>
            </w:pPr>
            <w:r>
              <w:rPr>
                <w:rStyle w:val="afa"/>
                <w:rFonts w:ascii="Times New Roman" w:hAnsi="Times New Roman" w:cs="Times New Roman"/>
                <w:b w:val="0"/>
              </w:rPr>
              <w:t>2</w:t>
            </w:r>
          </w:p>
        </w:tc>
        <w:tc>
          <w:tcPr>
            <w:tcW w:w="1417" w:type="dxa"/>
            <w:gridSpan w:val="2"/>
          </w:tcPr>
          <w:p w:rsidR="00902D27" w:rsidRPr="00ED0281" w:rsidRDefault="00902D27" w:rsidP="00902D27">
            <w:pPr>
              <w:pStyle w:val="af7"/>
              <w:spacing w:line="276" w:lineRule="auto"/>
              <w:rPr>
                <w:rStyle w:val="afa"/>
                <w:rFonts w:ascii="Times New Roman" w:hAnsi="Times New Roman" w:cs="Times New Roman"/>
                <w:b w:val="0"/>
              </w:rPr>
            </w:pPr>
          </w:p>
        </w:tc>
        <w:tc>
          <w:tcPr>
            <w:tcW w:w="1276" w:type="dxa"/>
          </w:tcPr>
          <w:p w:rsidR="00902D27" w:rsidRPr="00ED0281" w:rsidRDefault="00902D27" w:rsidP="00902D27">
            <w:pPr>
              <w:pStyle w:val="af7"/>
              <w:spacing w:line="276" w:lineRule="auto"/>
              <w:rPr>
                <w:rStyle w:val="afa"/>
                <w:rFonts w:ascii="Times New Roman" w:hAnsi="Times New Roman" w:cs="Times New Roman"/>
                <w:b w:val="0"/>
              </w:rPr>
            </w:pPr>
          </w:p>
        </w:tc>
        <w:tc>
          <w:tcPr>
            <w:tcW w:w="1074" w:type="dxa"/>
            <w:gridSpan w:val="2"/>
          </w:tcPr>
          <w:p w:rsidR="00902D27" w:rsidRPr="00ED0281" w:rsidRDefault="00902D27" w:rsidP="00902D27">
            <w:pPr>
              <w:pStyle w:val="af7"/>
              <w:spacing w:line="276" w:lineRule="auto"/>
              <w:rPr>
                <w:rStyle w:val="afa"/>
                <w:rFonts w:ascii="Times New Roman" w:hAnsi="Times New Roman" w:cs="Times New Roman"/>
                <w:b w:val="0"/>
              </w:rPr>
            </w:pPr>
          </w:p>
        </w:tc>
        <w:tc>
          <w:tcPr>
            <w:tcW w:w="2720" w:type="dxa"/>
          </w:tcPr>
          <w:p w:rsidR="00902D27" w:rsidRPr="00ED0281" w:rsidRDefault="00795673" w:rsidP="00902D27">
            <w:pPr>
              <w:pStyle w:val="af7"/>
              <w:spacing w:line="276" w:lineRule="auto"/>
              <w:rPr>
                <w:rStyle w:val="afa"/>
                <w:rFonts w:ascii="Times New Roman" w:hAnsi="Times New Roman" w:cs="Times New Roman"/>
                <w:b w:val="0"/>
              </w:rPr>
            </w:pPr>
            <w:hyperlink r:id="rId60" w:history="1">
              <w:r w:rsidR="00902D27" w:rsidRPr="00ED0281">
                <w:rPr>
                  <w:rStyle w:val="afa"/>
                  <w:rFonts w:ascii="Times New Roman" w:hAnsi="Times New Roman" w:cs="Times New Roman"/>
                  <w:b w:val="0"/>
                </w:rPr>
                <w:t>https://rosuchebnik.ru</w:t>
              </w:r>
            </w:hyperlink>
            <w:r w:rsidR="00902D27" w:rsidRPr="00ED0281">
              <w:rPr>
                <w:rStyle w:val="afa"/>
                <w:rFonts w:ascii="Times New Roman" w:hAnsi="Times New Roman" w:cs="Times New Roman"/>
                <w:b w:val="0"/>
              </w:rPr>
              <w:t xml:space="preserve"> </w:t>
            </w:r>
          </w:p>
        </w:tc>
      </w:tr>
      <w:tr w:rsidR="00902D27" w:rsidRPr="00ED0281" w:rsidTr="00902D27">
        <w:tc>
          <w:tcPr>
            <w:tcW w:w="675" w:type="dxa"/>
          </w:tcPr>
          <w:p w:rsidR="00902D27" w:rsidRPr="00ED0281" w:rsidRDefault="00902D27" w:rsidP="00902D27">
            <w:pPr>
              <w:pStyle w:val="af7"/>
              <w:spacing w:line="276" w:lineRule="auto"/>
              <w:rPr>
                <w:rStyle w:val="afa"/>
                <w:rFonts w:ascii="Times New Roman" w:hAnsi="Times New Roman" w:cs="Times New Roman"/>
                <w:b w:val="0"/>
              </w:rPr>
            </w:pPr>
            <w:r>
              <w:rPr>
                <w:rStyle w:val="afa"/>
                <w:rFonts w:ascii="Times New Roman" w:hAnsi="Times New Roman" w:cs="Times New Roman"/>
                <w:b w:val="0"/>
              </w:rPr>
              <w:t>3.3</w:t>
            </w:r>
          </w:p>
        </w:tc>
        <w:tc>
          <w:tcPr>
            <w:tcW w:w="6667" w:type="dxa"/>
          </w:tcPr>
          <w:p w:rsidR="00902D27" w:rsidRDefault="00902D27" w:rsidP="00902D27">
            <w:pPr>
              <w:pStyle w:val="af7"/>
              <w:spacing w:line="276" w:lineRule="auto"/>
              <w:rPr>
                <w:rStyle w:val="afa"/>
                <w:rFonts w:ascii="Times New Roman" w:hAnsi="Times New Roman" w:cs="Times New Roman"/>
                <w:b w:val="0"/>
              </w:rPr>
            </w:pPr>
            <w:r>
              <w:rPr>
                <w:rStyle w:val="afa"/>
                <w:rFonts w:ascii="Times New Roman" w:hAnsi="Times New Roman" w:cs="Times New Roman"/>
                <w:b w:val="0"/>
              </w:rPr>
              <w:t>О ваших ровесниках</w:t>
            </w:r>
          </w:p>
        </w:tc>
        <w:tc>
          <w:tcPr>
            <w:tcW w:w="1559" w:type="dxa"/>
          </w:tcPr>
          <w:p w:rsidR="00902D27" w:rsidRDefault="00902D27" w:rsidP="00902D27">
            <w:pPr>
              <w:pStyle w:val="af7"/>
              <w:spacing w:line="276" w:lineRule="auto"/>
              <w:jc w:val="center"/>
              <w:rPr>
                <w:rStyle w:val="afa"/>
                <w:rFonts w:ascii="Times New Roman" w:hAnsi="Times New Roman" w:cs="Times New Roman"/>
                <w:b w:val="0"/>
              </w:rPr>
            </w:pPr>
            <w:r>
              <w:rPr>
                <w:rStyle w:val="afa"/>
                <w:rFonts w:ascii="Times New Roman" w:hAnsi="Times New Roman" w:cs="Times New Roman"/>
                <w:b w:val="0"/>
              </w:rPr>
              <w:t>2</w:t>
            </w:r>
          </w:p>
        </w:tc>
        <w:tc>
          <w:tcPr>
            <w:tcW w:w="1417" w:type="dxa"/>
            <w:gridSpan w:val="2"/>
          </w:tcPr>
          <w:p w:rsidR="00902D27" w:rsidRPr="00ED0281" w:rsidRDefault="00902D27" w:rsidP="00902D27">
            <w:pPr>
              <w:pStyle w:val="af7"/>
              <w:spacing w:line="276" w:lineRule="auto"/>
              <w:rPr>
                <w:rStyle w:val="afa"/>
                <w:rFonts w:ascii="Times New Roman" w:hAnsi="Times New Roman" w:cs="Times New Roman"/>
                <w:b w:val="0"/>
              </w:rPr>
            </w:pPr>
          </w:p>
        </w:tc>
        <w:tc>
          <w:tcPr>
            <w:tcW w:w="1276" w:type="dxa"/>
          </w:tcPr>
          <w:p w:rsidR="00902D27" w:rsidRPr="00ED0281" w:rsidRDefault="00902D27" w:rsidP="00902D27">
            <w:pPr>
              <w:pStyle w:val="af7"/>
              <w:spacing w:line="276" w:lineRule="auto"/>
              <w:rPr>
                <w:rStyle w:val="afa"/>
                <w:rFonts w:ascii="Times New Roman" w:hAnsi="Times New Roman" w:cs="Times New Roman"/>
                <w:b w:val="0"/>
              </w:rPr>
            </w:pPr>
          </w:p>
        </w:tc>
        <w:tc>
          <w:tcPr>
            <w:tcW w:w="1074" w:type="dxa"/>
            <w:gridSpan w:val="2"/>
          </w:tcPr>
          <w:p w:rsidR="00902D27" w:rsidRPr="00ED0281" w:rsidRDefault="00902D27" w:rsidP="00902D27">
            <w:pPr>
              <w:pStyle w:val="af7"/>
              <w:spacing w:line="276" w:lineRule="auto"/>
              <w:rPr>
                <w:rStyle w:val="afa"/>
                <w:rFonts w:ascii="Times New Roman" w:hAnsi="Times New Roman" w:cs="Times New Roman"/>
                <w:b w:val="0"/>
              </w:rPr>
            </w:pPr>
          </w:p>
        </w:tc>
        <w:tc>
          <w:tcPr>
            <w:tcW w:w="2720" w:type="dxa"/>
          </w:tcPr>
          <w:p w:rsidR="00902D27" w:rsidRPr="00ED0281" w:rsidRDefault="00795673" w:rsidP="00902D27">
            <w:pPr>
              <w:pStyle w:val="af7"/>
              <w:spacing w:line="276" w:lineRule="auto"/>
              <w:rPr>
                <w:rStyle w:val="afa"/>
                <w:rFonts w:ascii="Times New Roman" w:hAnsi="Times New Roman" w:cs="Times New Roman"/>
                <w:b w:val="0"/>
              </w:rPr>
            </w:pPr>
            <w:hyperlink r:id="rId61" w:history="1">
              <w:r w:rsidR="00902D27" w:rsidRPr="00ED0281">
                <w:rPr>
                  <w:rStyle w:val="afa"/>
                  <w:rFonts w:ascii="Times New Roman" w:hAnsi="Times New Roman" w:cs="Times New Roman"/>
                  <w:b w:val="0"/>
                </w:rPr>
                <w:t>https://rosuchebnik.ru</w:t>
              </w:r>
            </w:hyperlink>
          </w:p>
        </w:tc>
      </w:tr>
      <w:tr w:rsidR="00902D27" w:rsidRPr="00ED0281" w:rsidTr="00902D27">
        <w:tc>
          <w:tcPr>
            <w:tcW w:w="675" w:type="dxa"/>
          </w:tcPr>
          <w:p w:rsidR="00902D27" w:rsidRDefault="00902D27" w:rsidP="00902D27">
            <w:pPr>
              <w:pStyle w:val="af7"/>
              <w:spacing w:line="276" w:lineRule="auto"/>
              <w:rPr>
                <w:rStyle w:val="afa"/>
                <w:rFonts w:ascii="Times New Roman" w:hAnsi="Times New Roman" w:cs="Times New Roman"/>
                <w:b w:val="0"/>
              </w:rPr>
            </w:pPr>
            <w:r>
              <w:rPr>
                <w:rStyle w:val="afa"/>
                <w:rFonts w:ascii="Times New Roman" w:hAnsi="Times New Roman" w:cs="Times New Roman"/>
                <w:b w:val="0"/>
              </w:rPr>
              <w:t>3.4</w:t>
            </w:r>
          </w:p>
        </w:tc>
        <w:tc>
          <w:tcPr>
            <w:tcW w:w="6667" w:type="dxa"/>
          </w:tcPr>
          <w:p w:rsidR="00902D27" w:rsidRDefault="00902D27" w:rsidP="00902D27">
            <w:pPr>
              <w:pStyle w:val="af7"/>
              <w:spacing w:line="276" w:lineRule="auto"/>
              <w:rPr>
                <w:rStyle w:val="afa"/>
                <w:rFonts w:ascii="Times New Roman" w:hAnsi="Times New Roman" w:cs="Times New Roman"/>
                <w:b w:val="0"/>
              </w:rPr>
            </w:pPr>
            <w:r>
              <w:rPr>
                <w:rStyle w:val="afa"/>
                <w:rFonts w:ascii="Times New Roman" w:hAnsi="Times New Roman" w:cs="Times New Roman"/>
                <w:b w:val="0"/>
              </w:rPr>
              <w:t>Лишь слову жизнь дана</w:t>
            </w:r>
          </w:p>
        </w:tc>
        <w:tc>
          <w:tcPr>
            <w:tcW w:w="1559" w:type="dxa"/>
          </w:tcPr>
          <w:p w:rsidR="00902D27" w:rsidRDefault="00902D27" w:rsidP="00902D27">
            <w:pPr>
              <w:pStyle w:val="af7"/>
              <w:spacing w:line="276" w:lineRule="auto"/>
              <w:jc w:val="center"/>
              <w:rPr>
                <w:rStyle w:val="afa"/>
                <w:rFonts w:ascii="Times New Roman" w:hAnsi="Times New Roman" w:cs="Times New Roman"/>
                <w:b w:val="0"/>
              </w:rPr>
            </w:pPr>
            <w:r>
              <w:rPr>
                <w:rStyle w:val="afa"/>
                <w:rFonts w:ascii="Times New Roman" w:hAnsi="Times New Roman" w:cs="Times New Roman"/>
                <w:b w:val="0"/>
              </w:rPr>
              <w:t>1</w:t>
            </w:r>
          </w:p>
        </w:tc>
        <w:tc>
          <w:tcPr>
            <w:tcW w:w="1417" w:type="dxa"/>
            <w:gridSpan w:val="2"/>
          </w:tcPr>
          <w:p w:rsidR="00902D27" w:rsidRPr="00ED0281" w:rsidRDefault="00795673" w:rsidP="00902D27">
            <w:pPr>
              <w:pStyle w:val="af7"/>
              <w:spacing w:line="276" w:lineRule="auto"/>
              <w:rPr>
                <w:rStyle w:val="afa"/>
                <w:rFonts w:ascii="Times New Roman" w:hAnsi="Times New Roman" w:cs="Times New Roman"/>
                <w:b w:val="0"/>
              </w:rPr>
            </w:pPr>
            <w:r>
              <w:rPr>
                <w:rStyle w:val="afa"/>
                <w:rFonts w:ascii="Times New Roman" w:hAnsi="Times New Roman" w:cs="Times New Roman"/>
                <w:b w:val="0"/>
              </w:rPr>
              <w:t>1</w:t>
            </w:r>
          </w:p>
        </w:tc>
        <w:tc>
          <w:tcPr>
            <w:tcW w:w="1276" w:type="dxa"/>
          </w:tcPr>
          <w:p w:rsidR="00902D27" w:rsidRPr="00ED0281" w:rsidRDefault="00902D27" w:rsidP="00902D27">
            <w:pPr>
              <w:pStyle w:val="af7"/>
              <w:spacing w:line="276" w:lineRule="auto"/>
              <w:rPr>
                <w:rStyle w:val="afa"/>
                <w:rFonts w:ascii="Times New Roman" w:hAnsi="Times New Roman" w:cs="Times New Roman"/>
                <w:b w:val="0"/>
              </w:rPr>
            </w:pPr>
          </w:p>
        </w:tc>
        <w:tc>
          <w:tcPr>
            <w:tcW w:w="1074" w:type="dxa"/>
            <w:gridSpan w:val="2"/>
          </w:tcPr>
          <w:p w:rsidR="00902D27" w:rsidRPr="00ED0281" w:rsidRDefault="00902D27" w:rsidP="00902D27">
            <w:pPr>
              <w:pStyle w:val="af7"/>
              <w:spacing w:line="276" w:lineRule="auto"/>
              <w:rPr>
                <w:rStyle w:val="afa"/>
                <w:rFonts w:ascii="Times New Roman" w:hAnsi="Times New Roman" w:cs="Times New Roman"/>
                <w:b w:val="0"/>
              </w:rPr>
            </w:pPr>
          </w:p>
        </w:tc>
        <w:tc>
          <w:tcPr>
            <w:tcW w:w="2720" w:type="dxa"/>
          </w:tcPr>
          <w:p w:rsidR="00902D27" w:rsidRPr="00ED0281" w:rsidRDefault="00795673" w:rsidP="00902D27">
            <w:pPr>
              <w:pStyle w:val="af7"/>
              <w:spacing w:line="276" w:lineRule="auto"/>
              <w:rPr>
                <w:rStyle w:val="afa"/>
                <w:rFonts w:ascii="Times New Roman" w:hAnsi="Times New Roman" w:cs="Times New Roman"/>
                <w:b w:val="0"/>
              </w:rPr>
            </w:pPr>
            <w:hyperlink r:id="rId62" w:history="1">
              <w:r w:rsidR="00902D27" w:rsidRPr="00ED0281">
                <w:rPr>
                  <w:rStyle w:val="afa"/>
                  <w:rFonts w:ascii="Times New Roman" w:hAnsi="Times New Roman" w:cs="Times New Roman"/>
                  <w:b w:val="0"/>
                </w:rPr>
                <w:t>https://rosuchebnik.ru</w:t>
              </w:r>
            </w:hyperlink>
          </w:p>
        </w:tc>
      </w:tr>
      <w:tr w:rsidR="00902D27" w:rsidRPr="00ED0281" w:rsidTr="00902D27">
        <w:tc>
          <w:tcPr>
            <w:tcW w:w="7342" w:type="dxa"/>
            <w:gridSpan w:val="2"/>
          </w:tcPr>
          <w:p w:rsidR="00902D27" w:rsidRPr="00ED0281" w:rsidRDefault="00902D27" w:rsidP="00902D27">
            <w:pPr>
              <w:pStyle w:val="af7"/>
              <w:spacing w:line="276" w:lineRule="auto"/>
              <w:rPr>
                <w:rStyle w:val="afa"/>
                <w:rFonts w:ascii="Times New Roman" w:hAnsi="Times New Roman" w:cs="Times New Roman"/>
                <w:b w:val="0"/>
              </w:rPr>
            </w:pPr>
            <w:r w:rsidRPr="00ED0281">
              <w:rPr>
                <w:rStyle w:val="afa"/>
                <w:rFonts w:ascii="Times New Roman" w:hAnsi="Times New Roman" w:cs="Times New Roman"/>
                <w:b w:val="0"/>
              </w:rPr>
              <w:t>Итого по разделу</w:t>
            </w:r>
          </w:p>
        </w:tc>
        <w:tc>
          <w:tcPr>
            <w:tcW w:w="1559" w:type="dxa"/>
          </w:tcPr>
          <w:p w:rsidR="00902D27" w:rsidRPr="00ED0281" w:rsidRDefault="00902D27" w:rsidP="00902D27">
            <w:pPr>
              <w:pStyle w:val="af7"/>
              <w:spacing w:line="276" w:lineRule="auto"/>
              <w:jc w:val="center"/>
              <w:rPr>
                <w:rStyle w:val="afa"/>
                <w:rFonts w:ascii="Times New Roman" w:hAnsi="Times New Roman" w:cs="Times New Roman"/>
                <w:b w:val="0"/>
              </w:rPr>
            </w:pPr>
            <w:r>
              <w:rPr>
                <w:rStyle w:val="afa"/>
                <w:rFonts w:ascii="Times New Roman" w:hAnsi="Times New Roman" w:cs="Times New Roman"/>
                <w:b w:val="0"/>
              </w:rPr>
              <w:t>8</w:t>
            </w:r>
          </w:p>
        </w:tc>
        <w:tc>
          <w:tcPr>
            <w:tcW w:w="6487" w:type="dxa"/>
            <w:gridSpan w:val="6"/>
          </w:tcPr>
          <w:p w:rsidR="00902D27" w:rsidRPr="00ED0281" w:rsidRDefault="00902D27" w:rsidP="00902D27">
            <w:pPr>
              <w:pStyle w:val="af7"/>
              <w:spacing w:line="276" w:lineRule="auto"/>
              <w:rPr>
                <w:rStyle w:val="afa"/>
                <w:rFonts w:ascii="Times New Roman" w:hAnsi="Times New Roman" w:cs="Times New Roman"/>
                <w:b w:val="0"/>
              </w:rPr>
            </w:pPr>
          </w:p>
        </w:tc>
      </w:tr>
      <w:tr w:rsidR="00902D27" w:rsidRPr="00ED0281" w:rsidTr="00902D27">
        <w:tc>
          <w:tcPr>
            <w:tcW w:w="7342" w:type="dxa"/>
            <w:gridSpan w:val="2"/>
          </w:tcPr>
          <w:p w:rsidR="00902D27" w:rsidRPr="00ED0281" w:rsidRDefault="00902D27" w:rsidP="00902D27">
            <w:pPr>
              <w:pStyle w:val="af7"/>
              <w:spacing w:line="276" w:lineRule="auto"/>
              <w:rPr>
                <w:rStyle w:val="afa"/>
                <w:rFonts w:ascii="Times New Roman" w:hAnsi="Times New Roman" w:cs="Times New Roman"/>
                <w:b w:val="0"/>
              </w:rPr>
            </w:pPr>
            <w:r>
              <w:rPr>
                <w:rStyle w:val="afa"/>
                <w:rFonts w:ascii="Times New Roman" w:hAnsi="Times New Roman" w:cs="Times New Roman"/>
                <w:b w:val="0"/>
              </w:rPr>
              <w:t>Развитие речи</w:t>
            </w:r>
          </w:p>
        </w:tc>
        <w:tc>
          <w:tcPr>
            <w:tcW w:w="1559" w:type="dxa"/>
          </w:tcPr>
          <w:p w:rsidR="00902D27" w:rsidRDefault="00902D27" w:rsidP="00902D27">
            <w:pPr>
              <w:pStyle w:val="af7"/>
              <w:spacing w:line="276" w:lineRule="auto"/>
              <w:jc w:val="center"/>
              <w:rPr>
                <w:rStyle w:val="afa"/>
                <w:rFonts w:ascii="Times New Roman" w:hAnsi="Times New Roman" w:cs="Times New Roman"/>
                <w:b w:val="0"/>
              </w:rPr>
            </w:pPr>
            <w:r>
              <w:rPr>
                <w:rStyle w:val="afa"/>
                <w:rFonts w:ascii="Times New Roman" w:hAnsi="Times New Roman" w:cs="Times New Roman"/>
                <w:b w:val="0"/>
              </w:rPr>
              <w:t>2</w:t>
            </w:r>
          </w:p>
        </w:tc>
        <w:tc>
          <w:tcPr>
            <w:tcW w:w="1410" w:type="dxa"/>
          </w:tcPr>
          <w:p w:rsidR="00902D27" w:rsidRPr="00ED0281" w:rsidRDefault="00902D27" w:rsidP="00902D27">
            <w:pPr>
              <w:pStyle w:val="af7"/>
              <w:spacing w:line="276" w:lineRule="auto"/>
              <w:rPr>
                <w:rStyle w:val="afa"/>
                <w:rFonts w:ascii="Times New Roman" w:hAnsi="Times New Roman" w:cs="Times New Roman"/>
                <w:b w:val="0"/>
              </w:rPr>
            </w:pPr>
          </w:p>
        </w:tc>
        <w:tc>
          <w:tcPr>
            <w:tcW w:w="1290" w:type="dxa"/>
            <w:gridSpan w:val="3"/>
          </w:tcPr>
          <w:p w:rsidR="00902D27" w:rsidRPr="00ED0281" w:rsidRDefault="00902D27" w:rsidP="00902D27">
            <w:pPr>
              <w:pStyle w:val="af7"/>
              <w:spacing w:line="276" w:lineRule="auto"/>
              <w:rPr>
                <w:rStyle w:val="afa"/>
                <w:rFonts w:ascii="Times New Roman" w:hAnsi="Times New Roman" w:cs="Times New Roman"/>
                <w:b w:val="0"/>
              </w:rPr>
            </w:pPr>
          </w:p>
        </w:tc>
        <w:tc>
          <w:tcPr>
            <w:tcW w:w="1065" w:type="dxa"/>
          </w:tcPr>
          <w:p w:rsidR="00902D27" w:rsidRPr="00ED0281" w:rsidRDefault="00902D27" w:rsidP="00902D27">
            <w:pPr>
              <w:pStyle w:val="af7"/>
              <w:spacing w:line="276" w:lineRule="auto"/>
              <w:rPr>
                <w:rStyle w:val="afa"/>
                <w:rFonts w:ascii="Times New Roman" w:hAnsi="Times New Roman" w:cs="Times New Roman"/>
                <w:b w:val="0"/>
              </w:rPr>
            </w:pPr>
          </w:p>
        </w:tc>
        <w:tc>
          <w:tcPr>
            <w:tcW w:w="2722" w:type="dxa"/>
          </w:tcPr>
          <w:p w:rsidR="00902D27" w:rsidRPr="00ED0281" w:rsidRDefault="00795673" w:rsidP="00902D27">
            <w:pPr>
              <w:pStyle w:val="af7"/>
              <w:spacing w:line="276" w:lineRule="auto"/>
              <w:rPr>
                <w:rStyle w:val="afa"/>
                <w:rFonts w:ascii="Times New Roman" w:hAnsi="Times New Roman" w:cs="Times New Roman"/>
                <w:b w:val="0"/>
              </w:rPr>
            </w:pPr>
            <w:hyperlink r:id="rId63" w:history="1">
              <w:r w:rsidR="00902D27" w:rsidRPr="00ED0281">
                <w:rPr>
                  <w:rStyle w:val="afa"/>
                  <w:rFonts w:ascii="Times New Roman" w:hAnsi="Times New Roman" w:cs="Times New Roman"/>
                  <w:b w:val="0"/>
                </w:rPr>
                <w:t>https://rosuchebnik.ru</w:t>
              </w:r>
            </w:hyperlink>
          </w:p>
        </w:tc>
      </w:tr>
      <w:tr w:rsidR="00902D27" w:rsidRPr="00ED0281" w:rsidTr="00902D27">
        <w:tc>
          <w:tcPr>
            <w:tcW w:w="7342" w:type="dxa"/>
            <w:gridSpan w:val="2"/>
          </w:tcPr>
          <w:p w:rsidR="00902D27" w:rsidRPr="00ED0281" w:rsidRDefault="00902D27" w:rsidP="00902D27">
            <w:pPr>
              <w:pStyle w:val="af7"/>
              <w:spacing w:line="276" w:lineRule="auto"/>
              <w:rPr>
                <w:rStyle w:val="afa"/>
                <w:rFonts w:ascii="Times New Roman" w:hAnsi="Times New Roman" w:cs="Times New Roman"/>
                <w:b w:val="0"/>
              </w:rPr>
            </w:pPr>
            <w:r>
              <w:rPr>
                <w:rStyle w:val="afa"/>
                <w:rFonts w:ascii="Times New Roman" w:hAnsi="Times New Roman" w:cs="Times New Roman"/>
                <w:b w:val="0"/>
              </w:rPr>
              <w:t>Итоговая контрольная работа</w:t>
            </w:r>
          </w:p>
        </w:tc>
        <w:tc>
          <w:tcPr>
            <w:tcW w:w="1559" w:type="dxa"/>
          </w:tcPr>
          <w:p w:rsidR="00902D27" w:rsidRDefault="00902D27" w:rsidP="00902D27">
            <w:pPr>
              <w:pStyle w:val="af7"/>
              <w:spacing w:line="276" w:lineRule="auto"/>
              <w:jc w:val="center"/>
              <w:rPr>
                <w:rStyle w:val="afa"/>
                <w:rFonts w:ascii="Times New Roman" w:hAnsi="Times New Roman" w:cs="Times New Roman"/>
                <w:b w:val="0"/>
              </w:rPr>
            </w:pPr>
            <w:r>
              <w:rPr>
                <w:rStyle w:val="afa"/>
                <w:rFonts w:ascii="Times New Roman" w:hAnsi="Times New Roman" w:cs="Times New Roman"/>
                <w:b w:val="0"/>
              </w:rPr>
              <w:t>1</w:t>
            </w:r>
          </w:p>
        </w:tc>
        <w:tc>
          <w:tcPr>
            <w:tcW w:w="1410" w:type="dxa"/>
          </w:tcPr>
          <w:p w:rsidR="00902D27" w:rsidRPr="00ED0281" w:rsidRDefault="00795673" w:rsidP="00902D27">
            <w:pPr>
              <w:pStyle w:val="af7"/>
              <w:spacing w:line="276" w:lineRule="auto"/>
              <w:rPr>
                <w:rStyle w:val="afa"/>
                <w:rFonts w:ascii="Times New Roman" w:hAnsi="Times New Roman" w:cs="Times New Roman"/>
                <w:b w:val="0"/>
              </w:rPr>
            </w:pPr>
            <w:r>
              <w:rPr>
                <w:rStyle w:val="afa"/>
                <w:rFonts w:ascii="Times New Roman" w:hAnsi="Times New Roman" w:cs="Times New Roman"/>
                <w:b w:val="0"/>
              </w:rPr>
              <w:t>1</w:t>
            </w:r>
          </w:p>
        </w:tc>
        <w:tc>
          <w:tcPr>
            <w:tcW w:w="1290" w:type="dxa"/>
            <w:gridSpan w:val="3"/>
          </w:tcPr>
          <w:p w:rsidR="00902D27" w:rsidRPr="00ED0281" w:rsidRDefault="00902D27" w:rsidP="00902D27">
            <w:pPr>
              <w:pStyle w:val="af7"/>
              <w:spacing w:line="276" w:lineRule="auto"/>
              <w:rPr>
                <w:rStyle w:val="afa"/>
                <w:rFonts w:ascii="Times New Roman" w:hAnsi="Times New Roman" w:cs="Times New Roman"/>
                <w:b w:val="0"/>
              </w:rPr>
            </w:pPr>
          </w:p>
        </w:tc>
        <w:tc>
          <w:tcPr>
            <w:tcW w:w="1065" w:type="dxa"/>
          </w:tcPr>
          <w:p w:rsidR="00902D27" w:rsidRPr="00ED0281" w:rsidRDefault="00902D27" w:rsidP="00902D27">
            <w:pPr>
              <w:pStyle w:val="af7"/>
              <w:spacing w:line="276" w:lineRule="auto"/>
              <w:rPr>
                <w:rStyle w:val="afa"/>
                <w:rFonts w:ascii="Times New Roman" w:hAnsi="Times New Roman" w:cs="Times New Roman"/>
                <w:b w:val="0"/>
              </w:rPr>
            </w:pPr>
          </w:p>
        </w:tc>
        <w:tc>
          <w:tcPr>
            <w:tcW w:w="2722" w:type="dxa"/>
          </w:tcPr>
          <w:p w:rsidR="00902D27" w:rsidRPr="00ED0281" w:rsidRDefault="00795673" w:rsidP="00902D27">
            <w:pPr>
              <w:pStyle w:val="af7"/>
              <w:spacing w:line="276" w:lineRule="auto"/>
              <w:rPr>
                <w:rStyle w:val="afa"/>
                <w:rFonts w:ascii="Times New Roman" w:hAnsi="Times New Roman" w:cs="Times New Roman"/>
                <w:b w:val="0"/>
              </w:rPr>
            </w:pPr>
            <w:hyperlink r:id="rId64" w:history="1">
              <w:r w:rsidR="00902D27" w:rsidRPr="00ED0281">
                <w:rPr>
                  <w:rStyle w:val="afa"/>
                  <w:rFonts w:ascii="Times New Roman" w:hAnsi="Times New Roman" w:cs="Times New Roman"/>
                  <w:b w:val="0"/>
                </w:rPr>
                <w:t>https://rosuchebnik.ru</w:t>
              </w:r>
            </w:hyperlink>
          </w:p>
        </w:tc>
      </w:tr>
      <w:tr w:rsidR="00902D27" w:rsidRPr="00ED0281" w:rsidTr="00902D27">
        <w:tc>
          <w:tcPr>
            <w:tcW w:w="7342" w:type="dxa"/>
            <w:gridSpan w:val="2"/>
          </w:tcPr>
          <w:p w:rsidR="00902D27" w:rsidRDefault="00902D27" w:rsidP="00902D27">
            <w:pPr>
              <w:pStyle w:val="af7"/>
              <w:spacing w:line="276" w:lineRule="auto"/>
              <w:rPr>
                <w:rStyle w:val="afa"/>
                <w:rFonts w:ascii="Times New Roman" w:hAnsi="Times New Roman" w:cs="Times New Roman"/>
                <w:b w:val="0"/>
              </w:rPr>
            </w:pPr>
            <w:r>
              <w:rPr>
                <w:rStyle w:val="afa"/>
                <w:rFonts w:ascii="Times New Roman" w:hAnsi="Times New Roman" w:cs="Times New Roman"/>
                <w:b w:val="0"/>
              </w:rPr>
              <w:t>Резервные уроки</w:t>
            </w:r>
          </w:p>
        </w:tc>
        <w:tc>
          <w:tcPr>
            <w:tcW w:w="1559" w:type="dxa"/>
          </w:tcPr>
          <w:p w:rsidR="00902D27" w:rsidRDefault="005D0070" w:rsidP="00902D27">
            <w:pPr>
              <w:pStyle w:val="af7"/>
              <w:spacing w:line="276" w:lineRule="auto"/>
              <w:jc w:val="center"/>
              <w:rPr>
                <w:rStyle w:val="afa"/>
                <w:rFonts w:ascii="Times New Roman" w:hAnsi="Times New Roman" w:cs="Times New Roman"/>
                <w:b w:val="0"/>
              </w:rPr>
            </w:pPr>
            <w:r>
              <w:rPr>
                <w:rStyle w:val="afa"/>
                <w:rFonts w:ascii="Times New Roman" w:hAnsi="Times New Roman" w:cs="Times New Roman"/>
                <w:b w:val="0"/>
              </w:rPr>
              <w:t>7</w:t>
            </w:r>
          </w:p>
        </w:tc>
        <w:tc>
          <w:tcPr>
            <w:tcW w:w="1410" w:type="dxa"/>
          </w:tcPr>
          <w:p w:rsidR="00902D27" w:rsidRPr="00ED0281" w:rsidRDefault="00902D27" w:rsidP="00902D27">
            <w:pPr>
              <w:pStyle w:val="af7"/>
              <w:spacing w:line="276" w:lineRule="auto"/>
              <w:rPr>
                <w:rStyle w:val="afa"/>
                <w:rFonts w:ascii="Times New Roman" w:hAnsi="Times New Roman" w:cs="Times New Roman"/>
                <w:b w:val="0"/>
              </w:rPr>
            </w:pPr>
          </w:p>
        </w:tc>
        <w:tc>
          <w:tcPr>
            <w:tcW w:w="1290" w:type="dxa"/>
            <w:gridSpan w:val="3"/>
          </w:tcPr>
          <w:p w:rsidR="00902D27" w:rsidRPr="00ED0281" w:rsidRDefault="00902D27" w:rsidP="00902D27">
            <w:pPr>
              <w:pStyle w:val="af7"/>
              <w:spacing w:line="276" w:lineRule="auto"/>
              <w:rPr>
                <w:rStyle w:val="afa"/>
                <w:rFonts w:ascii="Times New Roman" w:hAnsi="Times New Roman" w:cs="Times New Roman"/>
                <w:b w:val="0"/>
              </w:rPr>
            </w:pPr>
          </w:p>
        </w:tc>
        <w:tc>
          <w:tcPr>
            <w:tcW w:w="1065" w:type="dxa"/>
          </w:tcPr>
          <w:p w:rsidR="00902D27" w:rsidRPr="00ED0281" w:rsidRDefault="00902D27" w:rsidP="00902D27">
            <w:pPr>
              <w:pStyle w:val="af7"/>
              <w:spacing w:line="276" w:lineRule="auto"/>
              <w:rPr>
                <w:rStyle w:val="afa"/>
                <w:rFonts w:ascii="Times New Roman" w:hAnsi="Times New Roman" w:cs="Times New Roman"/>
                <w:b w:val="0"/>
              </w:rPr>
            </w:pPr>
          </w:p>
        </w:tc>
        <w:tc>
          <w:tcPr>
            <w:tcW w:w="2722" w:type="dxa"/>
          </w:tcPr>
          <w:p w:rsidR="00902D27" w:rsidRPr="00ED0281" w:rsidRDefault="00795673" w:rsidP="00902D27">
            <w:pPr>
              <w:pStyle w:val="af7"/>
              <w:spacing w:line="276" w:lineRule="auto"/>
              <w:rPr>
                <w:rStyle w:val="afa"/>
                <w:rFonts w:ascii="Times New Roman" w:hAnsi="Times New Roman" w:cs="Times New Roman"/>
                <w:b w:val="0"/>
              </w:rPr>
            </w:pPr>
            <w:hyperlink r:id="rId65" w:history="1">
              <w:r w:rsidR="00902D27" w:rsidRPr="00ED0281">
                <w:rPr>
                  <w:rStyle w:val="afa"/>
                  <w:rFonts w:ascii="Times New Roman" w:hAnsi="Times New Roman" w:cs="Times New Roman"/>
                  <w:b w:val="0"/>
                </w:rPr>
                <w:t>https://rosuchebnik.ru</w:t>
              </w:r>
            </w:hyperlink>
          </w:p>
        </w:tc>
      </w:tr>
      <w:tr w:rsidR="00902D27" w:rsidRPr="00ED0281" w:rsidTr="00902D27">
        <w:tc>
          <w:tcPr>
            <w:tcW w:w="7342" w:type="dxa"/>
            <w:gridSpan w:val="2"/>
          </w:tcPr>
          <w:p w:rsidR="00902D27" w:rsidRPr="00ED0281" w:rsidRDefault="00902D27" w:rsidP="00902D27">
            <w:pPr>
              <w:pStyle w:val="af7"/>
              <w:spacing w:line="276" w:lineRule="auto"/>
              <w:rPr>
                <w:rStyle w:val="afa"/>
                <w:rFonts w:ascii="Times New Roman" w:hAnsi="Times New Roman" w:cs="Times New Roman"/>
                <w:b w:val="0"/>
              </w:rPr>
            </w:pPr>
            <w:r w:rsidRPr="00ED0281">
              <w:rPr>
                <w:rStyle w:val="afa"/>
                <w:rFonts w:ascii="Times New Roman" w:hAnsi="Times New Roman" w:cs="Times New Roman"/>
                <w:b w:val="0"/>
              </w:rPr>
              <w:t>Общее количество часов по программе</w:t>
            </w:r>
          </w:p>
        </w:tc>
        <w:tc>
          <w:tcPr>
            <w:tcW w:w="1559" w:type="dxa"/>
          </w:tcPr>
          <w:p w:rsidR="00902D27" w:rsidRPr="00ED0281" w:rsidRDefault="005D0070" w:rsidP="00902D27">
            <w:pPr>
              <w:pStyle w:val="af7"/>
              <w:spacing w:line="276" w:lineRule="auto"/>
              <w:jc w:val="center"/>
              <w:rPr>
                <w:rStyle w:val="afa"/>
                <w:rFonts w:ascii="Times New Roman" w:hAnsi="Times New Roman" w:cs="Times New Roman"/>
                <w:b w:val="0"/>
              </w:rPr>
            </w:pPr>
            <w:r>
              <w:rPr>
                <w:rStyle w:val="afa"/>
                <w:rFonts w:ascii="Times New Roman" w:hAnsi="Times New Roman" w:cs="Times New Roman"/>
                <w:b w:val="0"/>
              </w:rPr>
              <w:t>34</w:t>
            </w:r>
          </w:p>
        </w:tc>
        <w:tc>
          <w:tcPr>
            <w:tcW w:w="1417" w:type="dxa"/>
            <w:gridSpan w:val="2"/>
          </w:tcPr>
          <w:p w:rsidR="00902D27" w:rsidRPr="00ED0281" w:rsidRDefault="00902D27" w:rsidP="00902D27">
            <w:pPr>
              <w:pStyle w:val="af7"/>
              <w:spacing w:line="276" w:lineRule="auto"/>
              <w:jc w:val="center"/>
              <w:rPr>
                <w:rStyle w:val="afa"/>
                <w:rFonts w:ascii="Times New Roman" w:hAnsi="Times New Roman" w:cs="Times New Roman"/>
                <w:b w:val="0"/>
              </w:rPr>
            </w:pPr>
            <w:r>
              <w:rPr>
                <w:rStyle w:val="afa"/>
                <w:rFonts w:ascii="Times New Roman" w:hAnsi="Times New Roman" w:cs="Times New Roman"/>
                <w:b w:val="0"/>
              </w:rPr>
              <w:t>1</w:t>
            </w:r>
          </w:p>
        </w:tc>
        <w:tc>
          <w:tcPr>
            <w:tcW w:w="1276" w:type="dxa"/>
          </w:tcPr>
          <w:p w:rsidR="00902D27" w:rsidRPr="00ED0281" w:rsidRDefault="00902D27" w:rsidP="00902D27">
            <w:pPr>
              <w:pStyle w:val="af7"/>
              <w:spacing w:line="276" w:lineRule="auto"/>
              <w:rPr>
                <w:rStyle w:val="afa"/>
                <w:rFonts w:ascii="Times New Roman" w:hAnsi="Times New Roman" w:cs="Times New Roman"/>
                <w:b w:val="0"/>
              </w:rPr>
            </w:pPr>
          </w:p>
        </w:tc>
        <w:tc>
          <w:tcPr>
            <w:tcW w:w="1074" w:type="dxa"/>
            <w:gridSpan w:val="2"/>
          </w:tcPr>
          <w:p w:rsidR="00902D27" w:rsidRPr="00ED0281" w:rsidRDefault="00902D27" w:rsidP="00902D27">
            <w:pPr>
              <w:pStyle w:val="af7"/>
              <w:spacing w:line="276" w:lineRule="auto"/>
              <w:rPr>
                <w:rStyle w:val="afa"/>
                <w:rFonts w:ascii="Times New Roman" w:hAnsi="Times New Roman" w:cs="Times New Roman"/>
                <w:b w:val="0"/>
              </w:rPr>
            </w:pPr>
          </w:p>
        </w:tc>
        <w:tc>
          <w:tcPr>
            <w:tcW w:w="2720" w:type="dxa"/>
          </w:tcPr>
          <w:p w:rsidR="00902D27" w:rsidRPr="00ED0281" w:rsidRDefault="00902D27" w:rsidP="00902D27">
            <w:pPr>
              <w:pStyle w:val="af7"/>
              <w:spacing w:line="276" w:lineRule="auto"/>
              <w:rPr>
                <w:rStyle w:val="afa"/>
                <w:rFonts w:ascii="Times New Roman" w:hAnsi="Times New Roman" w:cs="Times New Roman"/>
                <w:b w:val="0"/>
              </w:rPr>
            </w:pPr>
          </w:p>
        </w:tc>
      </w:tr>
    </w:tbl>
    <w:p w:rsidR="00902D27" w:rsidRDefault="00902D27" w:rsidP="00902D27">
      <w:pPr>
        <w:pStyle w:val="af7"/>
        <w:spacing w:line="276" w:lineRule="auto"/>
        <w:rPr>
          <w:rStyle w:val="afa"/>
          <w:rFonts w:ascii="Times New Roman" w:hAnsi="Times New Roman" w:cs="Times New Roman"/>
          <w:b w:val="0"/>
        </w:rPr>
      </w:pPr>
    </w:p>
    <w:p w:rsidR="00902D27" w:rsidRPr="00ED0281" w:rsidRDefault="00902D27" w:rsidP="00902D27">
      <w:pPr>
        <w:pStyle w:val="af7"/>
        <w:spacing w:line="276" w:lineRule="auto"/>
        <w:rPr>
          <w:rStyle w:val="afa"/>
          <w:rFonts w:ascii="Times New Roman" w:hAnsi="Times New Roman" w:cs="Times New Roman"/>
          <w:b w:val="0"/>
        </w:rPr>
      </w:pPr>
    </w:p>
    <w:p w:rsidR="00902D27" w:rsidRPr="00ED0281" w:rsidRDefault="00902D27" w:rsidP="00902D27">
      <w:pPr>
        <w:pStyle w:val="af7"/>
        <w:spacing w:line="276" w:lineRule="auto"/>
        <w:rPr>
          <w:rStyle w:val="afa"/>
          <w:rFonts w:ascii="Times New Roman" w:hAnsi="Times New Roman" w:cs="Times New Roman"/>
          <w:b w:val="0"/>
        </w:rPr>
      </w:pPr>
    </w:p>
    <w:p w:rsidR="00902D27" w:rsidRPr="00ED0281" w:rsidRDefault="00902D27" w:rsidP="00902D27">
      <w:pPr>
        <w:pStyle w:val="af7"/>
        <w:spacing w:line="276" w:lineRule="auto"/>
        <w:rPr>
          <w:rStyle w:val="afa"/>
          <w:rFonts w:ascii="Times New Roman" w:hAnsi="Times New Roman" w:cs="Times New Roman"/>
          <w:b w:val="0"/>
        </w:rPr>
      </w:pPr>
    </w:p>
    <w:p w:rsidR="00902D27" w:rsidRPr="00ED0281" w:rsidRDefault="00902D27" w:rsidP="00ED0281">
      <w:pPr>
        <w:pStyle w:val="af7"/>
        <w:spacing w:line="276" w:lineRule="auto"/>
        <w:rPr>
          <w:rStyle w:val="afa"/>
          <w:rFonts w:ascii="Times New Roman" w:hAnsi="Times New Roman" w:cs="Times New Roman"/>
          <w:b w:val="0"/>
        </w:rPr>
      </w:pPr>
    </w:p>
    <w:sectPr w:rsidR="00902D27" w:rsidRPr="00ED0281" w:rsidSect="00B96371">
      <w:pgSz w:w="16838" w:h="11906" w:orient="landscape"/>
      <w:pgMar w:top="993" w:right="536" w:bottom="568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iberation Serif">
    <w:altName w:val="Times New Roman"/>
    <w:charset w:val="00"/>
    <w:family w:val="roman"/>
    <w:pitch w:val="variable"/>
  </w:font>
  <w:font w:name="Droid Sans">
    <w:altName w:val="Times New Roman"/>
    <w:charset w:val="00"/>
    <w:family w:val="auto"/>
    <w:pitch w:val="variable"/>
  </w:font>
  <w:font w:name="FreeSans">
    <w:altName w:val="Arial"/>
    <w:charset w:val="00"/>
    <w:family w:val="swiss"/>
    <w:pitch w:val="default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E5524154"/>
    <w:lvl w:ilvl="0">
      <w:numFmt w:val="bullet"/>
      <w:lvlText w:val="*"/>
      <w:lvlJc w:val="left"/>
      <w:pPr>
        <w:ind w:left="0" w:firstLine="0"/>
      </w:pPr>
    </w:lvl>
  </w:abstractNum>
  <w:abstractNum w:abstractNumId="1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>
    <w:nsid w:val="00000002"/>
    <w:multiLevelType w:val="singleLevel"/>
    <w:tmpl w:val="00000002"/>
    <w:name w:val="WW8Num1"/>
    <w:lvl w:ilvl="0">
      <w:start w:val="1"/>
      <w:numFmt w:val="bullet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 w:cs="Symbol" w:hint="default"/>
      </w:rPr>
    </w:lvl>
  </w:abstractNum>
  <w:abstractNum w:abstractNumId="3">
    <w:nsid w:val="00000003"/>
    <w:multiLevelType w:val="multilevel"/>
    <w:tmpl w:val="00000003"/>
    <w:name w:val="WW8Num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0000004"/>
    <w:multiLevelType w:val="singleLevel"/>
    <w:tmpl w:val="00000004"/>
    <w:name w:val="WW8Num9"/>
    <w:lvl w:ilvl="0">
      <w:start w:val="3"/>
      <w:numFmt w:val="decimal"/>
      <w:lvlText w:val="%1."/>
      <w:lvlJc w:val="left"/>
      <w:pPr>
        <w:tabs>
          <w:tab w:val="num" w:pos="208"/>
        </w:tabs>
        <w:ind w:left="928" w:hanging="360"/>
      </w:pPr>
    </w:lvl>
  </w:abstractNum>
  <w:abstractNum w:abstractNumId="5">
    <w:nsid w:val="00BD03FF"/>
    <w:multiLevelType w:val="hybridMultilevel"/>
    <w:tmpl w:val="1AE4DEE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pStyle w:val="4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">
    <w:nsid w:val="03306E8B"/>
    <w:multiLevelType w:val="hybridMultilevel"/>
    <w:tmpl w:val="45E6F12C"/>
    <w:lvl w:ilvl="0" w:tplc="D77A0FBC">
      <w:start w:val="103"/>
      <w:numFmt w:val="decimal"/>
      <w:lvlText w:val="%1."/>
      <w:lvlJc w:val="left"/>
      <w:pPr>
        <w:tabs>
          <w:tab w:val="num" w:pos="677"/>
        </w:tabs>
        <w:ind w:left="67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4B426E4"/>
    <w:multiLevelType w:val="multilevel"/>
    <w:tmpl w:val="8A2E77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09A81D48"/>
    <w:multiLevelType w:val="hybridMultilevel"/>
    <w:tmpl w:val="383CCC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0AD9534A"/>
    <w:multiLevelType w:val="hybridMultilevel"/>
    <w:tmpl w:val="0A7EC9E8"/>
    <w:lvl w:ilvl="0" w:tplc="041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0C06005F"/>
    <w:multiLevelType w:val="hybridMultilevel"/>
    <w:tmpl w:val="D9D42460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12672BCA"/>
    <w:multiLevelType w:val="hybridMultilevel"/>
    <w:tmpl w:val="B3740818"/>
    <w:lvl w:ilvl="0" w:tplc="D996C888">
      <w:start w:val="8"/>
      <w:numFmt w:val="decimal"/>
      <w:lvlText w:val="%1"/>
      <w:lvlJc w:val="left"/>
      <w:pPr>
        <w:ind w:left="534" w:hanging="192"/>
      </w:pPr>
      <w:rPr>
        <w:rFonts w:ascii="Cambria" w:eastAsia="Cambria" w:hAnsi="Cambria" w:cs="Cambria" w:hint="default"/>
        <w:b/>
        <w:bCs/>
        <w:color w:val="231F20"/>
        <w:w w:val="100"/>
        <w:sz w:val="20"/>
        <w:szCs w:val="20"/>
        <w:lang w:val="ru-RU" w:eastAsia="en-US" w:bidi="ar-SA"/>
      </w:rPr>
    </w:lvl>
    <w:lvl w:ilvl="1" w:tplc="99DE3FDE">
      <w:numFmt w:val="bullet"/>
      <w:lvlText w:val="•"/>
      <w:lvlJc w:val="left"/>
      <w:pPr>
        <w:ind w:left="1144" w:hanging="192"/>
      </w:pPr>
      <w:rPr>
        <w:rFonts w:hint="default"/>
        <w:lang w:val="ru-RU" w:eastAsia="en-US" w:bidi="ar-SA"/>
      </w:rPr>
    </w:lvl>
    <w:lvl w:ilvl="2" w:tplc="B7641266">
      <w:numFmt w:val="bullet"/>
      <w:lvlText w:val="•"/>
      <w:lvlJc w:val="left"/>
      <w:pPr>
        <w:ind w:left="1748" w:hanging="192"/>
      </w:pPr>
      <w:rPr>
        <w:rFonts w:hint="default"/>
        <w:lang w:val="ru-RU" w:eastAsia="en-US" w:bidi="ar-SA"/>
      </w:rPr>
    </w:lvl>
    <w:lvl w:ilvl="3" w:tplc="3124A774">
      <w:numFmt w:val="bullet"/>
      <w:lvlText w:val="•"/>
      <w:lvlJc w:val="left"/>
      <w:pPr>
        <w:ind w:left="2353" w:hanging="192"/>
      </w:pPr>
      <w:rPr>
        <w:rFonts w:hint="default"/>
        <w:lang w:val="ru-RU" w:eastAsia="en-US" w:bidi="ar-SA"/>
      </w:rPr>
    </w:lvl>
    <w:lvl w:ilvl="4" w:tplc="B9CC3594">
      <w:numFmt w:val="bullet"/>
      <w:lvlText w:val="•"/>
      <w:lvlJc w:val="left"/>
      <w:pPr>
        <w:ind w:left="2957" w:hanging="192"/>
      </w:pPr>
      <w:rPr>
        <w:rFonts w:hint="default"/>
        <w:lang w:val="ru-RU" w:eastAsia="en-US" w:bidi="ar-SA"/>
      </w:rPr>
    </w:lvl>
    <w:lvl w:ilvl="5" w:tplc="FA7850DE">
      <w:numFmt w:val="bullet"/>
      <w:lvlText w:val="•"/>
      <w:lvlJc w:val="left"/>
      <w:pPr>
        <w:ind w:left="3561" w:hanging="192"/>
      </w:pPr>
      <w:rPr>
        <w:rFonts w:hint="default"/>
        <w:lang w:val="ru-RU" w:eastAsia="en-US" w:bidi="ar-SA"/>
      </w:rPr>
    </w:lvl>
    <w:lvl w:ilvl="6" w:tplc="BC50DE6A">
      <w:numFmt w:val="bullet"/>
      <w:lvlText w:val="•"/>
      <w:lvlJc w:val="left"/>
      <w:pPr>
        <w:ind w:left="4166" w:hanging="192"/>
      </w:pPr>
      <w:rPr>
        <w:rFonts w:hint="default"/>
        <w:lang w:val="ru-RU" w:eastAsia="en-US" w:bidi="ar-SA"/>
      </w:rPr>
    </w:lvl>
    <w:lvl w:ilvl="7" w:tplc="454E3A66">
      <w:numFmt w:val="bullet"/>
      <w:lvlText w:val="•"/>
      <w:lvlJc w:val="left"/>
      <w:pPr>
        <w:ind w:left="4770" w:hanging="192"/>
      </w:pPr>
      <w:rPr>
        <w:rFonts w:hint="default"/>
        <w:lang w:val="ru-RU" w:eastAsia="en-US" w:bidi="ar-SA"/>
      </w:rPr>
    </w:lvl>
    <w:lvl w:ilvl="8" w:tplc="DBAE593A">
      <w:numFmt w:val="bullet"/>
      <w:lvlText w:val="•"/>
      <w:lvlJc w:val="left"/>
      <w:pPr>
        <w:ind w:left="5374" w:hanging="192"/>
      </w:pPr>
      <w:rPr>
        <w:rFonts w:hint="default"/>
        <w:lang w:val="ru-RU" w:eastAsia="en-US" w:bidi="ar-SA"/>
      </w:rPr>
    </w:lvl>
  </w:abstractNum>
  <w:abstractNum w:abstractNumId="12">
    <w:nsid w:val="166B45BF"/>
    <w:multiLevelType w:val="hybridMultilevel"/>
    <w:tmpl w:val="D1847656"/>
    <w:lvl w:ilvl="0" w:tplc="5372CE42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744436D"/>
    <w:multiLevelType w:val="hybridMultilevel"/>
    <w:tmpl w:val="DE785FF4"/>
    <w:lvl w:ilvl="0" w:tplc="3F180D4A">
      <w:start w:val="94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7B76C59"/>
    <w:multiLevelType w:val="hybridMultilevel"/>
    <w:tmpl w:val="24E81E54"/>
    <w:lvl w:ilvl="0" w:tplc="7C460EC6">
      <w:start w:val="6"/>
      <w:numFmt w:val="decimal"/>
      <w:lvlText w:val="%1"/>
      <w:lvlJc w:val="left"/>
      <w:pPr>
        <w:ind w:left="477" w:hanging="360"/>
      </w:pPr>
      <w:rPr>
        <w:rFonts w:hint="default"/>
        <w:color w:val="231F20"/>
      </w:rPr>
    </w:lvl>
    <w:lvl w:ilvl="1" w:tplc="04190019" w:tentative="1">
      <w:start w:val="1"/>
      <w:numFmt w:val="lowerLetter"/>
      <w:lvlText w:val="%2."/>
      <w:lvlJc w:val="left"/>
      <w:pPr>
        <w:ind w:left="1197" w:hanging="360"/>
      </w:pPr>
    </w:lvl>
    <w:lvl w:ilvl="2" w:tplc="0419001B" w:tentative="1">
      <w:start w:val="1"/>
      <w:numFmt w:val="lowerRoman"/>
      <w:lvlText w:val="%3."/>
      <w:lvlJc w:val="right"/>
      <w:pPr>
        <w:ind w:left="1917" w:hanging="180"/>
      </w:pPr>
    </w:lvl>
    <w:lvl w:ilvl="3" w:tplc="0419000F" w:tentative="1">
      <w:start w:val="1"/>
      <w:numFmt w:val="decimal"/>
      <w:lvlText w:val="%4."/>
      <w:lvlJc w:val="left"/>
      <w:pPr>
        <w:ind w:left="2637" w:hanging="360"/>
      </w:pPr>
    </w:lvl>
    <w:lvl w:ilvl="4" w:tplc="04190019" w:tentative="1">
      <w:start w:val="1"/>
      <w:numFmt w:val="lowerLetter"/>
      <w:lvlText w:val="%5."/>
      <w:lvlJc w:val="left"/>
      <w:pPr>
        <w:ind w:left="3357" w:hanging="360"/>
      </w:pPr>
    </w:lvl>
    <w:lvl w:ilvl="5" w:tplc="0419001B" w:tentative="1">
      <w:start w:val="1"/>
      <w:numFmt w:val="lowerRoman"/>
      <w:lvlText w:val="%6."/>
      <w:lvlJc w:val="right"/>
      <w:pPr>
        <w:ind w:left="4077" w:hanging="180"/>
      </w:pPr>
    </w:lvl>
    <w:lvl w:ilvl="6" w:tplc="0419000F" w:tentative="1">
      <w:start w:val="1"/>
      <w:numFmt w:val="decimal"/>
      <w:lvlText w:val="%7."/>
      <w:lvlJc w:val="left"/>
      <w:pPr>
        <w:ind w:left="4797" w:hanging="360"/>
      </w:pPr>
    </w:lvl>
    <w:lvl w:ilvl="7" w:tplc="04190019" w:tentative="1">
      <w:start w:val="1"/>
      <w:numFmt w:val="lowerLetter"/>
      <w:lvlText w:val="%8."/>
      <w:lvlJc w:val="left"/>
      <w:pPr>
        <w:ind w:left="5517" w:hanging="360"/>
      </w:pPr>
    </w:lvl>
    <w:lvl w:ilvl="8" w:tplc="0419001B" w:tentative="1">
      <w:start w:val="1"/>
      <w:numFmt w:val="lowerRoman"/>
      <w:lvlText w:val="%9."/>
      <w:lvlJc w:val="right"/>
      <w:pPr>
        <w:ind w:left="6237" w:hanging="180"/>
      </w:pPr>
    </w:lvl>
  </w:abstractNum>
  <w:abstractNum w:abstractNumId="15">
    <w:nsid w:val="1CF04A4D"/>
    <w:multiLevelType w:val="hybridMultilevel"/>
    <w:tmpl w:val="7E02B0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1E5D04F6"/>
    <w:multiLevelType w:val="hybridMultilevel"/>
    <w:tmpl w:val="CDC45BC8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0DD72FC"/>
    <w:multiLevelType w:val="hybridMultilevel"/>
    <w:tmpl w:val="2F228964"/>
    <w:lvl w:ilvl="0" w:tplc="30860102">
      <w:start w:val="1"/>
      <w:numFmt w:val="decimal"/>
      <w:lvlText w:val="%1."/>
      <w:lvlJc w:val="left"/>
      <w:pPr>
        <w:tabs>
          <w:tab w:val="num" w:pos="677"/>
        </w:tabs>
        <w:ind w:left="677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731"/>
        </w:tabs>
        <w:ind w:left="731" w:hanging="360"/>
      </w:pPr>
    </w:lvl>
    <w:lvl w:ilvl="2" w:tplc="0419001B">
      <w:start w:val="1"/>
      <w:numFmt w:val="decimal"/>
      <w:lvlText w:val="%3."/>
      <w:lvlJc w:val="left"/>
      <w:pPr>
        <w:tabs>
          <w:tab w:val="num" w:pos="1451"/>
        </w:tabs>
        <w:ind w:left="1451" w:hanging="360"/>
      </w:pPr>
    </w:lvl>
    <w:lvl w:ilvl="3" w:tplc="0419000F">
      <w:start w:val="1"/>
      <w:numFmt w:val="decimal"/>
      <w:lvlText w:val="%4."/>
      <w:lvlJc w:val="left"/>
      <w:pPr>
        <w:tabs>
          <w:tab w:val="num" w:pos="2171"/>
        </w:tabs>
        <w:ind w:left="2171" w:hanging="360"/>
      </w:pPr>
    </w:lvl>
    <w:lvl w:ilvl="4" w:tplc="04190019">
      <w:start w:val="1"/>
      <w:numFmt w:val="decimal"/>
      <w:lvlText w:val="%5."/>
      <w:lvlJc w:val="left"/>
      <w:pPr>
        <w:tabs>
          <w:tab w:val="num" w:pos="2891"/>
        </w:tabs>
        <w:ind w:left="2891" w:hanging="360"/>
      </w:pPr>
    </w:lvl>
    <w:lvl w:ilvl="5" w:tplc="0419001B">
      <w:start w:val="1"/>
      <w:numFmt w:val="decimal"/>
      <w:lvlText w:val="%6."/>
      <w:lvlJc w:val="left"/>
      <w:pPr>
        <w:tabs>
          <w:tab w:val="num" w:pos="3611"/>
        </w:tabs>
        <w:ind w:left="3611" w:hanging="360"/>
      </w:pPr>
    </w:lvl>
    <w:lvl w:ilvl="6" w:tplc="0419000F">
      <w:start w:val="1"/>
      <w:numFmt w:val="decimal"/>
      <w:lvlText w:val="%7."/>
      <w:lvlJc w:val="left"/>
      <w:pPr>
        <w:tabs>
          <w:tab w:val="num" w:pos="4331"/>
        </w:tabs>
        <w:ind w:left="4331" w:hanging="360"/>
      </w:pPr>
    </w:lvl>
    <w:lvl w:ilvl="7" w:tplc="04190019">
      <w:start w:val="1"/>
      <w:numFmt w:val="decimal"/>
      <w:lvlText w:val="%8."/>
      <w:lvlJc w:val="left"/>
      <w:pPr>
        <w:tabs>
          <w:tab w:val="num" w:pos="5051"/>
        </w:tabs>
        <w:ind w:left="5051" w:hanging="360"/>
      </w:pPr>
    </w:lvl>
    <w:lvl w:ilvl="8" w:tplc="0419001B">
      <w:start w:val="1"/>
      <w:numFmt w:val="decimal"/>
      <w:lvlText w:val="%9."/>
      <w:lvlJc w:val="left"/>
      <w:pPr>
        <w:tabs>
          <w:tab w:val="num" w:pos="5771"/>
        </w:tabs>
        <w:ind w:left="5771" w:hanging="360"/>
      </w:pPr>
    </w:lvl>
  </w:abstractNum>
  <w:abstractNum w:abstractNumId="18">
    <w:nsid w:val="28114AB8"/>
    <w:multiLevelType w:val="hybridMultilevel"/>
    <w:tmpl w:val="87E042F6"/>
    <w:lvl w:ilvl="0" w:tplc="5BDC60FC">
      <w:start w:val="1"/>
      <w:numFmt w:val="decimal"/>
      <w:lvlText w:val="%1)"/>
      <w:lvlJc w:val="left"/>
      <w:pPr>
        <w:ind w:left="117" w:hanging="270"/>
      </w:pPr>
      <w:rPr>
        <w:rFonts w:ascii="Times New Roman" w:eastAsia="Times New Roman" w:hAnsi="Times New Roman" w:cs="Times New Roman" w:hint="default"/>
        <w:color w:val="231F20"/>
        <w:w w:val="114"/>
        <w:sz w:val="20"/>
        <w:szCs w:val="20"/>
        <w:lang w:val="ru-RU" w:eastAsia="en-US" w:bidi="ar-SA"/>
      </w:rPr>
    </w:lvl>
    <w:lvl w:ilvl="1" w:tplc="3CC00B22">
      <w:numFmt w:val="bullet"/>
      <w:lvlText w:val="•"/>
      <w:lvlJc w:val="left"/>
      <w:pPr>
        <w:ind w:left="766" w:hanging="270"/>
      </w:pPr>
      <w:rPr>
        <w:rFonts w:hint="default"/>
        <w:lang w:val="ru-RU" w:eastAsia="en-US" w:bidi="ar-SA"/>
      </w:rPr>
    </w:lvl>
    <w:lvl w:ilvl="2" w:tplc="84F8A7FC">
      <w:numFmt w:val="bullet"/>
      <w:lvlText w:val="•"/>
      <w:lvlJc w:val="left"/>
      <w:pPr>
        <w:ind w:left="1412" w:hanging="270"/>
      </w:pPr>
      <w:rPr>
        <w:rFonts w:hint="default"/>
        <w:lang w:val="ru-RU" w:eastAsia="en-US" w:bidi="ar-SA"/>
      </w:rPr>
    </w:lvl>
    <w:lvl w:ilvl="3" w:tplc="125E03E4">
      <w:numFmt w:val="bullet"/>
      <w:lvlText w:val="•"/>
      <w:lvlJc w:val="left"/>
      <w:pPr>
        <w:ind w:left="2059" w:hanging="270"/>
      </w:pPr>
      <w:rPr>
        <w:rFonts w:hint="default"/>
        <w:lang w:val="ru-RU" w:eastAsia="en-US" w:bidi="ar-SA"/>
      </w:rPr>
    </w:lvl>
    <w:lvl w:ilvl="4" w:tplc="7E4A4914">
      <w:numFmt w:val="bullet"/>
      <w:lvlText w:val="•"/>
      <w:lvlJc w:val="left"/>
      <w:pPr>
        <w:ind w:left="2705" w:hanging="270"/>
      </w:pPr>
      <w:rPr>
        <w:rFonts w:hint="default"/>
        <w:lang w:val="ru-RU" w:eastAsia="en-US" w:bidi="ar-SA"/>
      </w:rPr>
    </w:lvl>
    <w:lvl w:ilvl="5" w:tplc="E5627242">
      <w:numFmt w:val="bullet"/>
      <w:lvlText w:val="•"/>
      <w:lvlJc w:val="left"/>
      <w:pPr>
        <w:ind w:left="3351" w:hanging="270"/>
      </w:pPr>
      <w:rPr>
        <w:rFonts w:hint="default"/>
        <w:lang w:val="ru-RU" w:eastAsia="en-US" w:bidi="ar-SA"/>
      </w:rPr>
    </w:lvl>
    <w:lvl w:ilvl="6" w:tplc="BB8A4A44">
      <w:numFmt w:val="bullet"/>
      <w:lvlText w:val="•"/>
      <w:lvlJc w:val="left"/>
      <w:pPr>
        <w:ind w:left="3998" w:hanging="270"/>
      </w:pPr>
      <w:rPr>
        <w:rFonts w:hint="default"/>
        <w:lang w:val="ru-RU" w:eastAsia="en-US" w:bidi="ar-SA"/>
      </w:rPr>
    </w:lvl>
    <w:lvl w:ilvl="7" w:tplc="9CC247C8">
      <w:numFmt w:val="bullet"/>
      <w:lvlText w:val="•"/>
      <w:lvlJc w:val="left"/>
      <w:pPr>
        <w:ind w:left="4644" w:hanging="270"/>
      </w:pPr>
      <w:rPr>
        <w:rFonts w:hint="default"/>
        <w:lang w:val="ru-RU" w:eastAsia="en-US" w:bidi="ar-SA"/>
      </w:rPr>
    </w:lvl>
    <w:lvl w:ilvl="8" w:tplc="424A6DCE">
      <w:numFmt w:val="bullet"/>
      <w:lvlText w:val="•"/>
      <w:lvlJc w:val="left"/>
      <w:pPr>
        <w:ind w:left="5290" w:hanging="270"/>
      </w:pPr>
      <w:rPr>
        <w:rFonts w:hint="default"/>
        <w:lang w:val="ru-RU" w:eastAsia="en-US" w:bidi="ar-SA"/>
      </w:rPr>
    </w:lvl>
  </w:abstractNum>
  <w:abstractNum w:abstractNumId="19">
    <w:nsid w:val="29462869"/>
    <w:multiLevelType w:val="multilevel"/>
    <w:tmpl w:val="123627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34D45C5C"/>
    <w:multiLevelType w:val="multilevel"/>
    <w:tmpl w:val="DBA4B4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3BDB7348"/>
    <w:multiLevelType w:val="hybridMultilevel"/>
    <w:tmpl w:val="C608A2FA"/>
    <w:lvl w:ilvl="0" w:tplc="0A108916">
      <w:start w:val="102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0FC40E8"/>
    <w:multiLevelType w:val="hybridMultilevel"/>
    <w:tmpl w:val="77661D7A"/>
    <w:lvl w:ilvl="0" w:tplc="3D2AF344">
      <w:start w:val="5"/>
      <w:numFmt w:val="decimal"/>
      <w:lvlText w:val="%1"/>
      <w:lvlJc w:val="left"/>
      <w:pPr>
        <w:ind w:left="311" w:hanging="194"/>
      </w:pPr>
      <w:rPr>
        <w:rFonts w:ascii="Trebuchet MS" w:eastAsia="Trebuchet MS" w:hAnsi="Trebuchet MS" w:cs="Trebuchet MS" w:hint="default"/>
        <w:color w:val="231F20"/>
        <w:w w:val="98"/>
        <w:sz w:val="22"/>
        <w:szCs w:val="22"/>
        <w:lang w:val="ru-RU" w:eastAsia="en-US" w:bidi="ar-SA"/>
      </w:rPr>
    </w:lvl>
    <w:lvl w:ilvl="1" w:tplc="02444ECC">
      <w:numFmt w:val="bullet"/>
      <w:lvlText w:val="•"/>
      <w:lvlJc w:val="left"/>
      <w:pPr>
        <w:ind w:left="946" w:hanging="194"/>
      </w:pPr>
      <w:rPr>
        <w:rFonts w:hint="default"/>
        <w:lang w:val="ru-RU" w:eastAsia="en-US" w:bidi="ar-SA"/>
      </w:rPr>
    </w:lvl>
    <w:lvl w:ilvl="2" w:tplc="5EE4BE6C">
      <w:numFmt w:val="bullet"/>
      <w:lvlText w:val="•"/>
      <w:lvlJc w:val="left"/>
      <w:pPr>
        <w:ind w:left="1572" w:hanging="194"/>
      </w:pPr>
      <w:rPr>
        <w:rFonts w:hint="default"/>
        <w:lang w:val="ru-RU" w:eastAsia="en-US" w:bidi="ar-SA"/>
      </w:rPr>
    </w:lvl>
    <w:lvl w:ilvl="3" w:tplc="B984B34E">
      <w:numFmt w:val="bullet"/>
      <w:lvlText w:val="•"/>
      <w:lvlJc w:val="left"/>
      <w:pPr>
        <w:ind w:left="2199" w:hanging="194"/>
      </w:pPr>
      <w:rPr>
        <w:rFonts w:hint="default"/>
        <w:lang w:val="ru-RU" w:eastAsia="en-US" w:bidi="ar-SA"/>
      </w:rPr>
    </w:lvl>
    <w:lvl w:ilvl="4" w:tplc="6A7A5F3C">
      <w:numFmt w:val="bullet"/>
      <w:lvlText w:val="•"/>
      <w:lvlJc w:val="left"/>
      <w:pPr>
        <w:ind w:left="2825" w:hanging="194"/>
      </w:pPr>
      <w:rPr>
        <w:rFonts w:hint="default"/>
        <w:lang w:val="ru-RU" w:eastAsia="en-US" w:bidi="ar-SA"/>
      </w:rPr>
    </w:lvl>
    <w:lvl w:ilvl="5" w:tplc="D77E988E">
      <w:numFmt w:val="bullet"/>
      <w:lvlText w:val="•"/>
      <w:lvlJc w:val="left"/>
      <w:pPr>
        <w:ind w:left="3451" w:hanging="194"/>
      </w:pPr>
      <w:rPr>
        <w:rFonts w:hint="default"/>
        <w:lang w:val="ru-RU" w:eastAsia="en-US" w:bidi="ar-SA"/>
      </w:rPr>
    </w:lvl>
    <w:lvl w:ilvl="6" w:tplc="ED266D28">
      <w:numFmt w:val="bullet"/>
      <w:lvlText w:val="•"/>
      <w:lvlJc w:val="left"/>
      <w:pPr>
        <w:ind w:left="4078" w:hanging="194"/>
      </w:pPr>
      <w:rPr>
        <w:rFonts w:hint="default"/>
        <w:lang w:val="ru-RU" w:eastAsia="en-US" w:bidi="ar-SA"/>
      </w:rPr>
    </w:lvl>
    <w:lvl w:ilvl="7" w:tplc="3432C1B2">
      <w:numFmt w:val="bullet"/>
      <w:lvlText w:val="•"/>
      <w:lvlJc w:val="left"/>
      <w:pPr>
        <w:ind w:left="4704" w:hanging="194"/>
      </w:pPr>
      <w:rPr>
        <w:rFonts w:hint="default"/>
        <w:lang w:val="ru-RU" w:eastAsia="en-US" w:bidi="ar-SA"/>
      </w:rPr>
    </w:lvl>
    <w:lvl w:ilvl="8" w:tplc="649878F0">
      <w:numFmt w:val="bullet"/>
      <w:lvlText w:val="•"/>
      <w:lvlJc w:val="left"/>
      <w:pPr>
        <w:ind w:left="5330" w:hanging="194"/>
      </w:pPr>
      <w:rPr>
        <w:rFonts w:hint="default"/>
        <w:lang w:val="ru-RU" w:eastAsia="en-US" w:bidi="ar-SA"/>
      </w:rPr>
    </w:lvl>
  </w:abstractNum>
  <w:abstractNum w:abstractNumId="23">
    <w:nsid w:val="4BC762DD"/>
    <w:multiLevelType w:val="multilevel"/>
    <w:tmpl w:val="022CAB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4CCF750A"/>
    <w:multiLevelType w:val="hybridMultilevel"/>
    <w:tmpl w:val="902C766A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4F792751"/>
    <w:multiLevelType w:val="multilevel"/>
    <w:tmpl w:val="181E9E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4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50A918E0"/>
    <w:multiLevelType w:val="hybridMultilevel"/>
    <w:tmpl w:val="EC507D86"/>
    <w:lvl w:ilvl="0" w:tplc="1CB25EA2">
      <w:start w:val="5"/>
      <w:numFmt w:val="decimal"/>
      <w:lvlText w:val="%1"/>
      <w:lvlJc w:val="left"/>
      <w:pPr>
        <w:ind w:left="535" w:hanging="192"/>
      </w:pPr>
      <w:rPr>
        <w:rFonts w:ascii="Cambria" w:eastAsia="Cambria" w:hAnsi="Cambria" w:cs="Cambria" w:hint="default"/>
        <w:b/>
        <w:bCs/>
        <w:color w:val="231F20"/>
        <w:w w:val="100"/>
        <w:sz w:val="20"/>
        <w:szCs w:val="20"/>
        <w:lang w:val="ru-RU" w:eastAsia="en-US" w:bidi="ar-SA"/>
      </w:rPr>
    </w:lvl>
    <w:lvl w:ilvl="1" w:tplc="C38ED398">
      <w:numFmt w:val="bullet"/>
      <w:lvlText w:val="•"/>
      <w:lvlJc w:val="left"/>
      <w:pPr>
        <w:ind w:left="1144" w:hanging="192"/>
      </w:pPr>
      <w:rPr>
        <w:rFonts w:hint="default"/>
        <w:lang w:val="ru-RU" w:eastAsia="en-US" w:bidi="ar-SA"/>
      </w:rPr>
    </w:lvl>
    <w:lvl w:ilvl="2" w:tplc="EBA0F42A">
      <w:numFmt w:val="bullet"/>
      <w:lvlText w:val="•"/>
      <w:lvlJc w:val="left"/>
      <w:pPr>
        <w:ind w:left="1748" w:hanging="192"/>
      </w:pPr>
      <w:rPr>
        <w:rFonts w:hint="default"/>
        <w:lang w:val="ru-RU" w:eastAsia="en-US" w:bidi="ar-SA"/>
      </w:rPr>
    </w:lvl>
    <w:lvl w:ilvl="3" w:tplc="A6767DBE">
      <w:numFmt w:val="bullet"/>
      <w:lvlText w:val="•"/>
      <w:lvlJc w:val="left"/>
      <w:pPr>
        <w:ind w:left="2353" w:hanging="192"/>
      </w:pPr>
      <w:rPr>
        <w:rFonts w:hint="default"/>
        <w:lang w:val="ru-RU" w:eastAsia="en-US" w:bidi="ar-SA"/>
      </w:rPr>
    </w:lvl>
    <w:lvl w:ilvl="4" w:tplc="59FA58A2">
      <w:numFmt w:val="bullet"/>
      <w:lvlText w:val="•"/>
      <w:lvlJc w:val="left"/>
      <w:pPr>
        <w:ind w:left="2957" w:hanging="192"/>
      </w:pPr>
      <w:rPr>
        <w:rFonts w:hint="default"/>
        <w:lang w:val="ru-RU" w:eastAsia="en-US" w:bidi="ar-SA"/>
      </w:rPr>
    </w:lvl>
    <w:lvl w:ilvl="5" w:tplc="918AFC74">
      <w:numFmt w:val="bullet"/>
      <w:lvlText w:val="•"/>
      <w:lvlJc w:val="left"/>
      <w:pPr>
        <w:ind w:left="3561" w:hanging="192"/>
      </w:pPr>
      <w:rPr>
        <w:rFonts w:hint="default"/>
        <w:lang w:val="ru-RU" w:eastAsia="en-US" w:bidi="ar-SA"/>
      </w:rPr>
    </w:lvl>
    <w:lvl w:ilvl="6" w:tplc="A38243A2">
      <w:numFmt w:val="bullet"/>
      <w:lvlText w:val="•"/>
      <w:lvlJc w:val="left"/>
      <w:pPr>
        <w:ind w:left="4166" w:hanging="192"/>
      </w:pPr>
      <w:rPr>
        <w:rFonts w:hint="default"/>
        <w:lang w:val="ru-RU" w:eastAsia="en-US" w:bidi="ar-SA"/>
      </w:rPr>
    </w:lvl>
    <w:lvl w:ilvl="7" w:tplc="0B40D8C0">
      <w:numFmt w:val="bullet"/>
      <w:lvlText w:val="•"/>
      <w:lvlJc w:val="left"/>
      <w:pPr>
        <w:ind w:left="4770" w:hanging="192"/>
      </w:pPr>
      <w:rPr>
        <w:rFonts w:hint="default"/>
        <w:lang w:val="ru-RU" w:eastAsia="en-US" w:bidi="ar-SA"/>
      </w:rPr>
    </w:lvl>
    <w:lvl w:ilvl="8" w:tplc="B622C9D4">
      <w:numFmt w:val="bullet"/>
      <w:lvlText w:val="•"/>
      <w:lvlJc w:val="left"/>
      <w:pPr>
        <w:ind w:left="5374" w:hanging="192"/>
      </w:pPr>
      <w:rPr>
        <w:rFonts w:hint="default"/>
        <w:lang w:val="ru-RU" w:eastAsia="en-US" w:bidi="ar-SA"/>
      </w:rPr>
    </w:lvl>
  </w:abstractNum>
  <w:abstractNum w:abstractNumId="27">
    <w:nsid w:val="564D0862"/>
    <w:multiLevelType w:val="hybridMultilevel"/>
    <w:tmpl w:val="9202D4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57633BC3"/>
    <w:multiLevelType w:val="hybridMultilevel"/>
    <w:tmpl w:val="5194FA2A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60D17602"/>
    <w:multiLevelType w:val="hybridMultilevel"/>
    <w:tmpl w:val="FDCAC0A2"/>
    <w:lvl w:ilvl="0" w:tplc="AEE291F6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ascii="Times New Roman" w:eastAsia="Times New Roman" w:hAnsi="Times New Roman" w:cs="Times New Roman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61DF716C"/>
    <w:multiLevelType w:val="hybridMultilevel"/>
    <w:tmpl w:val="623E549C"/>
    <w:lvl w:ilvl="0" w:tplc="468848EE">
      <w:start w:val="1"/>
      <w:numFmt w:val="upperRoman"/>
      <w:lvlText w:val="%1."/>
      <w:lvlJc w:val="left"/>
      <w:pPr>
        <w:ind w:left="1080" w:hanging="72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62691D4C"/>
    <w:multiLevelType w:val="hybridMultilevel"/>
    <w:tmpl w:val="2AD8F3D6"/>
    <w:lvl w:ilvl="0" w:tplc="0419000F">
      <w:start w:val="1"/>
      <w:numFmt w:val="decimal"/>
      <w:lvlText w:val="%1."/>
      <w:lvlJc w:val="left"/>
      <w:pPr>
        <w:ind w:left="730" w:hanging="360"/>
      </w:pPr>
    </w:lvl>
    <w:lvl w:ilvl="1" w:tplc="04190019" w:tentative="1">
      <w:start w:val="1"/>
      <w:numFmt w:val="lowerLetter"/>
      <w:lvlText w:val="%2."/>
      <w:lvlJc w:val="left"/>
      <w:pPr>
        <w:ind w:left="1450" w:hanging="360"/>
      </w:pPr>
    </w:lvl>
    <w:lvl w:ilvl="2" w:tplc="0419001B" w:tentative="1">
      <w:start w:val="1"/>
      <w:numFmt w:val="lowerRoman"/>
      <w:lvlText w:val="%3."/>
      <w:lvlJc w:val="right"/>
      <w:pPr>
        <w:ind w:left="2170" w:hanging="180"/>
      </w:pPr>
    </w:lvl>
    <w:lvl w:ilvl="3" w:tplc="0419000F" w:tentative="1">
      <w:start w:val="1"/>
      <w:numFmt w:val="decimal"/>
      <w:lvlText w:val="%4."/>
      <w:lvlJc w:val="left"/>
      <w:pPr>
        <w:ind w:left="2890" w:hanging="360"/>
      </w:pPr>
    </w:lvl>
    <w:lvl w:ilvl="4" w:tplc="04190019" w:tentative="1">
      <w:start w:val="1"/>
      <w:numFmt w:val="lowerLetter"/>
      <w:lvlText w:val="%5."/>
      <w:lvlJc w:val="left"/>
      <w:pPr>
        <w:ind w:left="3610" w:hanging="360"/>
      </w:pPr>
    </w:lvl>
    <w:lvl w:ilvl="5" w:tplc="0419001B" w:tentative="1">
      <w:start w:val="1"/>
      <w:numFmt w:val="lowerRoman"/>
      <w:lvlText w:val="%6."/>
      <w:lvlJc w:val="right"/>
      <w:pPr>
        <w:ind w:left="4330" w:hanging="180"/>
      </w:pPr>
    </w:lvl>
    <w:lvl w:ilvl="6" w:tplc="0419000F" w:tentative="1">
      <w:start w:val="1"/>
      <w:numFmt w:val="decimal"/>
      <w:lvlText w:val="%7."/>
      <w:lvlJc w:val="left"/>
      <w:pPr>
        <w:ind w:left="5050" w:hanging="360"/>
      </w:pPr>
    </w:lvl>
    <w:lvl w:ilvl="7" w:tplc="04190019" w:tentative="1">
      <w:start w:val="1"/>
      <w:numFmt w:val="lowerLetter"/>
      <w:lvlText w:val="%8."/>
      <w:lvlJc w:val="left"/>
      <w:pPr>
        <w:ind w:left="5770" w:hanging="360"/>
      </w:pPr>
    </w:lvl>
    <w:lvl w:ilvl="8" w:tplc="0419001B" w:tentative="1">
      <w:start w:val="1"/>
      <w:numFmt w:val="lowerRoman"/>
      <w:lvlText w:val="%9."/>
      <w:lvlJc w:val="right"/>
      <w:pPr>
        <w:ind w:left="6490" w:hanging="180"/>
      </w:pPr>
    </w:lvl>
  </w:abstractNum>
  <w:abstractNum w:abstractNumId="32">
    <w:nsid w:val="64961B82"/>
    <w:multiLevelType w:val="hybridMultilevel"/>
    <w:tmpl w:val="227C460A"/>
    <w:lvl w:ilvl="0" w:tplc="041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65A53A89"/>
    <w:multiLevelType w:val="hybridMultilevel"/>
    <w:tmpl w:val="8FEE2A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5FF3DB1"/>
    <w:multiLevelType w:val="hybridMultilevel"/>
    <w:tmpl w:val="8FEE2A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B573CFF"/>
    <w:multiLevelType w:val="hybridMultilevel"/>
    <w:tmpl w:val="6780119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>
    <w:nsid w:val="6BDB0E2E"/>
    <w:multiLevelType w:val="hybridMultilevel"/>
    <w:tmpl w:val="597A1038"/>
    <w:lvl w:ilvl="0" w:tplc="5372CE42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B3E4189"/>
    <w:multiLevelType w:val="hybridMultilevel"/>
    <w:tmpl w:val="B3740818"/>
    <w:lvl w:ilvl="0" w:tplc="D996C888">
      <w:start w:val="8"/>
      <w:numFmt w:val="decimal"/>
      <w:lvlText w:val="%1"/>
      <w:lvlJc w:val="left"/>
      <w:pPr>
        <w:ind w:left="534" w:hanging="192"/>
      </w:pPr>
      <w:rPr>
        <w:rFonts w:ascii="Cambria" w:eastAsia="Cambria" w:hAnsi="Cambria" w:cs="Cambria" w:hint="default"/>
        <w:b/>
        <w:bCs/>
        <w:color w:val="231F20"/>
        <w:w w:val="100"/>
        <w:sz w:val="20"/>
        <w:szCs w:val="20"/>
        <w:lang w:val="ru-RU" w:eastAsia="en-US" w:bidi="ar-SA"/>
      </w:rPr>
    </w:lvl>
    <w:lvl w:ilvl="1" w:tplc="99DE3FDE">
      <w:numFmt w:val="bullet"/>
      <w:lvlText w:val="•"/>
      <w:lvlJc w:val="left"/>
      <w:pPr>
        <w:ind w:left="1144" w:hanging="192"/>
      </w:pPr>
      <w:rPr>
        <w:rFonts w:hint="default"/>
        <w:lang w:val="ru-RU" w:eastAsia="en-US" w:bidi="ar-SA"/>
      </w:rPr>
    </w:lvl>
    <w:lvl w:ilvl="2" w:tplc="B7641266">
      <w:numFmt w:val="bullet"/>
      <w:lvlText w:val="•"/>
      <w:lvlJc w:val="left"/>
      <w:pPr>
        <w:ind w:left="1748" w:hanging="192"/>
      </w:pPr>
      <w:rPr>
        <w:rFonts w:hint="default"/>
        <w:lang w:val="ru-RU" w:eastAsia="en-US" w:bidi="ar-SA"/>
      </w:rPr>
    </w:lvl>
    <w:lvl w:ilvl="3" w:tplc="3124A774">
      <w:numFmt w:val="bullet"/>
      <w:lvlText w:val="•"/>
      <w:lvlJc w:val="left"/>
      <w:pPr>
        <w:ind w:left="2353" w:hanging="192"/>
      </w:pPr>
      <w:rPr>
        <w:rFonts w:hint="default"/>
        <w:lang w:val="ru-RU" w:eastAsia="en-US" w:bidi="ar-SA"/>
      </w:rPr>
    </w:lvl>
    <w:lvl w:ilvl="4" w:tplc="B9CC3594">
      <w:numFmt w:val="bullet"/>
      <w:lvlText w:val="•"/>
      <w:lvlJc w:val="left"/>
      <w:pPr>
        <w:ind w:left="2957" w:hanging="192"/>
      </w:pPr>
      <w:rPr>
        <w:rFonts w:hint="default"/>
        <w:lang w:val="ru-RU" w:eastAsia="en-US" w:bidi="ar-SA"/>
      </w:rPr>
    </w:lvl>
    <w:lvl w:ilvl="5" w:tplc="FA7850DE">
      <w:numFmt w:val="bullet"/>
      <w:lvlText w:val="•"/>
      <w:lvlJc w:val="left"/>
      <w:pPr>
        <w:ind w:left="3561" w:hanging="192"/>
      </w:pPr>
      <w:rPr>
        <w:rFonts w:hint="default"/>
        <w:lang w:val="ru-RU" w:eastAsia="en-US" w:bidi="ar-SA"/>
      </w:rPr>
    </w:lvl>
    <w:lvl w:ilvl="6" w:tplc="BC50DE6A">
      <w:numFmt w:val="bullet"/>
      <w:lvlText w:val="•"/>
      <w:lvlJc w:val="left"/>
      <w:pPr>
        <w:ind w:left="4166" w:hanging="192"/>
      </w:pPr>
      <w:rPr>
        <w:rFonts w:hint="default"/>
        <w:lang w:val="ru-RU" w:eastAsia="en-US" w:bidi="ar-SA"/>
      </w:rPr>
    </w:lvl>
    <w:lvl w:ilvl="7" w:tplc="454E3A66">
      <w:numFmt w:val="bullet"/>
      <w:lvlText w:val="•"/>
      <w:lvlJc w:val="left"/>
      <w:pPr>
        <w:ind w:left="4770" w:hanging="192"/>
      </w:pPr>
      <w:rPr>
        <w:rFonts w:hint="default"/>
        <w:lang w:val="ru-RU" w:eastAsia="en-US" w:bidi="ar-SA"/>
      </w:rPr>
    </w:lvl>
    <w:lvl w:ilvl="8" w:tplc="DBAE593A">
      <w:numFmt w:val="bullet"/>
      <w:lvlText w:val="•"/>
      <w:lvlJc w:val="left"/>
      <w:pPr>
        <w:ind w:left="5374" w:hanging="192"/>
      </w:pPr>
      <w:rPr>
        <w:rFonts w:hint="default"/>
        <w:lang w:val="ru-RU" w:eastAsia="en-US" w:bidi="ar-SA"/>
      </w:rPr>
    </w:lvl>
  </w:abstractNum>
  <w:num w:numId="1">
    <w:abstractNumId w:val="5"/>
  </w:num>
  <w:num w:numId="2">
    <w:abstractNumId w:val="2"/>
  </w:num>
  <w:num w:numId="3">
    <w:abstractNumId w:val="23"/>
  </w:num>
  <w:num w:numId="4">
    <w:abstractNumId w:val="19"/>
  </w:num>
  <w:num w:numId="5">
    <w:abstractNumId w:val="7"/>
  </w:num>
  <w:num w:numId="6">
    <w:abstractNumId w:val="25"/>
  </w:num>
  <w:num w:numId="7">
    <w:abstractNumId w:val="20"/>
  </w:num>
  <w:num w:numId="8">
    <w:abstractNumId w:val="1"/>
  </w:num>
  <w:num w:numId="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</w:num>
  <w:num w:numId="11">
    <w:abstractNumId w:val="4"/>
  </w:num>
  <w:num w:numId="12">
    <w:abstractNumId w:val="0"/>
    <w:lvlOverride w:ilvl="0">
      <w:lvl w:ilvl="0">
        <w:numFmt w:val="bullet"/>
        <w:lvlText w:val="-"/>
        <w:legacy w:legacy="1" w:legacySpace="0" w:legacyIndent="192"/>
        <w:lvlJc w:val="left"/>
        <w:pPr>
          <w:ind w:left="0" w:firstLine="0"/>
        </w:pPr>
        <w:rPr>
          <w:rFonts w:ascii="Arial" w:hAnsi="Arial" w:cs="Arial" w:hint="default"/>
        </w:rPr>
      </w:lvl>
    </w:lvlOverride>
  </w:num>
  <w:num w:numId="13">
    <w:abstractNumId w:val="36"/>
  </w:num>
  <w:num w:numId="14">
    <w:abstractNumId w:val="12"/>
  </w:num>
  <w:num w:numId="15">
    <w:abstractNumId w:val="33"/>
  </w:num>
  <w:num w:numId="16">
    <w:abstractNumId w:val="34"/>
  </w:num>
  <w:num w:numId="17">
    <w:abstractNumId w:val="17"/>
  </w:num>
  <w:num w:numId="18">
    <w:abstractNumId w:val="6"/>
  </w:num>
  <w:num w:numId="19">
    <w:abstractNumId w:val="21"/>
  </w:num>
  <w:num w:numId="20">
    <w:abstractNumId w:val="13"/>
  </w:num>
  <w:num w:numId="21">
    <w:abstractNumId w:val="8"/>
  </w:num>
  <w:num w:numId="22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0"/>
  </w:num>
  <w:num w:numId="24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8"/>
  </w:num>
  <w:num w:numId="26">
    <w:abstractNumId w:val="2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0"/>
  </w:num>
  <w:num w:numId="28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32"/>
  </w:num>
  <w:num w:numId="30">
    <w:abstractNumId w:val="3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4"/>
  </w:num>
  <w:num w:numId="32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7"/>
  </w:num>
  <w:num w:numId="34">
    <w:abstractNumId w:val="2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9"/>
  </w:num>
  <w:num w:numId="36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35"/>
  </w:num>
  <w:num w:numId="38">
    <w:abstractNumId w:val="3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15"/>
  </w:num>
  <w:num w:numId="40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29"/>
  </w:num>
  <w:num w:numId="42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16"/>
  </w:num>
  <w:num w:numId="44">
    <w:abstractNumId w:val="31"/>
  </w:num>
  <w:num w:numId="45">
    <w:abstractNumId w:val="22"/>
  </w:num>
  <w:num w:numId="46">
    <w:abstractNumId w:val="14"/>
  </w:num>
  <w:num w:numId="47">
    <w:abstractNumId w:val="37"/>
  </w:num>
  <w:num w:numId="48">
    <w:abstractNumId w:val="18"/>
  </w:num>
  <w:num w:numId="49">
    <w:abstractNumId w:val="26"/>
  </w:num>
  <w:num w:numId="50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520D"/>
    <w:rsid w:val="00083953"/>
    <w:rsid w:val="000C69A6"/>
    <w:rsid w:val="00112F65"/>
    <w:rsid w:val="00154344"/>
    <w:rsid w:val="001A6A97"/>
    <w:rsid w:val="001E00CD"/>
    <w:rsid w:val="00206078"/>
    <w:rsid w:val="00226139"/>
    <w:rsid w:val="0031728D"/>
    <w:rsid w:val="00435F43"/>
    <w:rsid w:val="00474C72"/>
    <w:rsid w:val="004D7CB0"/>
    <w:rsid w:val="00552CA2"/>
    <w:rsid w:val="005B50C4"/>
    <w:rsid w:val="005D0070"/>
    <w:rsid w:val="0066161B"/>
    <w:rsid w:val="006A071E"/>
    <w:rsid w:val="006C5DC0"/>
    <w:rsid w:val="00707344"/>
    <w:rsid w:val="00777020"/>
    <w:rsid w:val="00795673"/>
    <w:rsid w:val="008266A1"/>
    <w:rsid w:val="0086640D"/>
    <w:rsid w:val="0087482E"/>
    <w:rsid w:val="008B3F08"/>
    <w:rsid w:val="008D149E"/>
    <w:rsid w:val="00902D27"/>
    <w:rsid w:val="00A131AA"/>
    <w:rsid w:val="00A62B64"/>
    <w:rsid w:val="00B07D1F"/>
    <w:rsid w:val="00B86C1D"/>
    <w:rsid w:val="00B96371"/>
    <w:rsid w:val="00BE485B"/>
    <w:rsid w:val="00CA4093"/>
    <w:rsid w:val="00CE5812"/>
    <w:rsid w:val="00CF05BF"/>
    <w:rsid w:val="00D06DF5"/>
    <w:rsid w:val="00D4152D"/>
    <w:rsid w:val="00E3128D"/>
    <w:rsid w:val="00E55688"/>
    <w:rsid w:val="00E9520D"/>
    <w:rsid w:val="00ED0281"/>
    <w:rsid w:val="00EF7669"/>
    <w:rsid w:val="00F648FA"/>
    <w:rsid w:val="00F92D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endnote reference" w:uiPriority="0"/>
    <w:lsdException w:name="endnote text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B96371"/>
    <w:pPr>
      <w:widowControl w:val="0"/>
      <w:suppressAutoHyphens/>
      <w:overflowPunct w:val="0"/>
      <w:autoSpaceDE w:val="0"/>
      <w:autoSpaceDN w:val="0"/>
      <w:spacing w:after="0" w:line="240" w:lineRule="auto"/>
      <w:textAlignment w:val="baseline"/>
    </w:pPr>
    <w:rPr>
      <w:rFonts w:ascii="Calibri" w:eastAsia="Times New Roman" w:hAnsi="Calibri" w:cs="Times New Roman"/>
      <w:kern w:val="3"/>
      <w:lang w:eastAsia="ru-RU"/>
    </w:rPr>
  </w:style>
  <w:style w:type="paragraph" w:styleId="1">
    <w:name w:val="heading 1"/>
    <w:basedOn w:val="a"/>
    <w:link w:val="10"/>
    <w:uiPriority w:val="9"/>
    <w:qFormat/>
    <w:rsid w:val="00B96371"/>
    <w:pPr>
      <w:widowControl/>
      <w:suppressAutoHyphens w:val="0"/>
      <w:overflowPunct/>
      <w:autoSpaceDE/>
      <w:autoSpaceDN/>
      <w:spacing w:before="100" w:beforeAutospacing="1" w:after="100" w:afterAutospacing="1"/>
      <w:textAlignment w:val="auto"/>
      <w:outlineLvl w:val="0"/>
    </w:pPr>
    <w:rPr>
      <w:rFonts w:ascii="Times New Roman" w:hAnsi="Times New Roman"/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unhideWhenUsed/>
    <w:qFormat/>
    <w:rsid w:val="00B86C1D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nhideWhenUsed/>
    <w:qFormat/>
    <w:rsid w:val="00D06DF5"/>
    <w:pPr>
      <w:keepNext/>
      <w:keepLines/>
      <w:widowControl/>
      <w:overflowPunct/>
      <w:autoSpaceDE/>
      <w:autoSpaceDN/>
      <w:spacing w:before="200"/>
      <w:textAlignment w:val="auto"/>
      <w:outlineLvl w:val="2"/>
    </w:pPr>
    <w:rPr>
      <w:rFonts w:ascii="Cambria" w:hAnsi="Cambria"/>
      <w:b/>
      <w:bCs/>
      <w:color w:val="4F81BD"/>
      <w:kern w:val="2"/>
      <w:sz w:val="24"/>
      <w:szCs w:val="24"/>
      <w:lang w:eastAsia="ar-SA"/>
    </w:rPr>
  </w:style>
  <w:style w:type="paragraph" w:styleId="4">
    <w:name w:val="heading 4"/>
    <w:basedOn w:val="a"/>
    <w:next w:val="a"/>
    <w:link w:val="40"/>
    <w:qFormat/>
    <w:rsid w:val="00D06DF5"/>
    <w:pPr>
      <w:keepNext/>
      <w:keepLines/>
      <w:numPr>
        <w:ilvl w:val="3"/>
        <w:numId w:val="1"/>
      </w:numPr>
      <w:overflowPunct/>
      <w:autoSpaceDE/>
      <w:autoSpaceDN/>
      <w:spacing w:before="200"/>
      <w:outlineLvl w:val="3"/>
    </w:pPr>
    <w:rPr>
      <w:rFonts w:ascii="Cambria" w:hAnsi="Cambria" w:cs="Mangal"/>
      <w:b/>
      <w:bCs/>
      <w:i/>
      <w:iCs/>
      <w:color w:val="4F81BD"/>
      <w:kern w:val="1"/>
      <w:sz w:val="24"/>
      <w:szCs w:val="21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9637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unhideWhenUsed/>
    <w:rsid w:val="00B96371"/>
    <w:pPr>
      <w:widowControl/>
      <w:suppressAutoHyphens w:val="0"/>
      <w:overflowPunct/>
      <w:autoSpaceDE/>
      <w:autoSpaceDN/>
      <w:spacing w:before="100" w:beforeAutospacing="1" w:after="100" w:afterAutospacing="1"/>
      <w:textAlignment w:val="auto"/>
    </w:pPr>
    <w:rPr>
      <w:rFonts w:ascii="Times New Roman" w:hAnsi="Times New Roman"/>
      <w:kern w:val="0"/>
      <w:sz w:val="24"/>
      <w:szCs w:val="24"/>
    </w:rPr>
  </w:style>
  <w:style w:type="character" w:customStyle="1" w:styleId="20">
    <w:name w:val="Заголовок 2 Знак"/>
    <w:basedOn w:val="a0"/>
    <w:link w:val="2"/>
    <w:rsid w:val="00B86C1D"/>
    <w:rPr>
      <w:rFonts w:asciiTheme="majorHAnsi" w:eastAsiaTheme="majorEastAsia" w:hAnsiTheme="majorHAnsi" w:cstheme="majorBidi"/>
      <w:b/>
      <w:bCs/>
      <w:color w:val="4F81BD" w:themeColor="accent1"/>
      <w:kern w:val="3"/>
      <w:sz w:val="26"/>
      <w:szCs w:val="26"/>
      <w:lang w:eastAsia="ru-RU"/>
    </w:rPr>
  </w:style>
  <w:style w:type="table" w:styleId="a4">
    <w:name w:val="Table Grid"/>
    <w:basedOn w:val="a1"/>
    <w:uiPriority w:val="59"/>
    <w:rsid w:val="00EF766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0">
    <w:name w:val="Заголовок 3 Знак"/>
    <w:basedOn w:val="a0"/>
    <w:link w:val="3"/>
    <w:rsid w:val="00D06DF5"/>
    <w:rPr>
      <w:rFonts w:ascii="Cambria" w:eastAsia="Times New Roman" w:hAnsi="Cambria" w:cs="Times New Roman"/>
      <w:b/>
      <w:bCs/>
      <w:color w:val="4F81BD"/>
      <w:kern w:val="2"/>
      <w:sz w:val="24"/>
      <w:szCs w:val="24"/>
      <w:lang w:eastAsia="ar-SA"/>
    </w:rPr>
  </w:style>
  <w:style w:type="character" w:customStyle="1" w:styleId="40">
    <w:name w:val="Заголовок 4 Знак"/>
    <w:basedOn w:val="a0"/>
    <w:link w:val="4"/>
    <w:rsid w:val="00D06DF5"/>
    <w:rPr>
      <w:rFonts w:ascii="Cambria" w:eastAsia="Times New Roman" w:hAnsi="Cambria" w:cs="Mangal"/>
      <w:b/>
      <w:bCs/>
      <w:i/>
      <w:iCs/>
      <w:color w:val="4F81BD"/>
      <w:kern w:val="1"/>
      <w:sz w:val="24"/>
      <w:szCs w:val="21"/>
      <w:lang w:eastAsia="hi-IN" w:bidi="hi-IN"/>
    </w:rPr>
  </w:style>
  <w:style w:type="numbering" w:customStyle="1" w:styleId="11">
    <w:name w:val="Нет списка1"/>
    <w:next w:val="a2"/>
    <w:semiHidden/>
    <w:unhideWhenUsed/>
    <w:rsid w:val="00D06DF5"/>
  </w:style>
  <w:style w:type="paragraph" w:customStyle="1" w:styleId="Standard">
    <w:name w:val="Standard"/>
    <w:rsid w:val="00D06DF5"/>
    <w:pPr>
      <w:suppressAutoHyphens/>
      <w:textAlignment w:val="baseline"/>
    </w:pPr>
    <w:rPr>
      <w:rFonts w:ascii="Calibri" w:eastAsia="SimSun" w:hAnsi="Calibri" w:cs="Tahoma"/>
      <w:kern w:val="1"/>
      <w:lang w:eastAsia="zh-CN"/>
    </w:rPr>
  </w:style>
  <w:style w:type="paragraph" w:customStyle="1" w:styleId="101">
    <w:name w:val="Основной текст (10)1"/>
    <w:basedOn w:val="Standard"/>
    <w:rsid w:val="00D06DF5"/>
    <w:pPr>
      <w:shd w:val="clear" w:color="auto" w:fill="FFFFFF"/>
      <w:spacing w:before="180" w:after="60" w:line="288" w:lineRule="exact"/>
      <w:jc w:val="both"/>
    </w:pPr>
    <w:rPr>
      <w:rFonts w:ascii="Times New Roman" w:hAnsi="Times New Roman" w:cs="Times New Roman"/>
      <w:sz w:val="21"/>
      <w:szCs w:val="21"/>
    </w:rPr>
  </w:style>
  <w:style w:type="paragraph" w:styleId="a5">
    <w:name w:val="Body Text"/>
    <w:basedOn w:val="a"/>
    <w:link w:val="a6"/>
    <w:rsid w:val="00D06DF5"/>
    <w:pPr>
      <w:widowControl/>
      <w:overflowPunct/>
      <w:autoSpaceDE/>
      <w:autoSpaceDN/>
      <w:spacing w:after="120"/>
      <w:textAlignment w:val="auto"/>
    </w:pPr>
    <w:rPr>
      <w:rFonts w:ascii="Times New Roman" w:hAnsi="Times New Roman"/>
      <w:kern w:val="2"/>
      <w:sz w:val="24"/>
      <w:szCs w:val="24"/>
      <w:lang w:eastAsia="ar-SA"/>
    </w:rPr>
  </w:style>
  <w:style w:type="character" w:customStyle="1" w:styleId="a6">
    <w:name w:val="Основной текст Знак"/>
    <w:basedOn w:val="a0"/>
    <w:link w:val="a5"/>
    <w:rsid w:val="00D06DF5"/>
    <w:rPr>
      <w:rFonts w:ascii="Times New Roman" w:eastAsia="Times New Roman" w:hAnsi="Times New Roman" w:cs="Times New Roman"/>
      <w:kern w:val="2"/>
      <w:sz w:val="24"/>
      <w:szCs w:val="24"/>
      <w:lang w:eastAsia="ar-SA"/>
    </w:rPr>
  </w:style>
  <w:style w:type="paragraph" w:styleId="a7">
    <w:name w:val="List Paragraph"/>
    <w:basedOn w:val="a"/>
    <w:link w:val="a8"/>
    <w:uiPriority w:val="1"/>
    <w:qFormat/>
    <w:rsid w:val="00D06DF5"/>
    <w:pPr>
      <w:widowControl/>
      <w:suppressAutoHyphens w:val="0"/>
      <w:overflowPunct/>
      <w:autoSpaceDE/>
      <w:autoSpaceDN/>
      <w:spacing w:after="200" w:line="276" w:lineRule="auto"/>
      <w:ind w:left="720"/>
      <w:contextualSpacing/>
      <w:textAlignment w:val="auto"/>
    </w:pPr>
    <w:rPr>
      <w:kern w:val="0"/>
    </w:rPr>
  </w:style>
  <w:style w:type="character" w:customStyle="1" w:styleId="a8">
    <w:name w:val="Абзац списка Знак"/>
    <w:link w:val="a7"/>
    <w:locked/>
    <w:rsid w:val="00D06DF5"/>
    <w:rPr>
      <w:rFonts w:ascii="Calibri" w:eastAsia="Times New Roman" w:hAnsi="Calibri" w:cs="Times New Roman"/>
      <w:lang w:eastAsia="ru-RU"/>
    </w:rPr>
  </w:style>
  <w:style w:type="paragraph" w:customStyle="1" w:styleId="c0">
    <w:name w:val="c0"/>
    <w:basedOn w:val="a"/>
    <w:rsid w:val="00D06DF5"/>
    <w:pPr>
      <w:widowControl/>
      <w:suppressAutoHyphens w:val="0"/>
      <w:overflowPunct/>
      <w:autoSpaceDE/>
      <w:autoSpaceDN/>
      <w:spacing w:before="100" w:beforeAutospacing="1" w:after="100" w:afterAutospacing="1"/>
      <w:textAlignment w:val="auto"/>
    </w:pPr>
    <w:rPr>
      <w:rFonts w:ascii="Times New Roman" w:hAnsi="Times New Roman"/>
      <w:kern w:val="0"/>
      <w:sz w:val="24"/>
      <w:szCs w:val="24"/>
    </w:rPr>
  </w:style>
  <w:style w:type="paragraph" w:customStyle="1" w:styleId="12">
    <w:name w:val="Абзац списка1"/>
    <w:basedOn w:val="a"/>
    <w:uiPriority w:val="99"/>
    <w:rsid w:val="00D06DF5"/>
    <w:pPr>
      <w:widowControl/>
      <w:suppressAutoHyphens w:val="0"/>
      <w:overflowPunct/>
      <w:autoSpaceDE/>
      <w:autoSpaceDN/>
      <w:ind w:left="720"/>
      <w:textAlignment w:val="auto"/>
    </w:pPr>
    <w:rPr>
      <w:rFonts w:eastAsia="Calibri"/>
      <w:kern w:val="0"/>
      <w:sz w:val="24"/>
      <w:szCs w:val="24"/>
    </w:rPr>
  </w:style>
  <w:style w:type="paragraph" w:styleId="a9">
    <w:name w:val="endnote text"/>
    <w:basedOn w:val="a"/>
    <w:link w:val="aa"/>
    <w:rsid w:val="00D06DF5"/>
    <w:pPr>
      <w:widowControl/>
      <w:suppressAutoHyphens w:val="0"/>
      <w:overflowPunct/>
      <w:autoSpaceDE/>
      <w:autoSpaceDN/>
      <w:textAlignment w:val="auto"/>
    </w:pPr>
    <w:rPr>
      <w:rFonts w:ascii="Times New Roman" w:hAnsi="Times New Roman"/>
      <w:kern w:val="0"/>
      <w:sz w:val="20"/>
      <w:szCs w:val="20"/>
    </w:rPr>
  </w:style>
  <w:style w:type="character" w:customStyle="1" w:styleId="aa">
    <w:name w:val="Текст концевой сноски Знак"/>
    <w:basedOn w:val="a0"/>
    <w:link w:val="a9"/>
    <w:rsid w:val="00D06DF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b">
    <w:name w:val="endnote reference"/>
    <w:rsid w:val="00D06DF5"/>
    <w:rPr>
      <w:vertAlign w:val="superscript"/>
    </w:rPr>
  </w:style>
  <w:style w:type="paragraph" w:styleId="ac">
    <w:name w:val="header"/>
    <w:basedOn w:val="a"/>
    <w:link w:val="ad"/>
    <w:uiPriority w:val="99"/>
    <w:rsid w:val="00D06DF5"/>
    <w:pPr>
      <w:widowControl/>
      <w:tabs>
        <w:tab w:val="center" w:pos="4677"/>
        <w:tab w:val="right" w:pos="9355"/>
      </w:tabs>
      <w:suppressAutoHyphens w:val="0"/>
      <w:overflowPunct/>
      <w:autoSpaceDE/>
      <w:autoSpaceDN/>
      <w:textAlignment w:val="auto"/>
    </w:pPr>
    <w:rPr>
      <w:rFonts w:ascii="Times New Roman" w:hAnsi="Times New Roman"/>
      <w:kern w:val="0"/>
      <w:sz w:val="24"/>
      <w:szCs w:val="24"/>
    </w:rPr>
  </w:style>
  <w:style w:type="character" w:customStyle="1" w:styleId="ad">
    <w:name w:val="Верхний колонтитул Знак"/>
    <w:basedOn w:val="a0"/>
    <w:link w:val="ac"/>
    <w:uiPriority w:val="99"/>
    <w:rsid w:val="00D06DF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footer"/>
    <w:basedOn w:val="a"/>
    <w:link w:val="af"/>
    <w:uiPriority w:val="99"/>
    <w:rsid w:val="00D06DF5"/>
    <w:pPr>
      <w:widowControl/>
      <w:tabs>
        <w:tab w:val="center" w:pos="4677"/>
        <w:tab w:val="right" w:pos="9355"/>
      </w:tabs>
      <w:suppressAutoHyphens w:val="0"/>
      <w:overflowPunct/>
      <w:autoSpaceDE/>
      <w:autoSpaceDN/>
      <w:textAlignment w:val="auto"/>
    </w:pPr>
    <w:rPr>
      <w:rFonts w:ascii="Times New Roman" w:hAnsi="Times New Roman"/>
      <w:kern w:val="0"/>
      <w:sz w:val="24"/>
      <w:szCs w:val="24"/>
    </w:rPr>
  </w:style>
  <w:style w:type="character" w:customStyle="1" w:styleId="af">
    <w:name w:val="Нижний колонтитул Знак"/>
    <w:basedOn w:val="a0"/>
    <w:link w:val="ae"/>
    <w:uiPriority w:val="99"/>
    <w:rsid w:val="00D06DF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Balloon Text"/>
    <w:basedOn w:val="a"/>
    <w:link w:val="af1"/>
    <w:uiPriority w:val="99"/>
    <w:rsid w:val="00D06DF5"/>
    <w:pPr>
      <w:widowControl/>
      <w:suppressAutoHyphens w:val="0"/>
      <w:overflowPunct/>
      <w:autoSpaceDE/>
      <w:autoSpaceDN/>
      <w:textAlignment w:val="auto"/>
    </w:pPr>
    <w:rPr>
      <w:rFonts w:ascii="Tahoma" w:hAnsi="Tahoma" w:cs="Tahoma"/>
      <w:kern w:val="0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rsid w:val="00D06DF5"/>
    <w:rPr>
      <w:rFonts w:ascii="Tahoma" w:eastAsia="Times New Roman" w:hAnsi="Tahoma" w:cs="Tahoma"/>
      <w:sz w:val="16"/>
      <w:szCs w:val="16"/>
      <w:lang w:eastAsia="ru-RU"/>
    </w:rPr>
  </w:style>
  <w:style w:type="numbering" w:customStyle="1" w:styleId="21">
    <w:name w:val="Нет списка2"/>
    <w:next w:val="a2"/>
    <w:uiPriority w:val="99"/>
    <w:semiHidden/>
    <w:unhideWhenUsed/>
    <w:rsid w:val="00D06DF5"/>
  </w:style>
  <w:style w:type="character" w:customStyle="1" w:styleId="WW8Num1z0">
    <w:name w:val="WW8Num1z0"/>
    <w:rsid w:val="00D06DF5"/>
    <w:rPr>
      <w:rFonts w:ascii="Symbol" w:hAnsi="Symbol" w:cs="Symbol" w:hint="default"/>
    </w:rPr>
  </w:style>
  <w:style w:type="character" w:customStyle="1" w:styleId="WW8Num1z1">
    <w:name w:val="WW8Num1z1"/>
    <w:rsid w:val="00D06DF5"/>
    <w:rPr>
      <w:rFonts w:ascii="Courier New" w:hAnsi="Courier New" w:cs="Courier New" w:hint="default"/>
    </w:rPr>
  </w:style>
  <w:style w:type="character" w:customStyle="1" w:styleId="WW8Num1z2">
    <w:name w:val="WW8Num1z2"/>
    <w:rsid w:val="00D06DF5"/>
    <w:rPr>
      <w:rFonts w:ascii="Wingdings" w:hAnsi="Wingdings" w:cs="Wingdings" w:hint="default"/>
    </w:rPr>
  </w:style>
  <w:style w:type="character" w:customStyle="1" w:styleId="WW8Num2z0">
    <w:name w:val="WW8Num2z0"/>
    <w:rsid w:val="00D06DF5"/>
    <w:rPr>
      <w:rFonts w:ascii="Symbol" w:hAnsi="Symbol" w:cs="Symbol" w:hint="default"/>
      <w:sz w:val="20"/>
    </w:rPr>
  </w:style>
  <w:style w:type="character" w:customStyle="1" w:styleId="WW8Num2z1">
    <w:name w:val="WW8Num2z1"/>
    <w:rsid w:val="00D06DF5"/>
    <w:rPr>
      <w:rFonts w:ascii="Courier New" w:hAnsi="Courier New" w:cs="Courier New" w:hint="default"/>
      <w:sz w:val="20"/>
    </w:rPr>
  </w:style>
  <w:style w:type="character" w:customStyle="1" w:styleId="WW8Num2z2">
    <w:name w:val="WW8Num2z2"/>
    <w:rsid w:val="00D06DF5"/>
    <w:rPr>
      <w:rFonts w:ascii="Wingdings" w:hAnsi="Wingdings" w:cs="Wingdings" w:hint="default"/>
      <w:sz w:val="20"/>
    </w:rPr>
  </w:style>
  <w:style w:type="character" w:customStyle="1" w:styleId="WW8Num3z0">
    <w:name w:val="WW8Num3z0"/>
    <w:rsid w:val="00D06DF5"/>
  </w:style>
  <w:style w:type="character" w:customStyle="1" w:styleId="WW8Num3z1">
    <w:name w:val="WW8Num3z1"/>
    <w:rsid w:val="00D06DF5"/>
  </w:style>
  <w:style w:type="character" w:customStyle="1" w:styleId="WW8Num3z2">
    <w:name w:val="WW8Num3z2"/>
    <w:rsid w:val="00D06DF5"/>
  </w:style>
  <w:style w:type="character" w:customStyle="1" w:styleId="WW8Num3z3">
    <w:name w:val="WW8Num3z3"/>
    <w:rsid w:val="00D06DF5"/>
  </w:style>
  <w:style w:type="character" w:customStyle="1" w:styleId="WW8Num3z4">
    <w:name w:val="WW8Num3z4"/>
    <w:rsid w:val="00D06DF5"/>
  </w:style>
  <w:style w:type="character" w:customStyle="1" w:styleId="WW8Num3z5">
    <w:name w:val="WW8Num3z5"/>
    <w:rsid w:val="00D06DF5"/>
  </w:style>
  <w:style w:type="character" w:customStyle="1" w:styleId="WW8Num3z6">
    <w:name w:val="WW8Num3z6"/>
    <w:rsid w:val="00D06DF5"/>
  </w:style>
  <w:style w:type="character" w:customStyle="1" w:styleId="WW8Num3z7">
    <w:name w:val="WW8Num3z7"/>
    <w:rsid w:val="00D06DF5"/>
  </w:style>
  <w:style w:type="character" w:customStyle="1" w:styleId="WW8Num3z8">
    <w:name w:val="WW8Num3z8"/>
    <w:rsid w:val="00D06DF5"/>
  </w:style>
  <w:style w:type="character" w:customStyle="1" w:styleId="WW8Num4z0">
    <w:name w:val="WW8Num4z0"/>
    <w:rsid w:val="00D06DF5"/>
    <w:rPr>
      <w:rFonts w:ascii="Symbol" w:hAnsi="Symbol" w:cs="Symbol" w:hint="default"/>
      <w:sz w:val="20"/>
    </w:rPr>
  </w:style>
  <w:style w:type="character" w:customStyle="1" w:styleId="WW8Num4z1">
    <w:name w:val="WW8Num4z1"/>
    <w:rsid w:val="00D06DF5"/>
    <w:rPr>
      <w:rFonts w:ascii="Courier New" w:hAnsi="Courier New" w:cs="Courier New" w:hint="default"/>
      <w:sz w:val="20"/>
    </w:rPr>
  </w:style>
  <w:style w:type="character" w:customStyle="1" w:styleId="WW8Num4z2">
    <w:name w:val="WW8Num4z2"/>
    <w:rsid w:val="00D06DF5"/>
    <w:rPr>
      <w:rFonts w:ascii="Wingdings" w:hAnsi="Wingdings" w:cs="Wingdings" w:hint="default"/>
      <w:sz w:val="20"/>
    </w:rPr>
  </w:style>
  <w:style w:type="character" w:customStyle="1" w:styleId="WW8Num5z0">
    <w:name w:val="WW8Num5z0"/>
    <w:rsid w:val="00D06DF5"/>
    <w:rPr>
      <w:rFonts w:ascii="Symbol" w:hAnsi="Symbol" w:cs="Symbol" w:hint="default"/>
      <w:sz w:val="20"/>
    </w:rPr>
  </w:style>
  <w:style w:type="character" w:customStyle="1" w:styleId="WW8Num5z1">
    <w:name w:val="WW8Num5z1"/>
    <w:rsid w:val="00D06DF5"/>
    <w:rPr>
      <w:rFonts w:ascii="Courier New" w:hAnsi="Courier New" w:cs="Courier New" w:hint="default"/>
      <w:sz w:val="20"/>
    </w:rPr>
  </w:style>
  <w:style w:type="character" w:customStyle="1" w:styleId="WW8Num5z2">
    <w:name w:val="WW8Num5z2"/>
    <w:rsid w:val="00D06DF5"/>
    <w:rPr>
      <w:rFonts w:ascii="Wingdings" w:hAnsi="Wingdings" w:cs="Wingdings" w:hint="default"/>
      <w:sz w:val="20"/>
    </w:rPr>
  </w:style>
  <w:style w:type="character" w:customStyle="1" w:styleId="WW8Num6z0">
    <w:name w:val="WW8Num6z0"/>
    <w:rsid w:val="00D06DF5"/>
  </w:style>
  <w:style w:type="character" w:customStyle="1" w:styleId="WW8Num6z1">
    <w:name w:val="WW8Num6z1"/>
    <w:rsid w:val="00D06DF5"/>
  </w:style>
  <w:style w:type="character" w:customStyle="1" w:styleId="WW8Num6z2">
    <w:name w:val="WW8Num6z2"/>
    <w:rsid w:val="00D06DF5"/>
  </w:style>
  <w:style w:type="character" w:customStyle="1" w:styleId="WW8Num6z3">
    <w:name w:val="WW8Num6z3"/>
    <w:rsid w:val="00D06DF5"/>
  </w:style>
  <w:style w:type="character" w:customStyle="1" w:styleId="WW8Num6z4">
    <w:name w:val="WW8Num6z4"/>
    <w:rsid w:val="00D06DF5"/>
  </w:style>
  <w:style w:type="character" w:customStyle="1" w:styleId="WW8Num6z5">
    <w:name w:val="WW8Num6z5"/>
    <w:rsid w:val="00D06DF5"/>
  </w:style>
  <w:style w:type="character" w:customStyle="1" w:styleId="WW8Num6z6">
    <w:name w:val="WW8Num6z6"/>
    <w:rsid w:val="00D06DF5"/>
  </w:style>
  <w:style w:type="character" w:customStyle="1" w:styleId="WW8Num6z7">
    <w:name w:val="WW8Num6z7"/>
    <w:rsid w:val="00D06DF5"/>
  </w:style>
  <w:style w:type="character" w:customStyle="1" w:styleId="WW8Num6z8">
    <w:name w:val="WW8Num6z8"/>
    <w:rsid w:val="00D06DF5"/>
  </w:style>
  <w:style w:type="character" w:customStyle="1" w:styleId="WW8Num7z0">
    <w:name w:val="WW8Num7z0"/>
    <w:rsid w:val="00D06DF5"/>
    <w:rPr>
      <w:rFonts w:ascii="Symbol" w:hAnsi="Symbol" w:cs="Symbol" w:hint="default"/>
      <w:sz w:val="20"/>
    </w:rPr>
  </w:style>
  <w:style w:type="character" w:customStyle="1" w:styleId="WW8Num7z1">
    <w:name w:val="WW8Num7z1"/>
    <w:rsid w:val="00D06DF5"/>
    <w:rPr>
      <w:rFonts w:ascii="Courier New" w:hAnsi="Courier New" w:cs="Courier New" w:hint="default"/>
      <w:sz w:val="20"/>
    </w:rPr>
  </w:style>
  <w:style w:type="character" w:customStyle="1" w:styleId="WW8Num7z2">
    <w:name w:val="WW8Num7z2"/>
    <w:rsid w:val="00D06DF5"/>
    <w:rPr>
      <w:rFonts w:ascii="Wingdings" w:hAnsi="Wingdings" w:cs="Wingdings" w:hint="default"/>
      <w:sz w:val="20"/>
    </w:rPr>
  </w:style>
  <w:style w:type="character" w:customStyle="1" w:styleId="13">
    <w:name w:val="Основной шрифт абзаца1"/>
    <w:rsid w:val="00D06DF5"/>
  </w:style>
  <w:style w:type="character" w:customStyle="1" w:styleId="c2">
    <w:name w:val="c2"/>
    <w:basedOn w:val="13"/>
    <w:rsid w:val="00D06DF5"/>
  </w:style>
  <w:style w:type="character" w:customStyle="1" w:styleId="c13c8">
    <w:name w:val="c13 c8"/>
    <w:basedOn w:val="13"/>
    <w:rsid w:val="00D06DF5"/>
  </w:style>
  <w:style w:type="character" w:customStyle="1" w:styleId="c4">
    <w:name w:val="c4"/>
    <w:basedOn w:val="13"/>
    <w:rsid w:val="00D06DF5"/>
  </w:style>
  <w:style w:type="character" w:styleId="af2">
    <w:name w:val="Hyperlink"/>
    <w:rsid w:val="00D06DF5"/>
    <w:rPr>
      <w:color w:val="0000FF"/>
      <w:u w:val="single"/>
    </w:rPr>
  </w:style>
  <w:style w:type="character" w:styleId="af3">
    <w:name w:val="FollowedHyperlink"/>
    <w:uiPriority w:val="99"/>
    <w:rsid w:val="00D06DF5"/>
    <w:rPr>
      <w:color w:val="0000FF"/>
      <w:u w:val="single"/>
    </w:rPr>
  </w:style>
  <w:style w:type="character" w:customStyle="1" w:styleId="c13">
    <w:name w:val="c13"/>
    <w:basedOn w:val="13"/>
    <w:rsid w:val="00D06DF5"/>
  </w:style>
  <w:style w:type="character" w:customStyle="1" w:styleId="c3c8">
    <w:name w:val="c3 c8"/>
    <w:basedOn w:val="13"/>
    <w:rsid w:val="00D06DF5"/>
  </w:style>
  <w:style w:type="character" w:customStyle="1" w:styleId="c3">
    <w:name w:val="c3"/>
    <w:basedOn w:val="13"/>
    <w:rsid w:val="00D06DF5"/>
  </w:style>
  <w:style w:type="character" w:customStyle="1" w:styleId="apple-converted-space">
    <w:name w:val="apple-converted-space"/>
    <w:basedOn w:val="13"/>
    <w:rsid w:val="00D06DF5"/>
  </w:style>
  <w:style w:type="character" w:customStyle="1" w:styleId="c13c18">
    <w:name w:val="c13 c18"/>
    <w:basedOn w:val="13"/>
    <w:rsid w:val="00D06DF5"/>
  </w:style>
  <w:style w:type="character" w:customStyle="1" w:styleId="c13c18c8">
    <w:name w:val="c13 c18 c8"/>
    <w:basedOn w:val="13"/>
    <w:rsid w:val="00D06DF5"/>
  </w:style>
  <w:style w:type="character" w:customStyle="1" w:styleId="c13c21">
    <w:name w:val="c13 c21"/>
    <w:basedOn w:val="13"/>
    <w:rsid w:val="00D06DF5"/>
  </w:style>
  <w:style w:type="character" w:customStyle="1" w:styleId="c5c25">
    <w:name w:val="c5 c25"/>
    <w:basedOn w:val="13"/>
    <w:rsid w:val="00D06DF5"/>
  </w:style>
  <w:style w:type="character" w:customStyle="1" w:styleId="c101">
    <w:name w:val="c101"/>
    <w:basedOn w:val="13"/>
    <w:rsid w:val="00D06DF5"/>
  </w:style>
  <w:style w:type="character" w:customStyle="1" w:styleId="af4">
    <w:name w:val="Без интервала Знак"/>
    <w:rsid w:val="00D06DF5"/>
    <w:rPr>
      <w:rFonts w:ascii="Calibri" w:hAnsi="Calibri" w:cs="Calibri"/>
      <w:sz w:val="22"/>
      <w:szCs w:val="22"/>
      <w:lang w:val="ru-RU" w:eastAsia="ar-SA" w:bidi="ar-SA"/>
    </w:rPr>
  </w:style>
  <w:style w:type="character" w:customStyle="1" w:styleId="210">
    <w:name w:val="Основной текст (2) + Полужирный1"/>
    <w:rsid w:val="00D06DF5"/>
    <w:rPr>
      <w:rFonts w:ascii="Times New Roman" w:hAnsi="Times New Roman" w:cs="Times New Roman"/>
      <w:b/>
      <w:bCs/>
      <w:i/>
      <w:iCs/>
      <w:spacing w:val="0"/>
      <w:shd w:val="clear" w:color="auto" w:fill="FFFFFF"/>
    </w:rPr>
  </w:style>
  <w:style w:type="character" w:customStyle="1" w:styleId="14">
    <w:name w:val="Основной текст1"/>
    <w:uiPriority w:val="99"/>
    <w:rsid w:val="00D06DF5"/>
    <w:rPr>
      <w:rFonts w:ascii="Bookman Old Style" w:eastAsia="Times New Roman" w:hAnsi="Bookman Old Style" w:cs="Bookman Old Style"/>
      <w:spacing w:val="4"/>
      <w:sz w:val="15"/>
      <w:szCs w:val="15"/>
      <w:u w:val="none"/>
    </w:rPr>
  </w:style>
  <w:style w:type="character" w:customStyle="1" w:styleId="c1c6">
    <w:name w:val="c1 c6"/>
    <w:rsid w:val="00D06DF5"/>
  </w:style>
  <w:style w:type="paragraph" w:customStyle="1" w:styleId="af5">
    <w:name w:val="Заголовок"/>
    <w:basedOn w:val="a"/>
    <w:next w:val="a5"/>
    <w:rsid w:val="00D06DF5"/>
    <w:pPr>
      <w:keepNext/>
      <w:widowControl/>
      <w:overflowPunct/>
      <w:autoSpaceDE/>
      <w:autoSpaceDN/>
      <w:spacing w:before="240" w:after="120"/>
      <w:textAlignment w:val="auto"/>
    </w:pPr>
    <w:rPr>
      <w:rFonts w:ascii="Arial" w:eastAsia="Microsoft YaHei" w:hAnsi="Arial" w:cs="Mangal"/>
      <w:kern w:val="1"/>
      <w:sz w:val="28"/>
      <w:szCs w:val="28"/>
      <w:lang w:eastAsia="ar-SA"/>
    </w:rPr>
  </w:style>
  <w:style w:type="paragraph" w:styleId="af6">
    <w:name w:val="List"/>
    <w:basedOn w:val="a5"/>
    <w:rsid w:val="00D06DF5"/>
    <w:rPr>
      <w:rFonts w:cs="Mangal"/>
      <w:kern w:val="1"/>
    </w:rPr>
  </w:style>
  <w:style w:type="paragraph" w:customStyle="1" w:styleId="15">
    <w:name w:val="Название1"/>
    <w:basedOn w:val="a"/>
    <w:rsid w:val="00D06DF5"/>
    <w:pPr>
      <w:widowControl/>
      <w:suppressLineNumbers/>
      <w:overflowPunct/>
      <w:autoSpaceDE/>
      <w:autoSpaceDN/>
      <w:spacing w:before="120" w:after="120"/>
      <w:textAlignment w:val="auto"/>
    </w:pPr>
    <w:rPr>
      <w:rFonts w:ascii="Times New Roman" w:hAnsi="Times New Roman" w:cs="Mangal"/>
      <w:i/>
      <w:iCs/>
      <w:kern w:val="1"/>
      <w:sz w:val="24"/>
      <w:szCs w:val="24"/>
      <w:lang w:eastAsia="ar-SA"/>
    </w:rPr>
  </w:style>
  <w:style w:type="paragraph" w:customStyle="1" w:styleId="16">
    <w:name w:val="Указатель1"/>
    <w:basedOn w:val="a"/>
    <w:rsid w:val="00D06DF5"/>
    <w:pPr>
      <w:widowControl/>
      <w:suppressLineNumbers/>
      <w:overflowPunct/>
      <w:autoSpaceDE/>
      <w:autoSpaceDN/>
      <w:textAlignment w:val="auto"/>
    </w:pPr>
    <w:rPr>
      <w:rFonts w:ascii="Times New Roman" w:hAnsi="Times New Roman" w:cs="Mangal"/>
      <w:kern w:val="1"/>
      <w:sz w:val="24"/>
      <w:szCs w:val="24"/>
      <w:lang w:eastAsia="ar-SA"/>
    </w:rPr>
  </w:style>
  <w:style w:type="paragraph" w:customStyle="1" w:styleId="c29">
    <w:name w:val="c29"/>
    <w:basedOn w:val="a"/>
    <w:rsid w:val="00D06DF5"/>
    <w:pPr>
      <w:widowControl/>
      <w:suppressAutoHyphens w:val="0"/>
      <w:overflowPunct/>
      <w:autoSpaceDE/>
      <w:autoSpaceDN/>
      <w:spacing w:before="280" w:after="280"/>
      <w:textAlignment w:val="auto"/>
    </w:pPr>
    <w:rPr>
      <w:rFonts w:ascii="Times New Roman" w:hAnsi="Times New Roman"/>
      <w:kern w:val="1"/>
      <w:sz w:val="24"/>
      <w:szCs w:val="24"/>
      <w:lang w:eastAsia="ar-SA"/>
    </w:rPr>
  </w:style>
  <w:style w:type="paragraph" w:customStyle="1" w:styleId="c29c11">
    <w:name w:val="c29 c11"/>
    <w:basedOn w:val="a"/>
    <w:rsid w:val="00D06DF5"/>
    <w:pPr>
      <w:widowControl/>
      <w:suppressAutoHyphens w:val="0"/>
      <w:overflowPunct/>
      <w:autoSpaceDE/>
      <w:autoSpaceDN/>
      <w:spacing w:before="280" w:after="280"/>
      <w:textAlignment w:val="auto"/>
    </w:pPr>
    <w:rPr>
      <w:rFonts w:ascii="Times New Roman" w:hAnsi="Times New Roman"/>
      <w:kern w:val="1"/>
      <w:sz w:val="24"/>
      <w:szCs w:val="24"/>
      <w:lang w:eastAsia="ar-SA"/>
    </w:rPr>
  </w:style>
  <w:style w:type="paragraph" w:customStyle="1" w:styleId="c5c11">
    <w:name w:val="c5 c11"/>
    <w:basedOn w:val="a"/>
    <w:rsid w:val="00D06DF5"/>
    <w:pPr>
      <w:widowControl/>
      <w:suppressAutoHyphens w:val="0"/>
      <w:overflowPunct/>
      <w:autoSpaceDE/>
      <w:autoSpaceDN/>
      <w:spacing w:before="280" w:after="280"/>
      <w:textAlignment w:val="auto"/>
    </w:pPr>
    <w:rPr>
      <w:rFonts w:ascii="Times New Roman" w:hAnsi="Times New Roman"/>
      <w:kern w:val="1"/>
      <w:sz w:val="24"/>
      <w:szCs w:val="24"/>
      <w:lang w:eastAsia="ar-SA"/>
    </w:rPr>
  </w:style>
  <w:style w:type="paragraph" w:customStyle="1" w:styleId="c5">
    <w:name w:val="c5"/>
    <w:basedOn w:val="a"/>
    <w:rsid w:val="00D06DF5"/>
    <w:pPr>
      <w:widowControl/>
      <w:suppressAutoHyphens w:val="0"/>
      <w:overflowPunct/>
      <w:autoSpaceDE/>
      <w:autoSpaceDN/>
      <w:spacing w:before="280" w:after="280"/>
      <w:textAlignment w:val="auto"/>
    </w:pPr>
    <w:rPr>
      <w:rFonts w:ascii="Times New Roman" w:hAnsi="Times New Roman"/>
      <w:kern w:val="1"/>
      <w:sz w:val="24"/>
      <w:szCs w:val="24"/>
      <w:lang w:eastAsia="ar-SA"/>
    </w:rPr>
  </w:style>
  <w:style w:type="paragraph" w:customStyle="1" w:styleId="c7">
    <w:name w:val="c7"/>
    <w:basedOn w:val="a"/>
    <w:rsid w:val="00D06DF5"/>
    <w:pPr>
      <w:widowControl/>
      <w:suppressAutoHyphens w:val="0"/>
      <w:overflowPunct/>
      <w:autoSpaceDE/>
      <w:autoSpaceDN/>
      <w:spacing w:before="280" w:after="280"/>
      <w:textAlignment w:val="auto"/>
    </w:pPr>
    <w:rPr>
      <w:rFonts w:ascii="Times New Roman" w:hAnsi="Times New Roman"/>
      <w:kern w:val="1"/>
      <w:sz w:val="24"/>
      <w:szCs w:val="24"/>
      <w:lang w:eastAsia="ar-SA"/>
    </w:rPr>
  </w:style>
  <w:style w:type="paragraph" w:customStyle="1" w:styleId="c25c11">
    <w:name w:val="c25 c11"/>
    <w:basedOn w:val="a"/>
    <w:rsid w:val="00D06DF5"/>
    <w:pPr>
      <w:widowControl/>
      <w:suppressAutoHyphens w:val="0"/>
      <w:overflowPunct/>
      <w:autoSpaceDE/>
      <w:autoSpaceDN/>
      <w:spacing w:before="280" w:after="280"/>
      <w:textAlignment w:val="auto"/>
    </w:pPr>
    <w:rPr>
      <w:rFonts w:ascii="Times New Roman" w:hAnsi="Times New Roman"/>
      <w:kern w:val="1"/>
      <w:sz w:val="24"/>
      <w:szCs w:val="24"/>
      <w:lang w:eastAsia="ar-SA"/>
    </w:rPr>
  </w:style>
  <w:style w:type="paragraph" w:customStyle="1" w:styleId="c7c11">
    <w:name w:val="c7 c11"/>
    <w:basedOn w:val="a"/>
    <w:rsid w:val="00D06DF5"/>
    <w:pPr>
      <w:widowControl/>
      <w:suppressAutoHyphens w:val="0"/>
      <w:overflowPunct/>
      <w:autoSpaceDE/>
      <w:autoSpaceDN/>
      <w:spacing w:before="280" w:after="280"/>
      <w:textAlignment w:val="auto"/>
    </w:pPr>
    <w:rPr>
      <w:rFonts w:ascii="Times New Roman" w:hAnsi="Times New Roman"/>
      <w:kern w:val="1"/>
      <w:sz w:val="24"/>
      <w:szCs w:val="24"/>
      <w:lang w:eastAsia="ar-SA"/>
    </w:rPr>
  </w:style>
  <w:style w:type="paragraph" w:customStyle="1" w:styleId="c7c53">
    <w:name w:val="c7 c53"/>
    <w:basedOn w:val="a"/>
    <w:rsid w:val="00D06DF5"/>
    <w:pPr>
      <w:widowControl/>
      <w:suppressAutoHyphens w:val="0"/>
      <w:overflowPunct/>
      <w:autoSpaceDE/>
      <w:autoSpaceDN/>
      <w:spacing w:before="280" w:after="280"/>
      <w:textAlignment w:val="auto"/>
    </w:pPr>
    <w:rPr>
      <w:rFonts w:ascii="Times New Roman" w:hAnsi="Times New Roman"/>
      <w:kern w:val="1"/>
      <w:sz w:val="24"/>
      <w:szCs w:val="24"/>
      <w:lang w:eastAsia="ar-SA"/>
    </w:rPr>
  </w:style>
  <w:style w:type="paragraph" w:customStyle="1" w:styleId="c7c64">
    <w:name w:val="c7 c64"/>
    <w:basedOn w:val="a"/>
    <w:rsid w:val="00D06DF5"/>
    <w:pPr>
      <w:widowControl/>
      <w:suppressAutoHyphens w:val="0"/>
      <w:overflowPunct/>
      <w:autoSpaceDE/>
      <w:autoSpaceDN/>
      <w:spacing w:before="280" w:after="280"/>
      <w:textAlignment w:val="auto"/>
    </w:pPr>
    <w:rPr>
      <w:rFonts w:ascii="Times New Roman" w:hAnsi="Times New Roman"/>
      <w:kern w:val="1"/>
      <w:sz w:val="24"/>
      <w:szCs w:val="24"/>
      <w:lang w:eastAsia="ar-SA"/>
    </w:rPr>
  </w:style>
  <w:style w:type="paragraph" w:customStyle="1" w:styleId="c7c69">
    <w:name w:val="c7 c69"/>
    <w:basedOn w:val="a"/>
    <w:rsid w:val="00D06DF5"/>
    <w:pPr>
      <w:widowControl/>
      <w:suppressAutoHyphens w:val="0"/>
      <w:overflowPunct/>
      <w:autoSpaceDE/>
      <w:autoSpaceDN/>
      <w:spacing w:before="280" w:after="280"/>
      <w:textAlignment w:val="auto"/>
    </w:pPr>
    <w:rPr>
      <w:rFonts w:ascii="Times New Roman" w:hAnsi="Times New Roman"/>
      <w:kern w:val="1"/>
      <w:sz w:val="24"/>
      <w:szCs w:val="24"/>
      <w:lang w:eastAsia="ar-SA"/>
    </w:rPr>
  </w:style>
  <w:style w:type="paragraph" w:customStyle="1" w:styleId="c14">
    <w:name w:val="c14"/>
    <w:basedOn w:val="a"/>
    <w:rsid w:val="00D06DF5"/>
    <w:pPr>
      <w:widowControl/>
      <w:suppressAutoHyphens w:val="0"/>
      <w:overflowPunct/>
      <w:autoSpaceDE/>
      <w:autoSpaceDN/>
      <w:spacing w:before="280" w:after="280"/>
      <w:textAlignment w:val="auto"/>
    </w:pPr>
    <w:rPr>
      <w:rFonts w:ascii="Times New Roman" w:hAnsi="Times New Roman"/>
      <w:kern w:val="1"/>
      <w:sz w:val="24"/>
      <w:szCs w:val="24"/>
      <w:lang w:eastAsia="ar-SA"/>
    </w:rPr>
  </w:style>
  <w:style w:type="paragraph" w:customStyle="1" w:styleId="c11c25">
    <w:name w:val="c11 c25"/>
    <w:basedOn w:val="a"/>
    <w:rsid w:val="00D06DF5"/>
    <w:pPr>
      <w:widowControl/>
      <w:suppressAutoHyphens w:val="0"/>
      <w:overflowPunct/>
      <w:autoSpaceDE/>
      <w:autoSpaceDN/>
      <w:spacing w:before="280" w:after="280"/>
      <w:textAlignment w:val="auto"/>
    </w:pPr>
    <w:rPr>
      <w:rFonts w:ascii="Times New Roman" w:hAnsi="Times New Roman"/>
      <w:kern w:val="1"/>
      <w:sz w:val="24"/>
      <w:szCs w:val="24"/>
      <w:lang w:eastAsia="ar-SA"/>
    </w:rPr>
  </w:style>
  <w:style w:type="paragraph" w:customStyle="1" w:styleId="c27c11">
    <w:name w:val="c27 c11"/>
    <w:basedOn w:val="a"/>
    <w:rsid w:val="00D06DF5"/>
    <w:pPr>
      <w:widowControl/>
      <w:suppressAutoHyphens w:val="0"/>
      <w:overflowPunct/>
      <w:autoSpaceDE/>
      <w:autoSpaceDN/>
      <w:spacing w:before="280" w:after="280"/>
      <w:textAlignment w:val="auto"/>
    </w:pPr>
    <w:rPr>
      <w:rFonts w:ascii="Times New Roman" w:hAnsi="Times New Roman"/>
      <w:kern w:val="1"/>
      <w:sz w:val="24"/>
      <w:szCs w:val="24"/>
      <w:lang w:eastAsia="ar-SA"/>
    </w:rPr>
  </w:style>
  <w:style w:type="paragraph" w:customStyle="1" w:styleId="c14c11">
    <w:name w:val="c14 c11"/>
    <w:basedOn w:val="a"/>
    <w:rsid w:val="00D06DF5"/>
    <w:pPr>
      <w:widowControl/>
      <w:suppressAutoHyphens w:val="0"/>
      <w:overflowPunct/>
      <w:autoSpaceDE/>
      <w:autoSpaceDN/>
      <w:spacing w:before="280" w:after="280"/>
      <w:textAlignment w:val="auto"/>
    </w:pPr>
    <w:rPr>
      <w:rFonts w:ascii="Times New Roman" w:hAnsi="Times New Roman"/>
      <w:kern w:val="1"/>
      <w:sz w:val="24"/>
      <w:szCs w:val="24"/>
      <w:lang w:eastAsia="ar-SA"/>
    </w:rPr>
  </w:style>
  <w:style w:type="paragraph" w:customStyle="1" w:styleId="c27">
    <w:name w:val="c27"/>
    <w:basedOn w:val="a"/>
    <w:rsid w:val="00D06DF5"/>
    <w:pPr>
      <w:widowControl/>
      <w:suppressAutoHyphens w:val="0"/>
      <w:overflowPunct/>
      <w:autoSpaceDE/>
      <w:autoSpaceDN/>
      <w:spacing w:before="280" w:after="280"/>
      <w:textAlignment w:val="auto"/>
    </w:pPr>
    <w:rPr>
      <w:rFonts w:ascii="Times New Roman" w:hAnsi="Times New Roman"/>
      <w:kern w:val="1"/>
      <w:sz w:val="24"/>
      <w:szCs w:val="24"/>
      <w:lang w:eastAsia="ar-SA"/>
    </w:rPr>
  </w:style>
  <w:style w:type="paragraph" w:customStyle="1" w:styleId="c15">
    <w:name w:val="c15"/>
    <w:basedOn w:val="a"/>
    <w:rsid w:val="00D06DF5"/>
    <w:pPr>
      <w:widowControl/>
      <w:suppressAutoHyphens w:val="0"/>
      <w:overflowPunct/>
      <w:autoSpaceDE/>
      <w:autoSpaceDN/>
      <w:spacing w:before="280" w:after="280"/>
      <w:textAlignment w:val="auto"/>
    </w:pPr>
    <w:rPr>
      <w:rFonts w:ascii="Times New Roman" w:hAnsi="Times New Roman"/>
      <w:kern w:val="1"/>
      <w:sz w:val="24"/>
      <w:szCs w:val="24"/>
      <w:lang w:eastAsia="ar-SA"/>
    </w:rPr>
  </w:style>
  <w:style w:type="paragraph" w:customStyle="1" w:styleId="c17">
    <w:name w:val="c17"/>
    <w:basedOn w:val="a"/>
    <w:rsid w:val="00D06DF5"/>
    <w:pPr>
      <w:widowControl/>
      <w:suppressAutoHyphens w:val="0"/>
      <w:overflowPunct/>
      <w:autoSpaceDE/>
      <w:autoSpaceDN/>
      <w:spacing w:before="280" w:after="280"/>
      <w:textAlignment w:val="auto"/>
    </w:pPr>
    <w:rPr>
      <w:rFonts w:ascii="Times New Roman" w:hAnsi="Times New Roman"/>
      <w:kern w:val="1"/>
      <w:sz w:val="24"/>
      <w:szCs w:val="24"/>
      <w:lang w:eastAsia="ar-SA"/>
    </w:rPr>
  </w:style>
  <w:style w:type="paragraph" w:customStyle="1" w:styleId="c17c103">
    <w:name w:val="c17 c103"/>
    <w:basedOn w:val="a"/>
    <w:rsid w:val="00D06DF5"/>
    <w:pPr>
      <w:widowControl/>
      <w:suppressAutoHyphens w:val="0"/>
      <w:overflowPunct/>
      <w:autoSpaceDE/>
      <w:autoSpaceDN/>
      <w:spacing w:before="280" w:after="280"/>
      <w:textAlignment w:val="auto"/>
    </w:pPr>
    <w:rPr>
      <w:rFonts w:ascii="Times New Roman" w:hAnsi="Times New Roman"/>
      <w:kern w:val="1"/>
      <w:sz w:val="24"/>
      <w:szCs w:val="24"/>
      <w:lang w:eastAsia="ar-SA"/>
    </w:rPr>
  </w:style>
  <w:style w:type="paragraph" w:styleId="af7">
    <w:name w:val="No Spacing"/>
    <w:qFormat/>
    <w:rsid w:val="00D06DF5"/>
    <w:pPr>
      <w:suppressAutoHyphens/>
      <w:spacing w:after="0" w:line="240" w:lineRule="auto"/>
    </w:pPr>
    <w:rPr>
      <w:rFonts w:ascii="Calibri" w:eastAsia="Times New Roman" w:hAnsi="Calibri" w:cs="Calibri"/>
      <w:lang w:eastAsia="ar-SA"/>
    </w:rPr>
  </w:style>
  <w:style w:type="paragraph" w:customStyle="1" w:styleId="c15c25">
    <w:name w:val="c15 c25"/>
    <w:basedOn w:val="a"/>
    <w:rsid w:val="00D06DF5"/>
    <w:pPr>
      <w:widowControl/>
      <w:suppressAutoHyphens w:val="0"/>
      <w:overflowPunct/>
      <w:autoSpaceDE/>
      <w:autoSpaceDN/>
      <w:spacing w:before="280" w:after="280"/>
      <w:textAlignment w:val="auto"/>
    </w:pPr>
    <w:rPr>
      <w:rFonts w:ascii="Times New Roman" w:hAnsi="Times New Roman"/>
      <w:kern w:val="1"/>
      <w:sz w:val="24"/>
      <w:szCs w:val="24"/>
      <w:lang w:eastAsia="ar-SA"/>
    </w:rPr>
  </w:style>
  <w:style w:type="paragraph" w:customStyle="1" w:styleId="af8">
    <w:name w:val="Содержимое таблицы"/>
    <w:basedOn w:val="a"/>
    <w:rsid w:val="00D06DF5"/>
    <w:pPr>
      <w:widowControl/>
      <w:suppressLineNumbers/>
      <w:overflowPunct/>
      <w:autoSpaceDE/>
      <w:autoSpaceDN/>
      <w:textAlignment w:val="auto"/>
    </w:pPr>
    <w:rPr>
      <w:rFonts w:ascii="Times New Roman" w:hAnsi="Times New Roman"/>
      <w:kern w:val="1"/>
      <w:sz w:val="24"/>
      <w:szCs w:val="24"/>
      <w:lang w:eastAsia="ar-SA"/>
    </w:rPr>
  </w:style>
  <w:style w:type="paragraph" w:customStyle="1" w:styleId="af9">
    <w:name w:val="Заголовок таблицы"/>
    <w:basedOn w:val="af8"/>
    <w:rsid w:val="00D06DF5"/>
    <w:pPr>
      <w:jc w:val="center"/>
    </w:pPr>
    <w:rPr>
      <w:b/>
      <w:bCs/>
    </w:rPr>
  </w:style>
  <w:style w:type="character" w:styleId="afa">
    <w:name w:val="Strong"/>
    <w:qFormat/>
    <w:rsid w:val="00D06DF5"/>
    <w:rPr>
      <w:b/>
      <w:bCs/>
    </w:rPr>
  </w:style>
  <w:style w:type="numbering" w:customStyle="1" w:styleId="31">
    <w:name w:val="Нет списка3"/>
    <w:next w:val="a2"/>
    <w:uiPriority w:val="99"/>
    <w:semiHidden/>
    <w:unhideWhenUsed/>
    <w:rsid w:val="00D06DF5"/>
  </w:style>
  <w:style w:type="character" w:customStyle="1" w:styleId="WW8Num8z0">
    <w:name w:val="WW8Num8z0"/>
    <w:rsid w:val="00D06DF5"/>
    <w:rPr>
      <w:rFonts w:ascii="Arial" w:hAnsi="Arial" w:cs="Arial"/>
    </w:rPr>
  </w:style>
  <w:style w:type="character" w:customStyle="1" w:styleId="WW8NumSt1z0">
    <w:name w:val="WW8NumSt1z0"/>
    <w:rsid w:val="00D06DF5"/>
    <w:rPr>
      <w:rFonts w:ascii="Arial" w:hAnsi="Arial" w:cs="Arial"/>
    </w:rPr>
  </w:style>
  <w:style w:type="character" w:customStyle="1" w:styleId="WW8NumSt2z0">
    <w:name w:val="WW8NumSt2z0"/>
    <w:rsid w:val="00D06DF5"/>
    <w:rPr>
      <w:rFonts w:ascii="Arial" w:hAnsi="Arial" w:cs="Arial"/>
    </w:rPr>
  </w:style>
  <w:style w:type="character" w:customStyle="1" w:styleId="WW8NumSt3z0">
    <w:name w:val="WW8NumSt3z0"/>
    <w:rsid w:val="00D06DF5"/>
    <w:rPr>
      <w:rFonts w:ascii="Arial" w:hAnsi="Arial" w:cs="Arial"/>
    </w:rPr>
  </w:style>
  <w:style w:type="character" w:customStyle="1" w:styleId="FontStyle43">
    <w:name w:val="Font Style43"/>
    <w:rsid w:val="00D06DF5"/>
    <w:rPr>
      <w:rFonts w:ascii="Times New Roman" w:hAnsi="Times New Roman" w:cs="Times New Roman"/>
      <w:sz w:val="18"/>
      <w:szCs w:val="18"/>
    </w:rPr>
  </w:style>
  <w:style w:type="character" w:styleId="afb">
    <w:name w:val="Emphasis"/>
    <w:qFormat/>
    <w:rsid w:val="00D06DF5"/>
    <w:rPr>
      <w:i/>
      <w:iCs/>
    </w:rPr>
  </w:style>
  <w:style w:type="character" w:customStyle="1" w:styleId="17">
    <w:name w:val="Верхний колонтитул Знак1"/>
    <w:basedOn w:val="a0"/>
    <w:uiPriority w:val="99"/>
    <w:rsid w:val="00D06DF5"/>
    <w:rPr>
      <w:rFonts w:ascii="Liberation Serif" w:eastAsia="Droid Sans" w:hAnsi="Liberation Serif" w:cs="Mangal"/>
      <w:kern w:val="1"/>
      <w:sz w:val="24"/>
      <w:szCs w:val="21"/>
      <w:lang w:eastAsia="hi-IN" w:bidi="hi-IN"/>
    </w:rPr>
  </w:style>
  <w:style w:type="character" w:customStyle="1" w:styleId="18">
    <w:name w:val="Нижний колонтитул Знак1"/>
    <w:basedOn w:val="a0"/>
    <w:uiPriority w:val="99"/>
    <w:rsid w:val="00D06DF5"/>
    <w:rPr>
      <w:rFonts w:ascii="Liberation Serif" w:eastAsia="Droid Sans" w:hAnsi="Liberation Serif" w:cs="Mangal"/>
      <w:kern w:val="1"/>
      <w:sz w:val="24"/>
      <w:szCs w:val="21"/>
      <w:lang w:eastAsia="hi-IN" w:bidi="hi-IN"/>
    </w:rPr>
  </w:style>
  <w:style w:type="paragraph" w:customStyle="1" w:styleId="Textbodyindent">
    <w:name w:val="Text body indent"/>
    <w:basedOn w:val="Standard"/>
    <w:rsid w:val="00D06DF5"/>
    <w:pPr>
      <w:autoSpaceDE w:val="0"/>
      <w:spacing w:after="120" w:line="240" w:lineRule="auto"/>
      <w:ind w:left="283"/>
    </w:pPr>
    <w:rPr>
      <w:rFonts w:ascii="Liberation Serif" w:eastAsia="Droid Sans" w:hAnsi="Liberation Serif" w:cs="FreeSans"/>
      <w:color w:val="000000"/>
      <w:sz w:val="24"/>
      <w:szCs w:val="24"/>
      <w:lang w:eastAsia="hi-IN" w:bidi="hi-IN"/>
    </w:rPr>
  </w:style>
  <w:style w:type="paragraph" w:customStyle="1" w:styleId="Style4">
    <w:name w:val="Style4"/>
    <w:basedOn w:val="Standard"/>
    <w:rsid w:val="00D06DF5"/>
    <w:pPr>
      <w:widowControl w:val="0"/>
      <w:autoSpaceDE w:val="0"/>
      <w:spacing w:after="0" w:line="220" w:lineRule="exact"/>
      <w:ind w:firstLine="514"/>
      <w:jc w:val="both"/>
    </w:pPr>
    <w:rPr>
      <w:rFonts w:ascii="Times New Roman" w:eastAsia="Droid Sans" w:hAnsi="Times New Roman" w:cs="Times New Roman"/>
      <w:sz w:val="24"/>
      <w:szCs w:val="24"/>
      <w:lang w:eastAsia="hi-IN" w:bidi="hi-IN"/>
    </w:rPr>
  </w:style>
  <w:style w:type="paragraph" w:customStyle="1" w:styleId="default">
    <w:name w:val="default"/>
    <w:basedOn w:val="a"/>
    <w:rsid w:val="00D06DF5"/>
    <w:pPr>
      <w:widowControl/>
      <w:suppressAutoHyphens w:val="0"/>
      <w:overflowPunct/>
      <w:autoSpaceDE/>
      <w:autoSpaceDN/>
      <w:spacing w:before="280" w:after="280"/>
      <w:textAlignment w:val="auto"/>
    </w:pPr>
    <w:rPr>
      <w:rFonts w:ascii="Times New Roman" w:hAnsi="Times New Roman"/>
      <w:kern w:val="1"/>
      <w:sz w:val="24"/>
      <w:szCs w:val="24"/>
      <w:lang w:eastAsia="ar-SA"/>
    </w:rPr>
  </w:style>
  <w:style w:type="paragraph" w:customStyle="1" w:styleId="Textbody">
    <w:name w:val="Text body"/>
    <w:basedOn w:val="Standard"/>
    <w:rsid w:val="00D06DF5"/>
    <w:pPr>
      <w:widowControl w:val="0"/>
      <w:spacing w:after="140" w:line="288" w:lineRule="auto"/>
    </w:pPr>
    <w:rPr>
      <w:rFonts w:ascii="Liberation Serif" w:eastAsia="Droid Sans" w:hAnsi="Liberation Serif" w:cs="FreeSans"/>
      <w:sz w:val="24"/>
      <w:szCs w:val="24"/>
      <w:lang w:eastAsia="hi-IN" w:bidi="hi-IN"/>
    </w:rPr>
  </w:style>
  <w:style w:type="paragraph" w:customStyle="1" w:styleId="afc">
    <w:name w:val="Содержимое врезки"/>
    <w:basedOn w:val="a5"/>
    <w:rsid w:val="00D06DF5"/>
    <w:pPr>
      <w:widowControl w:val="0"/>
      <w:textAlignment w:val="baseline"/>
    </w:pPr>
    <w:rPr>
      <w:rFonts w:ascii="Liberation Serif" w:eastAsia="Droid Sans" w:hAnsi="Liberation Serif" w:cs="FreeSans"/>
      <w:kern w:val="1"/>
      <w:lang w:eastAsia="hi-IN" w:bidi="hi-IN"/>
    </w:rPr>
  </w:style>
  <w:style w:type="numbering" w:customStyle="1" w:styleId="41">
    <w:name w:val="Нет списка4"/>
    <w:next w:val="a2"/>
    <w:uiPriority w:val="99"/>
    <w:semiHidden/>
    <w:unhideWhenUsed/>
    <w:rsid w:val="00D06DF5"/>
  </w:style>
  <w:style w:type="paragraph" w:customStyle="1" w:styleId="22">
    <w:name w:val="Название2"/>
    <w:basedOn w:val="a"/>
    <w:next w:val="afd"/>
    <w:link w:val="19"/>
    <w:qFormat/>
    <w:rsid w:val="00D06DF5"/>
    <w:pPr>
      <w:widowControl/>
      <w:suppressAutoHyphens w:val="0"/>
      <w:overflowPunct/>
      <w:autoSpaceDE/>
      <w:autoSpaceDN/>
      <w:jc w:val="center"/>
      <w:textAlignment w:val="auto"/>
    </w:pPr>
    <w:rPr>
      <w:rFonts w:asciiTheme="minorHAnsi" w:eastAsia="Calibri" w:hAnsiTheme="minorHAnsi" w:cstheme="minorBidi"/>
      <w:b/>
      <w:kern w:val="0"/>
      <w:sz w:val="40"/>
      <w:lang w:eastAsia="en-US"/>
    </w:rPr>
  </w:style>
  <w:style w:type="character" w:customStyle="1" w:styleId="afe">
    <w:name w:val="Название Знак"/>
    <w:basedOn w:val="a0"/>
    <w:rsid w:val="00D06DF5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paragraph" w:customStyle="1" w:styleId="Style43">
    <w:name w:val="Style43"/>
    <w:basedOn w:val="a"/>
    <w:rsid w:val="00D06DF5"/>
    <w:pPr>
      <w:suppressAutoHyphens w:val="0"/>
      <w:overflowPunct/>
      <w:adjustRightInd w:val="0"/>
      <w:spacing w:line="67" w:lineRule="exact"/>
      <w:jc w:val="center"/>
      <w:textAlignment w:val="auto"/>
    </w:pPr>
    <w:rPr>
      <w:rFonts w:ascii="Arial" w:hAnsi="Arial"/>
      <w:kern w:val="0"/>
      <w:sz w:val="24"/>
      <w:szCs w:val="24"/>
    </w:rPr>
  </w:style>
  <w:style w:type="paragraph" w:customStyle="1" w:styleId="Style7">
    <w:name w:val="Style7"/>
    <w:basedOn w:val="a"/>
    <w:rsid w:val="00D06DF5"/>
    <w:pPr>
      <w:suppressAutoHyphens w:val="0"/>
      <w:overflowPunct/>
      <w:adjustRightInd w:val="0"/>
      <w:spacing w:line="229" w:lineRule="exact"/>
      <w:textAlignment w:val="auto"/>
    </w:pPr>
    <w:rPr>
      <w:rFonts w:ascii="Arial" w:hAnsi="Arial" w:cs="Arial"/>
      <w:kern w:val="0"/>
      <w:sz w:val="24"/>
      <w:szCs w:val="24"/>
    </w:rPr>
  </w:style>
  <w:style w:type="paragraph" w:customStyle="1" w:styleId="Style17">
    <w:name w:val="Style17"/>
    <w:basedOn w:val="a"/>
    <w:rsid w:val="00D06DF5"/>
    <w:pPr>
      <w:suppressAutoHyphens w:val="0"/>
      <w:overflowPunct/>
      <w:adjustRightInd w:val="0"/>
      <w:spacing w:line="230" w:lineRule="exact"/>
      <w:jc w:val="both"/>
      <w:textAlignment w:val="auto"/>
    </w:pPr>
    <w:rPr>
      <w:rFonts w:ascii="Arial" w:hAnsi="Arial" w:cs="Arial"/>
      <w:kern w:val="0"/>
      <w:sz w:val="24"/>
      <w:szCs w:val="24"/>
    </w:rPr>
  </w:style>
  <w:style w:type="paragraph" w:customStyle="1" w:styleId="Style16">
    <w:name w:val="Style16"/>
    <w:basedOn w:val="a"/>
    <w:rsid w:val="00D06DF5"/>
    <w:pPr>
      <w:suppressAutoHyphens w:val="0"/>
      <w:overflowPunct/>
      <w:adjustRightInd w:val="0"/>
      <w:textAlignment w:val="auto"/>
    </w:pPr>
    <w:rPr>
      <w:rFonts w:ascii="Arial" w:hAnsi="Arial"/>
      <w:kern w:val="0"/>
      <w:sz w:val="24"/>
      <w:szCs w:val="24"/>
    </w:rPr>
  </w:style>
  <w:style w:type="paragraph" w:customStyle="1" w:styleId="Style20">
    <w:name w:val="Style20"/>
    <w:basedOn w:val="a"/>
    <w:rsid w:val="00D06DF5"/>
    <w:pPr>
      <w:suppressAutoHyphens w:val="0"/>
      <w:overflowPunct/>
      <w:adjustRightInd w:val="0"/>
      <w:textAlignment w:val="auto"/>
    </w:pPr>
    <w:rPr>
      <w:rFonts w:ascii="Arial" w:hAnsi="Arial"/>
      <w:kern w:val="0"/>
      <w:sz w:val="24"/>
      <w:szCs w:val="24"/>
    </w:rPr>
  </w:style>
  <w:style w:type="paragraph" w:customStyle="1" w:styleId="Style78">
    <w:name w:val="Style78"/>
    <w:basedOn w:val="a"/>
    <w:rsid w:val="00D06DF5"/>
    <w:pPr>
      <w:suppressAutoHyphens w:val="0"/>
      <w:overflowPunct/>
      <w:adjustRightInd w:val="0"/>
      <w:spacing w:line="259" w:lineRule="exact"/>
      <w:ind w:firstLine="533"/>
      <w:jc w:val="both"/>
      <w:textAlignment w:val="auto"/>
    </w:pPr>
    <w:rPr>
      <w:rFonts w:ascii="Arial" w:hAnsi="Arial" w:cs="Arial"/>
      <w:kern w:val="0"/>
      <w:sz w:val="24"/>
      <w:szCs w:val="24"/>
    </w:rPr>
  </w:style>
  <w:style w:type="paragraph" w:customStyle="1" w:styleId="Style19">
    <w:name w:val="Style19"/>
    <w:basedOn w:val="a"/>
    <w:rsid w:val="00D06DF5"/>
    <w:pPr>
      <w:suppressAutoHyphens w:val="0"/>
      <w:overflowPunct/>
      <w:adjustRightInd w:val="0"/>
      <w:textAlignment w:val="auto"/>
    </w:pPr>
    <w:rPr>
      <w:rFonts w:ascii="Arial" w:hAnsi="Arial"/>
      <w:kern w:val="0"/>
      <w:sz w:val="24"/>
      <w:szCs w:val="24"/>
    </w:rPr>
  </w:style>
  <w:style w:type="paragraph" w:customStyle="1" w:styleId="Style50">
    <w:name w:val="Style50"/>
    <w:basedOn w:val="a"/>
    <w:rsid w:val="00D06DF5"/>
    <w:pPr>
      <w:suppressAutoHyphens w:val="0"/>
      <w:overflowPunct/>
      <w:adjustRightInd w:val="0"/>
      <w:spacing w:line="232" w:lineRule="exact"/>
      <w:textAlignment w:val="auto"/>
    </w:pPr>
    <w:rPr>
      <w:rFonts w:ascii="Arial" w:hAnsi="Arial" w:cs="Arial"/>
      <w:kern w:val="0"/>
      <w:sz w:val="24"/>
      <w:szCs w:val="24"/>
    </w:rPr>
  </w:style>
  <w:style w:type="paragraph" w:customStyle="1" w:styleId="Style64">
    <w:name w:val="Style64"/>
    <w:basedOn w:val="a"/>
    <w:rsid w:val="00D06DF5"/>
    <w:pPr>
      <w:suppressAutoHyphens w:val="0"/>
      <w:overflowPunct/>
      <w:adjustRightInd w:val="0"/>
      <w:spacing w:line="232" w:lineRule="exact"/>
      <w:jc w:val="both"/>
      <w:textAlignment w:val="auto"/>
    </w:pPr>
    <w:rPr>
      <w:rFonts w:ascii="Arial" w:hAnsi="Arial" w:cs="Arial"/>
      <w:kern w:val="0"/>
      <w:sz w:val="24"/>
      <w:szCs w:val="24"/>
    </w:rPr>
  </w:style>
  <w:style w:type="paragraph" w:customStyle="1" w:styleId="Style6">
    <w:name w:val="Style6"/>
    <w:basedOn w:val="a"/>
    <w:rsid w:val="00D06DF5"/>
    <w:pPr>
      <w:suppressAutoHyphens w:val="0"/>
      <w:overflowPunct/>
      <w:adjustRightInd w:val="0"/>
      <w:spacing w:line="230" w:lineRule="exact"/>
      <w:jc w:val="both"/>
      <w:textAlignment w:val="auto"/>
    </w:pPr>
    <w:rPr>
      <w:rFonts w:ascii="Arial" w:hAnsi="Arial" w:cs="Arial"/>
      <w:kern w:val="0"/>
      <w:sz w:val="24"/>
      <w:szCs w:val="24"/>
    </w:rPr>
  </w:style>
  <w:style w:type="paragraph" w:customStyle="1" w:styleId="Style42">
    <w:name w:val="Style42"/>
    <w:basedOn w:val="a"/>
    <w:rsid w:val="00D06DF5"/>
    <w:pPr>
      <w:suppressAutoHyphens w:val="0"/>
      <w:overflowPunct/>
      <w:adjustRightInd w:val="0"/>
      <w:spacing w:line="235" w:lineRule="exact"/>
      <w:jc w:val="center"/>
      <w:textAlignment w:val="auto"/>
    </w:pPr>
    <w:rPr>
      <w:rFonts w:ascii="Arial" w:hAnsi="Arial" w:cs="Arial"/>
      <w:kern w:val="0"/>
      <w:sz w:val="24"/>
      <w:szCs w:val="24"/>
    </w:rPr>
  </w:style>
  <w:style w:type="paragraph" w:customStyle="1" w:styleId="Style60">
    <w:name w:val="Style60"/>
    <w:basedOn w:val="a"/>
    <w:rsid w:val="00D06DF5"/>
    <w:pPr>
      <w:suppressAutoHyphens w:val="0"/>
      <w:overflowPunct/>
      <w:adjustRightInd w:val="0"/>
      <w:spacing w:line="466" w:lineRule="exact"/>
      <w:jc w:val="center"/>
      <w:textAlignment w:val="auto"/>
    </w:pPr>
    <w:rPr>
      <w:rFonts w:ascii="Arial" w:hAnsi="Arial" w:cs="Arial"/>
      <w:kern w:val="0"/>
      <w:sz w:val="24"/>
      <w:szCs w:val="24"/>
    </w:rPr>
  </w:style>
  <w:style w:type="paragraph" w:customStyle="1" w:styleId="Style33">
    <w:name w:val="Style33"/>
    <w:basedOn w:val="a"/>
    <w:rsid w:val="00D06DF5"/>
    <w:pPr>
      <w:suppressAutoHyphens w:val="0"/>
      <w:overflowPunct/>
      <w:adjustRightInd w:val="0"/>
      <w:spacing w:line="232" w:lineRule="exact"/>
      <w:textAlignment w:val="auto"/>
    </w:pPr>
    <w:rPr>
      <w:rFonts w:ascii="Arial" w:hAnsi="Arial" w:cs="Arial"/>
      <w:kern w:val="0"/>
      <w:sz w:val="24"/>
      <w:szCs w:val="24"/>
    </w:rPr>
  </w:style>
  <w:style w:type="character" w:customStyle="1" w:styleId="19">
    <w:name w:val="Название Знак1"/>
    <w:basedOn w:val="a0"/>
    <w:link w:val="22"/>
    <w:locked/>
    <w:rsid w:val="00D06DF5"/>
    <w:rPr>
      <w:rFonts w:eastAsia="Calibri"/>
      <w:b/>
      <w:sz w:val="40"/>
    </w:rPr>
  </w:style>
  <w:style w:type="character" w:customStyle="1" w:styleId="FontStyle80">
    <w:name w:val="Font Style80"/>
    <w:basedOn w:val="a0"/>
    <w:rsid w:val="00D06DF5"/>
    <w:rPr>
      <w:rFonts w:ascii="Arial" w:hAnsi="Arial" w:cs="Arial" w:hint="default"/>
      <w:b/>
      <w:bCs/>
      <w:sz w:val="22"/>
      <w:szCs w:val="22"/>
    </w:rPr>
  </w:style>
  <w:style w:type="character" w:customStyle="1" w:styleId="FontStyle92">
    <w:name w:val="Font Style92"/>
    <w:basedOn w:val="a0"/>
    <w:rsid w:val="00D06DF5"/>
    <w:rPr>
      <w:rFonts w:ascii="Arial" w:hAnsi="Arial" w:cs="Arial" w:hint="default"/>
      <w:sz w:val="20"/>
      <w:szCs w:val="20"/>
    </w:rPr>
  </w:style>
  <w:style w:type="character" w:customStyle="1" w:styleId="FontStyle90">
    <w:name w:val="Font Style90"/>
    <w:basedOn w:val="a0"/>
    <w:rsid w:val="00D06DF5"/>
    <w:rPr>
      <w:rFonts w:ascii="Arial" w:hAnsi="Arial" w:cs="Arial" w:hint="default"/>
      <w:i/>
      <w:iCs/>
      <w:spacing w:val="30"/>
      <w:sz w:val="26"/>
      <w:szCs w:val="26"/>
    </w:rPr>
  </w:style>
  <w:style w:type="character" w:customStyle="1" w:styleId="FontStyle84">
    <w:name w:val="Font Style84"/>
    <w:basedOn w:val="a0"/>
    <w:rsid w:val="00D06DF5"/>
    <w:rPr>
      <w:rFonts w:ascii="Arial" w:hAnsi="Arial" w:cs="Arial" w:hint="default"/>
      <w:sz w:val="18"/>
      <w:szCs w:val="18"/>
    </w:rPr>
  </w:style>
  <w:style w:type="character" w:customStyle="1" w:styleId="FontStyle99">
    <w:name w:val="Font Style99"/>
    <w:basedOn w:val="a0"/>
    <w:rsid w:val="00D06DF5"/>
    <w:rPr>
      <w:rFonts w:ascii="Arial" w:hAnsi="Arial" w:cs="Arial" w:hint="default"/>
      <w:sz w:val="18"/>
      <w:szCs w:val="18"/>
    </w:rPr>
  </w:style>
  <w:style w:type="character" w:customStyle="1" w:styleId="FontStyle111">
    <w:name w:val="Font Style111"/>
    <w:basedOn w:val="a0"/>
    <w:rsid w:val="00D06DF5"/>
    <w:rPr>
      <w:rFonts w:ascii="Arial" w:hAnsi="Arial" w:cs="Arial" w:hint="default"/>
      <w:b/>
      <w:bCs/>
      <w:smallCaps/>
      <w:sz w:val="20"/>
      <w:szCs w:val="20"/>
    </w:rPr>
  </w:style>
  <w:style w:type="table" w:customStyle="1" w:styleId="1a">
    <w:name w:val="Сетка таблицы1"/>
    <w:basedOn w:val="a1"/>
    <w:next w:val="a4"/>
    <w:rsid w:val="00D06DF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d">
    <w:name w:val="Title"/>
    <w:basedOn w:val="a"/>
    <w:next w:val="a"/>
    <w:link w:val="23"/>
    <w:uiPriority w:val="10"/>
    <w:qFormat/>
    <w:rsid w:val="00D06DF5"/>
    <w:pPr>
      <w:widowControl/>
      <w:pBdr>
        <w:bottom w:val="single" w:sz="8" w:space="4" w:color="4F81BD" w:themeColor="accent1"/>
      </w:pBdr>
      <w:suppressAutoHyphens w:val="0"/>
      <w:overflowPunct/>
      <w:autoSpaceDE/>
      <w:autoSpaceDN/>
      <w:spacing w:after="300"/>
      <w:contextualSpacing/>
      <w:textAlignment w:val="auto"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en-US"/>
    </w:rPr>
  </w:style>
  <w:style w:type="character" w:customStyle="1" w:styleId="23">
    <w:name w:val="Название Знак2"/>
    <w:basedOn w:val="a0"/>
    <w:link w:val="afd"/>
    <w:uiPriority w:val="10"/>
    <w:rsid w:val="00D06DF5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customStyle="1" w:styleId="TableParagraph">
    <w:name w:val="Table Paragraph"/>
    <w:basedOn w:val="a"/>
    <w:uiPriority w:val="1"/>
    <w:qFormat/>
    <w:rsid w:val="00CE5812"/>
    <w:pPr>
      <w:suppressAutoHyphens w:val="0"/>
      <w:overflowPunct/>
      <w:ind w:left="112"/>
      <w:textAlignment w:val="auto"/>
    </w:pPr>
    <w:rPr>
      <w:rFonts w:ascii="Times New Roman" w:hAnsi="Times New Roman"/>
      <w:kern w:val="0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endnote reference" w:uiPriority="0"/>
    <w:lsdException w:name="endnote text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B96371"/>
    <w:pPr>
      <w:widowControl w:val="0"/>
      <w:suppressAutoHyphens/>
      <w:overflowPunct w:val="0"/>
      <w:autoSpaceDE w:val="0"/>
      <w:autoSpaceDN w:val="0"/>
      <w:spacing w:after="0" w:line="240" w:lineRule="auto"/>
      <w:textAlignment w:val="baseline"/>
    </w:pPr>
    <w:rPr>
      <w:rFonts w:ascii="Calibri" w:eastAsia="Times New Roman" w:hAnsi="Calibri" w:cs="Times New Roman"/>
      <w:kern w:val="3"/>
      <w:lang w:eastAsia="ru-RU"/>
    </w:rPr>
  </w:style>
  <w:style w:type="paragraph" w:styleId="1">
    <w:name w:val="heading 1"/>
    <w:basedOn w:val="a"/>
    <w:link w:val="10"/>
    <w:uiPriority w:val="9"/>
    <w:qFormat/>
    <w:rsid w:val="00B96371"/>
    <w:pPr>
      <w:widowControl/>
      <w:suppressAutoHyphens w:val="0"/>
      <w:overflowPunct/>
      <w:autoSpaceDE/>
      <w:autoSpaceDN/>
      <w:spacing w:before="100" w:beforeAutospacing="1" w:after="100" w:afterAutospacing="1"/>
      <w:textAlignment w:val="auto"/>
      <w:outlineLvl w:val="0"/>
    </w:pPr>
    <w:rPr>
      <w:rFonts w:ascii="Times New Roman" w:hAnsi="Times New Roman"/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unhideWhenUsed/>
    <w:qFormat/>
    <w:rsid w:val="00B86C1D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nhideWhenUsed/>
    <w:qFormat/>
    <w:rsid w:val="00D06DF5"/>
    <w:pPr>
      <w:keepNext/>
      <w:keepLines/>
      <w:widowControl/>
      <w:overflowPunct/>
      <w:autoSpaceDE/>
      <w:autoSpaceDN/>
      <w:spacing w:before="200"/>
      <w:textAlignment w:val="auto"/>
      <w:outlineLvl w:val="2"/>
    </w:pPr>
    <w:rPr>
      <w:rFonts w:ascii="Cambria" w:hAnsi="Cambria"/>
      <w:b/>
      <w:bCs/>
      <w:color w:val="4F81BD"/>
      <w:kern w:val="2"/>
      <w:sz w:val="24"/>
      <w:szCs w:val="24"/>
      <w:lang w:eastAsia="ar-SA"/>
    </w:rPr>
  </w:style>
  <w:style w:type="paragraph" w:styleId="4">
    <w:name w:val="heading 4"/>
    <w:basedOn w:val="a"/>
    <w:next w:val="a"/>
    <w:link w:val="40"/>
    <w:qFormat/>
    <w:rsid w:val="00D06DF5"/>
    <w:pPr>
      <w:keepNext/>
      <w:keepLines/>
      <w:numPr>
        <w:ilvl w:val="3"/>
        <w:numId w:val="1"/>
      </w:numPr>
      <w:overflowPunct/>
      <w:autoSpaceDE/>
      <w:autoSpaceDN/>
      <w:spacing w:before="200"/>
      <w:outlineLvl w:val="3"/>
    </w:pPr>
    <w:rPr>
      <w:rFonts w:ascii="Cambria" w:hAnsi="Cambria" w:cs="Mangal"/>
      <w:b/>
      <w:bCs/>
      <w:i/>
      <w:iCs/>
      <w:color w:val="4F81BD"/>
      <w:kern w:val="1"/>
      <w:sz w:val="24"/>
      <w:szCs w:val="21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9637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unhideWhenUsed/>
    <w:rsid w:val="00B96371"/>
    <w:pPr>
      <w:widowControl/>
      <w:suppressAutoHyphens w:val="0"/>
      <w:overflowPunct/>
      <w:autoSpaceDE/>
      <w:autoSpaceDN/>
      <w:spacing w:before="100" w:beforeAutospacing="1" w:after="100" w:afterAutospacing="1"/>
      <w:textAlignment w:val="auto"/>
    </w:pPr>
    <w:rPr>
      <w:rFonts w:ascii="Times New Roman" w:hAnsi="Times New Roman"/>
      <w:kern w:val="0"/>
      <w:sz w:val="24"/>
      <w:szCs w:val="24"/>
    </w:rPr>
  </w:style>
  <w:style w:type="character" w:customStyle="1" w:styleId="20">
    <w:name w:val="Заголовок 2 Знак"/>
    <w:basedOn w:val="a0"/>
    <w:link w:val="2"/>
    <w:rsid w:val="00B86C1D"/>
    <w:rPr>
      <w:rFonts w:asciiTheme="majorHAnsi" w:eastAsiaTheme="majorEastAsia" w:hAnsiTheme="majorHAnsi" w:cstheme="majorBidi"/>
      <w:b/>
      <w:bCs/>
      <w:color w:val="4F81BD" w:themeColor="accent1"/>
      <w:kern w:val="3"/>
      <w:sz w:val="26"/>
      <w:szCs w:val="26"/>
      <w:lang w:eastAsia="ru-RU"/>
    </w:rPr>
  </w:style>
  <w:style w:type="table" w:styleId="a4">
    <w:name w:val="Table Grid"/>
    <w:basedOn w:val="a1"/>
    <w:uiPriority w:val="59"/>
    <w:rsid w:val="00EF766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0">
    <w:name w:val="Заголовок 3 Знак"/>
    <w:basedOn w:val="a0"/>
    <w:link w:val="3"/>
    <w:rsid w:val="00D06DF5"/>
    <w:rPr>
      <w:rFonts w:ascii="Cambria" w:eastAsia="Times New Roman" w:hAnsi="Cambria" w:cs="Times New Roman"/>
      <w:b/>
      <w:bCs/>
      <w:color w:val="4F81BD"/>
      <w:kern w:val="2"/>
      <w:sz w:val="24"/>
      <w:szCs w:val="24"/>
      <w:lang w:eastAsia="ar-SA"/>
    </w:rPr>
  </w:style>
  <w:style w:type="character" w:customStyle="1" w:styleId="40">
    <w:name w:val="Заголовок 4 Знак"/>
    <w:basedOn w:val="a0"/>
    <w:link w:val="4"/>
    <w:rsid w:val="00D06DF5"/>
    <w:rPr>
      <w:rFonts w:ascii="Cambria" w:eastAsia="Times New Roman" w:hAnsi="Cambria" w:cs="Mangal"/>
      <w:b/>
      <w:bCs/>
      <w:i/>
      <w:iCs/>
      <w:color w:val="4F81BD"/>
      <w:kern w:val="1"/>
      <w:sz w:val="24"/>
      <w:szCs w:val="21"/>
      <w:lang w:eastAsia="hi-IN" w:bidi="hi-IN"/>
    </w:rPr>
  </w:style>
  <w:style w:type="numbering" w:customStyle="1" w:styleId="11">
    <w:name w:val="Нет списка1"/>
    <w:next w:val="a2"/>
    <w:semiHidden/>
    <w:unhideWhenUsed/>
    <w:rsid w:val="00D06DF5"/>
  </w:style>
  <w:style w:type="paragraph" w:customStyle="1" w:styleId="Standard">
    <w:name w:val="Standard"/>
    <w:rsid w:val="00D06DF5"/>
    <w:pPr>
      <w:suppressAutoHyphens/>
      <w:textAlignment w:val="baseline"/>
    </w:pPr>
    <w:rPr>
      <w:rFonts w:ascii="Calibri" w:eastAsia="SimSun" w:hAnsi="Calibri" w:cs="Tahoma"/>
      <w:kern w:val="1"/>
      <w:lang w:eastAsia="zh-CN"/>
    </w:rPr>
  </w:style>
  <w:style w:type="paragraph" w:customStyle="1" w:styleId="101">
    <w:name w:val="Основной текст (10)1"/>
    <w:basedOn w:val="Standard"/>
    <w:rsid w:val="00D06DF5"/>
    <w:pPr>
      <w:shd w:val="clear" w:color="auto" w:fill="FFFFFF"/>
      <w:spacing w:before="180" w:after="60" w:line="288" w:lineRule="exact"/>
      <w:jc w:val="both"/>
    </w:pPr>
    <w:rPr>
      <w:rFonts w:ascii="Times New Roman" w:hAnsi="Times New Roman" w:cs="Times New Roman"/>
      <w:sz w:val="21"/>
      <w:szCs w:val="21"/>
    </w:rPr>
  </w:style>
  <w:style w:type="paragraph" w:styleId="a5">
    <w:name w:val="Body Text"/>
    <w:basedOn w:val="a"/>
    <w:link w:val="a6"/>
    <w:rsid w:val="00D06DF5"/>
    <w:pPr>
      <w:widowControl/>
      <w:overflowPunct/>
      <w:autoSpaceDE/>
      <w:autoSpaceDN/>
      <w:spacing w:after="120"/>
      <w:textAlignment w:val="auto"/>
    </w:pPr>
    <w:rPr>
      <w:rFonts w:ascii="Times New Roman" w:hAnsi="Times New Roman"/>
      <w:kern w:val="2"/>
      <w:sz w:val="24"/>
      <w:szCs w:val="24"/>
      <w:lang w:eastAsia="ar-SA"/>
    </w:rPr>
  </w:style>
  <w:style w:type="character" w:customStyle="1" w:styleId="a6">
    <w:name w:val="Основной текст Знак"/>
    <w:basedOn w:val="a0"/>
    <w:link w:val="a5"/>
    <w:rsid w:val="00D06DF5"/>
    <w:rPr>
      <w:rFonts w:ascii="Times New Roman" w:eastAsia="Times New Roman" w:hAnsi="Times New Roman" w:cs="Times New Roman"/>
      <w:kern w:val="2"/>
      <w:sz w:val="24"/>
      <w:szCs w:val="24"/>
      <w:lang w:eastAsia="ar-SA"/>
    </w:rPr>
  </w:style>
  <w:style w:type="paragraph" w:styleId="a7">
    <w:name w:val="List Paragraph"/>
    <w:basedOn w:val="a"/>
    <w:link w:val="a8"/>
    <w:uiPriority w:val="1"/>
    <w:qFormat/>
    <w:rsid w:val="00D06DF5"/>
    <w:pPr>
      <w:widowControl/>
      <w:suppressAutoHyphens w:val="0"/>
      <w:overflowPunct/>
      <w:autoSpaceDE/>
      <w:autoSpaceDN/>
      <w:spacing w:after="200" w:line="276" w:lineRule="auto"/>
      <w:ind w:left="720"/>
      <w:contextualSpacing/>
      <w:textAlignment w:val="auto"/>
    </w:pPr>
    <w:rPr>
      <w:kern w:val="0"/>
    </w:rPr>
  </w:style>
  <w:style w:type="character" w:customStyle="1" w:styleId="a8">
    <w:name w:val="Абзац списка Знак"/>
    <w:link w:val="a7"/>
    <w:locked/>
    <w:rsid w:val="00D06DF5"/>
    <w:rPr>
      <w:rFonts w:ascii="Calibri" w:eastAsia="Times New Roman" w:hAnsi="Calibri" w:cs="Times New Roman"/>
      <w:lang w:eastAsia="ru-RU"/>
    </w:rPr>
  </w:style>
  <w:style w:type="paragraph" w:customStyle="1" w:styleId="c0">
    <w:name w:val="c0"/>
    <w:basedOn w:val="a"/>
    <w:rsid w:val="00D06DF5"/>
    <w:pPr>
      <w:widowControl/>
      <w:suppressAutoHyphens w:val="0"/>
      <w:overflowPunct/>
      <w:autoSpaceDE/>
      <w:autoSpaceDN/>
      <w:spacing w:before="100" w:beforeAutospacing="1" w:after="100" w:afterAutospacing="1"/>
      <w:textAlignment w:val="auto"/>
    </w:pPr>
    <w:rPr>
      <w:rFonts w:ascii="Times New Roman" w:hAnsi="Times New Roman"/>
      <w:kern w:val="0"/>
      <w:sz w:val="24"/>
      <w:szCs w:val="24"/>
    </w:rPr>
  </w:style>
  <w:style w:type="paragraph" w:customStyle="1" w:styleId="12">
    <w:name w:val="Абзац списка1"/>
    <w:basedOn w:val="a"/>
    <w:uiPriority w:val="99"/>
    <w:rsid w:val="00D06DF5"/>
    <w:pPr>
      <w:widowControl/>
      <w:suppressAutoHyphens w:val="0"/>
      <w:overflowPunct/>
      <w:autoSpaceDE/>
      <w:autoSpaceDN/>
      <w:ind w:left="720"/>
      <w:textAlignment w:val="auto"/>
    </w:pPr>
    <w:rPr>
      <w:rFonts w:eastAsia="Calibri"/>
      <w:kern w:val="0"/>
      <w:sz w:val="24"/>
      <w:szCs w:val="24"/>
    </w:rPr>
  </w:style>
  <w:style w:type="paragraph" w:styleId="a9">
    <w:name w:val="endnote text"/>
    <w:basedOn w:val="a"/>
    <w:link w:val="aa"/>
    <w:rsid w:val="00D06DF5"/>
    <w:pPr>
      <w:widowControl/>
      <w:suppressAutoHyphens w:val="0"/>
      <w:overflowPunct/>
      <w:autoSpaceDE/>
      <w:autoSpaceDN/>
      <w:textAlignment w:val="auto"/>
    </w:pPr>
    <w:rPr>
      <w:rFonts w:ascii="Times New Roman" w:hAnsi="Times New Roman"/>
      <w:kern w:val="0"/>
      <w:sz w:val="20"/>
      <w:szCs w:val="20"/>
    </w:rPr>
  </w:style>
  <w:style w:type="character" w:customStyle="1" w:styleId="aa">
    <w:name w:val="Текст концевой сноски Знак"/>
    <w:basedOn w:val="a0"/>
    <w:link w:val="a9"/>
    <w:rsid w:val="00D06DF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b">
    <w:name w:val="endnote reference"/>
    <w:rsid w:val="00D06DF5"/>
    <w:rPr>
      <w:vertAlign w:val="superscript"/>
    </w:rPr>
  </w:style>
  <w:style w:type="paragraph" w:styleId="ac">
    <w:name w:val="header"/>
    <w:basedOn w:val="a"/>
    <w:link w:val="ad"/>
    <w:uiPriority w:val="99"/>
    <w:rsid w:val="00D06DF5"/>
    <w:pPr>
      <w:widowControl/>
      <w:tabs>
        <w:tab w:val="center" w:pos="4677"/>
        <w:tab w:val="right" w:pos="9355"/>
      </w:tabs>
      <w:suppressAutoHyphens w:val="0"/>
      <w:overflowPunct/>
      <w:autoSpaceDE/>
      <w:autoSpaceDN/>
      <w:textAlignment w:val="auto"/>
    </w:pPr>
    <w:rPr>
      <w:rFonts w:ascii="Times New Roman" w:hAnsi="Times New Roman"/>
      <w:kern w:val="0"/>
      <w:sz w:val="24"/>
      <w:szCs w:val="24"/>
    </w:rPr>
  </w:style>
  <w:style w:type="character" w:customStyle="1" w:styleId="ad">
    <w:name w:val="Верхний колонтитул Знак"/>
    <w:basedOn w:val="a0"/>
    <w:link w:val="ac"/>
    <w:uiPriority w:val="99"/>
    <w:rsid w:val="00D06DF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footer"/>
    <w:basedOn w:val="a"/>
    <w:link w:val="af"/>
    <w:uiPriority w:val="99"/>
    <w:rsid w:val="00D06DF5"/>
    <w:pPr>
      <w:widowControl/>
      <w:tabs>
        <w:tab w:val="center" w:pos="4677"/>
        <w:tab w:val="right" w:pos="9355"/>
      </w:tabs>
      <w:suppressAutoHyphens w:val="0"/>
      <w:overflowPunct/>
      <w:autoSpaceDE/>
      <w:autoSpaceDN/>
      <w:textAlignment w:val="auto"/>
    </w:pPr>
    <w:rPr>
      <w:rFonts w:ascii="Times New Roman" w:hAnsi="Times New Roman"/>
      <w:kern w:val="0"/>
      <w:sz w:val="24"/>
      <w:szCs w:val="24"/>
    </w:rPr>
  </w:style>
  <w:style w:type="character" w:customStyle="1" w:styleId="af">
    <w:name w:val="Нижний колонтитул Знак"/>
    <w:basedOn w:val="a0"/>
    <w:link w:val="ae"/>
    <w:uiPriority w:val="99"/>
    <w:rsid w:val="00D06DF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Balloon Text"/>
    <w:basedOn w:val="a"/>
    <w:link w:val="af1"/>
    <w:uiPriority w:val="99"/>
    <w:rsid w:val="00D06DF5"/>
    <w:pPr>
      <w:widowControl/>
      <w:suppressAutoHyphens w:val="0"/>
      <w:overflowPunct/>
      <w:autoSpaceDE/>
      <w:autoSpaceDN/>
      <w:textAlignment w:val="auto"/>
    </w:pPr>
    <w:rPr>
      <w:rFonts w:ascii="Tahoma" w:hAnsi="Tahoma" w:cs="Tahoma"/>
      <w:kern w:val="0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rsid w:val="00D06DF5"/>
    <w:rPr>
      <w:rFonts w:ascii="Tahoma" w:eastAsia="Times New Roman" w:hAnsi="Tahoma" w:cs="Tahoma"/>
      <w:sz w:val="16"/>
      <w:szCs w:val="16"/>
      <w:lang w:eastAsia="ru-RU"/>
    </w:rPr>
  </w:style>
  <w:style w:type="numbering" w:customStyle="1" w:styleId="21">
    <w:name w:val="Нет списка2"/>
    <w:next w:val="a2"/>
    <w:uiPriority w:val="99"/>
    <w:semiHidden/>
    <w:unhideWhenUsed/>
    <w:rsid w:val="00D06DF5"/>
  </w:style>
  <w:style w:type="character" w:customStyle="1" w:styleId="WW8Num1z0">
    <w:name w:val="WW8Num1z0"/>
    <w:rsid w:val="00D06DF5"/>
    <w:rPr>
      <w:rFonts w:ascii="Symbol" w:hAnsi="Symbol" w:cs="Symbol" w:hint="default"/>
    </w:rPr>
  </w:style>
  <w:style w:type="character" w:customStyle="1" w:styleId="WW8Num1z1">
    <w:name w:val="WW8Num1z1"/>
    <w:rsid w:val="00D06DF5"/>
    <w:rPr>
      <w:rFonts w:ascii="Courier New" w:hAnsi="Courier New" w:cs="Courier New" w:hint="default"/>
    </w:rPr>
  </w:style>
  <w:style w:type="character" w:customStyle="1" w:styleId="WW8Num1z2">
    <w:name w:val="WW8Num1z2"/>
    <w:rsid w:val="00D06DF5"/>
    <w:rPr>
      <w:rFonts w:ascii="Wingdings" w:hAnsi="Wingdings" w:cs="Wingdings" w:hint="default"/>
    </w:rPr>
  </w:style>
  <w:style w:type="character" w:customStyle="1" w:styleId="WW8Num2z0">
    <w:name w:val="WW8Num2z0"/>
    <w:rsid w:val="00D06DF5"/>
    <w:rPr>
      <w:rFonts w:ascii="Symbol" w:hAnsi="Symbol" w:cs="Symbol" w:hint="default"/>
      <w:sz w:val="20"/>
    </w:rPr>
  </w:style>
  <w:style w:type="character" w:customStyle="1" w:styleId="WW8Num2z1">
    <w:name w:val="WW8Num2z1"/>
    <w:rsid w:val="00D06DF5"/>
    <w:rPr>
      <w:rFonts w:ascii="Courier New" w:hAnsi="Courier New" w:cs="Courier New" w:hint="default"/>
      <w:sz w:val="20"/>
    </w:rPr>
  </w:style>
  <w:style w:type="character" w:customStyle="1" w:styleId="WW8Num2z2">
    <w:name w:val="WW8Num2z2"/>
    <w:rsid w:val="00D06DF5"/>
    <w:rPr>
      <w:rFonts w:ascii="Wingdings" w:hAnsi="Wingdings" w:cs="Wingdings" w:hint="default"/>
      <w:sz w:val="20"/>
    </w:rPr>
  </w:style>
  <w:style w:type="character" w:customStyle="1" w:styleId="WW8Num3z0">
    <w:name w:val="WW8Num3z0"/>
    <w:rsid w:val="00D06DF5"/>
  </w:style>
  <w:style w:type="character" w:customStyle="1" w:styleId="WW8Num3z1">
    <w:name w:val="WW8Num3z1"/>
    <w:rsid w:val="00D06DF5"/>
  </w:style>
  <w:style w:type="character" w:customStyle="1" w:styleId="WW8Num3z2">
    <w:name w:val="WW8Num3z2"/>
    <w:rsid w:val="00D06DF5"/>
  </w:style>
  <w:style w:type="character" w:customStyle="1" w:styleId="WW8Num3z3">
    <w:name w:val="WW8Num3z3"/>
    <w:rsid w:val="00D06DF5"/>
  </w:style>
  <w:style w:type="character" w:customStyle="1" w:styleId="WW8Num3z4">
    <w:name w:val="WW8Num3z4"/>
    <w:rsid w:val="00D06DF5"/>
  </w:style>
  <w:style w:type="character" w:customStyle="1" w:styleId="WW8Num3z5">
    <w:name w:val="WW8Num3z5"/>
    <w:rsid w:val="00D06DF5"/>
  </w:style>
  <w:style w:type="character" w:customStyle="1" w:styleId="WW8Num3z6">
    <w:name w:val="WW8Num3z6"/>
    <w:rsid w:val="00D06DF5"/>
  </w:style>
  <w:style w:type="character" w:customStyle="1" w:styleId="WW8Num3z7">
    <w:name w:val="WW8Num3z7"/>
    <w:rsid w:val="00D06DF5"/>
  </w:style>
  <w:style w:type="character" w:customStyle="1" w:styleId="WW8Num3z8">
    <w:name w:val="WW8Num3z8"/>
    <w:rsid w:val="00D06DF5"/>
  </w:style>
  <w:style w:type="character" w:customStyle="1" w:styleId="WW8Num4z0">
    <w:name w:val="WW8Num4z0"/>
    <w:rsid w:val="00D06DF5"/>
    <w:rPr>
      <w:rFonts w:ascii="Symbol" w:hAnsi="Symbol" w:cs="Symbol" w:hint="default"/>
      <w:sz w:val="20"/>
    </w:rPr>
  </w:style>
  <w:style w:type="character" w:customStyle="1" w:styleId="WW8Num4z1">
    <w:name w:val="WW8Num4z1"/>
    <w:rsid w:val="00D06DF5"/>
    <w:rPr>
      <w:rFonts w:ascii="Courier New" w:hAnsi="Courier New" w:cs="Courier New" w:hint="default"/>
      <w:sz w:val="20"/>
    </w:rPr>
  </w:style>
  <w:style w:type="character" w:customStyle="1" w:styleId="WW8Num4z2">
    <w:name w:val="WW8Num4z2"/>
    <w:rsid w:val="00D06DF5"/>
    <w:rPr>
      <w:rFonts w:ascii="Wingdings" w:hAnsi="Wingdings" w:cs="Wingdings" w:hint="default"/>
      <w:sz w:val="20"/>
    </w:rPr>
  </w:style>
  <w:style w:type="character" w:customStyle="1" w:styleId="WW8Num5z0">
    <w:name w:val="WW8Num5z0"/>
    <w:rsid w:val="00D06DF5"/>
    <w:rPr>
      <w:rFonts w:ascii="Symbol" w:hAnsi="Symbol" w:cs="Symbol" w:hint="default"/>
      <w:sz w:val="20"/>
    </w:rPr>
  </w:style>
  <w:style w:type="character" w:customStyle="1" w:styleId="WW8Num5z1">
    <w:name w:val="WW8Num5z1"/>
    <w:rsid w:val="00D06DF5"/>
    <w:rPr>
      <w:rFonts w:ascii="Courier New" w:hAnsi="Courier New" w:cs="Courier New" w:hint="default"/>
      <w:sz w:val="20"/>
    </w:rPr>
  </w:style>
  <w:style w:type="character" w:customStyle="1" w:styleId="WW8Num5z2">
    <w:name w:val="WW8Num5z2"/>
    <w:rsid w:val="00D06DF5"/>
    <w:rPr>
      <w:rFonts w:ascii="Wingdings" w:hAnsi="Wingdings" w:cs="Wingdings" w:hint="default"/>
      <w:sz w:val="20"/>
    </w:rPr>
  </w:style>
  <w:style w:type="character" w:customStyle="1" w:styleId="WW8Num6z0">
    <w:name w:val="WW8Num6z0"/>
    <w:rsid w:val="00D06DF5"/>
  </w:style>
  <w:style w:type="character" w:customStyle="1" w:styleId="WW8Num6z1">
    <w:name w:val="WW8Num6z1"/>
    <w:rsid w:val="00D06DF5"/>
  </w:style>
  <w:style w:type="character" w:customStyle="1" w:styleId="WW8Num6z2">
    <w:name w:val="WW8Num6z2"/>
    <w:rsid w:val="00D06DF5"/>
  </w:style>
  <w:style w:type="character" w:customStyle="1" w:styleId="WW8Num6z3">
    <w:name w:val="WW8Num6z3"/>
    <w:rsid w:val="00D06DF5"/>
  </w:style>
  <w:style w:type="character" w:customStyle="1" w:styleId="WW8Num6z4">
    <w:name w:val="WW8Num6z4"/>
    <w:rsid w:val="00D06DF5"/>
  </w:style>
  <w:style w:type="character" w:customStyle="1" w:styleId="WW8Num6z5">
    <w:name w:val="WW8Num6z5"/>
    <w:rsid w:val="00D06DF5"/>
  </w:style>
  <w:style w:type="character" w:customStyle="1" w:styleId="WW8Num6z6">
    <w:name w:val="WW8Num6z6"/>
    <w:rsid w:val="00D06DF5"/>
  </w:style>
  <w:style w:type="character" w:customStyle="1" w:styleId="WW8Num6z7">
    <w:name w:val="WW8Num6z7"/>
    <w:rsid w:val="00D06DF5"/>
  </w:style>
  <w:style w:type="character" w:customStyle="1" w:styleId="WW8Num6z8">
    <w:name w:val="WW8Num6z8"/>
    <w:rsid w:val="00D06DF5"/>
  </w:style>
  <w:style w:type="character" w:customStyle="1" w:styleId="WW8Num7z0">
    <w:name w:val="WW8Num7z0"/>
    <w:rsid w:val="00D06DF5"/>
    <w:rPr>
      <w:rFonts w:ascii="Symbol" w:hAnsi="Symbol" w:cs="Symbol" w:hint="default"/>
      <w:sz w:val="20"/>
    </w:rPr>
  </w:style>
  <w:style w:type="character" w:customStyle="1" w:styleId="WW8Num7z1">
    <w:name w:val="WW8Num7z1"/>
    <w:rsid w:val="00D06DF5"/>
    <w:rPr>
      <w:rFonts w:ascii="Courier New" w:hAnsi="Courier New" w:cs="Courier New" w:hint="default"/>
      <w:sz w:val="20"/>
    </w:rPr>
  </w:style>
  <w:style w:type="character" w:customStyle="1" w:styleId="WW8Num7z2">
    <w:name w:val="WW8Num7z2"/>
    <w:rsid w:val="00D06DF5"/>
    <w:rPr>
      <w:rFonts w:ascii="Wingdings" w:hAnsi="Wingdings" w:cs="Wingdings" w:hint="default"/>
      <w:sz w:val="20"/>
    </w:rPr>
  </w:style>
  <w:style w:type="character" w:customStyle="1" w:styleId="13">
    <w:name w:val="Основной шрифт абзаца1"/>
    <w:rsid w:val="00D06DF5"/>
  </w:style>
  <w:style w:type="character" w:customStyle="1" w:styleId="c2">
    <w:name w:val="c2"/>
    <w:basedOn w:val="13"/>
    <w:rsid w:val="00D06DF5"/>
  </w:style>
  <w:style w:type="character" w:customStyle="1" w:styleId="c13c8">
    <w:name w:val="c13 c8"/>
    <w:basedOn w:val="13"/>
    <w:rsid w:val="00D06DF5"/>
  </w:style>
  <w:style w:type="character" w:customStyle="1" w:styleId="c4">
    <w:name w:val="c4"/>
    <w:basedOn w:val="13"/>
    <w:rsid w:val="00D06DF5"/>
  </w:style>
  <w:style w:type="character" w:styleId="af2">
    <w:name w:val="Hyperlink"/>
    <w:rsid w:val="00D06DF5"/>
    <w:rPr>
      <w:color w:val="0000FF"/>
      <w:u w:val="single"/>
    </w:rPr>
  </w:style>
  <w:style w:type="character" w:styleId="af3">
    <w:name w:val="FollowedHyperlink"/>
    <w:uiPriority w:val="99"/>
    <w:rsid w:val="00D06DF5"/>
    <w:rPr>
      <w:color w:val="0000FF"/>
      <w:u w:val="single"/>
    </w:rPr>
  </w:style>
  <w:style w:type="character" w:customStyle="1" w:styleId="c13">
    <w:name w:val="c13"/>
    <w:basedOn w:val="13"/>
    <w:rsid w:val="00D06DF5"/>
  </w:style>
  <w:style w:type="character" w:customStyle="1" w:styleId="c3c8">
    <w:name w:val="c3 c8"/>
    <w:basedOn w:val="13"/>
    <w:rsid w:val="00D06DF5"/>
  </w:style>
  <w:style w:type="character" w:customStyle="1" w:styleId="c3">
    <w:name w:val="c3"/>
    <w:basedOn w:val="13"/>
    <w:rsid w:val="00D06DF5"/>
  </w:style>
  <w:style w:type="character" w:customStyle="1" w:styleId="apple-converted-space">
    <w:name w:val="apple-converted-space"/>
    <w:basedOn w:val="13"/>
    <w:rsid w:val="00D06DF5"/>
  </w:style>
  <w:style w:type="character" w:customStyle="1" w:styleId="c13c18">
    <w:name w:val="c13 c18"/>
    <w:basedOn w:val="13"/>
    <w:rsid w:val="00D06DF5"/>
  </w:style>
  <w:style w:type="character" w:customStyle="1" w:styleId="c13c18c8">
    <w:name w:val="c13 c18 c8"/>
    <w:basedOn w:val="13"/>
    <w:rsid w:val="00D06DF5"/>
  </w:style>
  <w:style w:type="character" w:customStyle="1" w:styleId="c13c21">
    <w:name w:val="c13 c21"/>
    <w:basedOn w:val="13"/>
    <w:rsid w:val="00D06DF5"/>
  </w:style>
  <w:style w:type="character" w:customStyle="1" w:styleId="c5c25">
    <w:name w:val="c5 c25"/>
    <w:basedOn w:val="13"/>
    <w:rsid w:val="00D06DF5"/>
  </w:style>
  <w:style w:type="character" w:customStyle="1" w:styleId="c101">
    <w:name w:val="c101"/>
    <w:basedOn w:val="13"/>
    <w:rsid w:val="00D06DF5"/>
  </w:style>
  <w:style w:type="character" w:customStyle="1" w:styleId="af4">
    <w:name w:val="Без интервала Знак"/>
    <w:rsid w:val="00D06DF5"/>
    <w:rPr>
      <w:rFonts w:ascii="Calibri" w:hAnsi="Calibri" w:cs="Calibri"/>
      <w:sz w:val="22"/>
      <w:szCs w:val="22"/>
      <w:lang w:val="ru-RU" w:eastAsia="ar-SA" w:bidi="ar-SA"/>
    </w:rPr>
  </w:style>
  <w:style w:type="character" w:customStyle="1" w:styleId="210">
    <w:name w:val="Основной текст (2) + Полужирный1"/>
    <w:rsid w:val="00D06DF5"/>
    <w:rPr>
      <w:rFonts w:ascii="Times New Roman" w:hAnsi="Times New Roman" w:cs="Times New Roman"/>
      <w:b/>
      <w:bCs/>
      <w:i/>
      <w:iCs/>
      <w:spacing w:val="0"/>
      <w:shd w:val="clear" w:color="auto" w:fill="FFFFFF"/>
    </w:rPr>
  </w:style>
  <w:style w:type="character" w:customStyle="1" w:styleId="14">
    <w:name w:val="Основной текст1"/>
    <w:uiPriority w:val="99"/>
    <w:rsid w:val="00D06DF5"/>
    <w:rPr>
      <w:rFonts w:ascii="Bookman Old Style" w:eastAsia="Times New Roman" w:hAnsi="Bookman Old Style" w:cs="Bookman Old Style"/>
      <w:spacing w:val="4"/>
      <w:sz w:val="15"/>
      <w:szCs w:val="15"/>
      <w:u w:val="none"/>
    </w:rPr>
  </w:style>
  <w:style w:type="character" w:customStyle="1" w:styleId="c1c6">
    <w:name w:val="c1 c6"/>
    <w:rsid w:val="00D06DF5"/>
  </w:style>
  <w:style w:type="paragraph" w:customStyle="1" w:styleId="af5">
    <w:name w:val="Заголовок"/>
    <w:basedOn w:val="a"/>
    <w:next w:val="a5"/>
    <w:rsid w:val="00D06DF5"/>
    <w:pPr>
      <w:keepNext/>
      <w:widowControl/>
      <w:overflowPunct/>
      <w:autoSpaceDE/>
      <w:autoSpaceDN/>
      <w:spacing w:before="240" w:after="120"/>
      <w:textAlignment w:val="auto"/>
    </w:pPr>
    <w:rPr>
      <w:rFonts w:ascii="Arial" w:eastAsia="Microsoft YaHei" w:hAnsi="Arial" w:cs="Mangal"/>
      <w:kern w:val="1"/>
      <w:sz w:val="28"/>
      <w:szCs w:val="28"/>
      <w:lang w:eastAsia="ar-SA"/>
    </w:rPr>
  </w:style>
  <w:style w:type="paragraph" w:styleId="af6">
    <w:name w:val="List"/>
    <w:basedOn w:val="a5"/>
    <w:rsid w:val="00D06DF5"/>
    <w:rPr>
      <w:rFonts w:cs="Mangal"/>
      <w:kern w:val="1"/>
    </w:rPr>
  </w:style>
  <w:style w:type="paragraph" w:customStyle="1" w:styleId="15">
    <w:name w:val="Название1"/>
    <w:basedOn w:val="a"/>
    <w:rsid w:val="00D06DF5"/>
    <w:pPr>
      <w:widowControl/>
      <w:suppressLineNumbers/>
      <w:overflowPunct/>
      <w:autoSpaceDE/>
      <w:autoSpaceDN/>
      <w:spacing w:before="120" w:after="120"/>
      <w:textAlignment w:val="auto"/>
    </w:pPr>
    <w:rPr>
      <w:rFonts w:ascii="Times New Roman" w:hAnsi="Times New Roman" w:cs="Mangal"/>
      <w:i/>
      <w:iCs/>
      <w:kern w:val="1"/>
      <w:sz w:val="24"/>
      <w:szCs w:val="24"/>
      <w:lang w:eastAsia="ar-SA"/>
    </w:rPr>
  </w:style>
  <w:style w:type="paragraph" w:customStyle="1" w:styleId="16">
    <w:name w:val="Указатель1"/>
    <w:basedOn w:val="a"/>
    <w:rsid w:val="00D06DF5"/>
    <w:pPr>
      <w:widowControl/>
      <w:suppressLineNumbers/>
      <w:overflowPunct/>
      <w:autoSpaceDE/>
      <w:autoSpaceDN/>
      <w:textAlignment w:val="auto"/>
    </w:pPr>
    <w:rPr>
      <w:rFonts w:ascii="Times New Roman" w:hAnsi="Times New Roman" w:cs="Mangal"/>
      <w:kern w:val="1"/>
      <w:sz w:val="24"/>
      <w:szCs w:val="24"/>
      <w:lang w:eastAsia="ar-SA"/>
    </w:rPr>
  </w:style>
  <w:style w:type="paragraph" w:customStyle="1" w:styleId="c29">
    <w:name w:val="c29"/>
    <w:basedOn w:val="a"/>
    <w:rsid w:val="00D06DF5"/>
    <w:pPr>
      <w:widowControl/>
      <w:suppressAutoHyphens w:val="0"/>
      <w:overflowPunct/>
      <w:autoSpaceDE/>
      <w:autoSpaceDN/>
      <w:spacing w:before="280" w:after="280"/>
      <w:textAlignment w:val="auto"/>
    </w:pPr>
    <w:rPr>
      <w:rFonts w:ascii="Times New Roman" w:hAnsi="Times New Roman"/>
      <w:kern w:val="1"/>
      <w:sz w:val="24"/>
      <w:szCs w:val="24"/>
      <w:lang w:eastAsia="ar-SA"/>
    </w:rPr>
  </w:style>
  <w:style w:type="paragraph" w:customStyle="1" w:styleId="c29c11">
    <w:name w:val="c29 c11"/>
    <w:basedOn w:val="a"/>
    <w:rsid w:val="00D06DF5"/>
    <w:pPr>
      <w:widowControl/>
      <w:suppressAutoHyphens w:val="0"/>
      <w:overflowPunct/>
      <w:autoSpaceDE/>
      <w:autoSpaceDN/>
      <w:spacing w:before="280" w:after="280"/>
      <w:textAlignment w:val="auto"/>
    </w:pPr>
    <w:rPr>
      <w:rFonts w:ascii="Times New Roman" w:hAnsi="Times New Roman"/>
      <w:kern w:val="1"/>
      <w:sz w:val="24"/>
      <w:szCs w:val="24"/>
      <w:lang w:eastAsia="ar-SA"/>
    </w:rPr>
  </w:style>
  <w:style w:type="paragraph" w:customStyle="1" w:styleId="c5c11">
    <w:name w:val="c5 c11"/>
    <w:basedOn w:val="a"/>
    <w:rsid w:val="00D06DF5"/>
    <w:pPr>
      <w:widowControl/>
      <w:suppressAutoHyphens w:val="0"/>
      <w:overflowPunct/>
      <w:autoSpaceDE/>
      <w:autoSpaceDN/>
      <w:spacing w:before="280" w:after="280"/>
      <w:textAlignment w:val="auto"/>
    </w:pPr>
    <w:rPr>
      <w:rFonts w:ascii="Times New Roman" w:hAnsi="Times New Roman"/>
      <w:kern w:val="1"/>
      <w:sz w:val="24"/>
      <w:szCs w:val="24"/>
      <w:lang w:eastAsia="ar-SA"/>
    </w:rPr>
  </w:style>
  <w:style w:type="paragraph" w:customStyle="1" w:styleId="c5">
    <w:name w:val="c5"/>
    <w:basedOn w:val="a"/>
    <w:rsid w:val="00D06DF5"/>
    <w:pPr>
      <w:widowControl/>
      <w:suppressAutoHyphens w:val="0"/>
      <w:overflowPunct/>
      <w:autoSpaceDE/>
      <w:autoSpaceDN/>
      <w:spacing w:before="280" w:after="280"/>
      <w:textAlignment w:val="auto"/>
    </w:pPr>
    <w:rPr>
      <w:rFonts w:ascii="Times New Roman" w:hAnsi="Times New Roman"/>
      <w:kern w:val="1"/>
      <w:sz w:val="24"/>
      <w:szCs w:val="24"/>
      <w:lang w:eastAsia="ar-SA"/>
    </w:rPr>
  </w:style>
  <w:style w:type="paragraph" w:customStyle="1" w:styleId="c7">
    <w:name w:val="c7"/>
    <w:basedOn w:val="a"/>
    <w:rsid w:val="00D06DF5"/>
    <w:pPr>
      <w:widowControl/>
      <w:suppressAutoHyphens w:val="0"/>
      <w:overflowPunct/>
      <w:autoSpaceDE/>
      <w:autoSpaceDN/>
      <w:spacing w:before="280" w:after="280"/>
      <w:textAlignment w:val="auto"/>
    </w:pPr>
    <w:rPr>
      <w:rFonts w:ascii="Times New Roman" w:hAnsi="Times New Roman"/>
      <w:kern w:val="1"/>
      <w:sz w:val="24"/>
      <w:szCs w:val="24"/>
      <w:lang w:eastAsia="ar-SA"/>
    </w:rPr>
  </w:style>
  <w:style w:type="paragraph" w:customStyle="1" w:styleId="c25c11">
    <w:name w:val="c25 c11"/>
    <w:basedOn w:val="a"/>
    <w:rsid w:val="00D06DF5"/>
    <w:pPr>
      <w:widowControl/>
      <w:suppressAutoHyphens w:val="0"/>
      <w:overflowPunct/>
      <w:autoSpaceDE/>
      <w:autoSpaceDN/>
      <w:spacing w:before="280" w:after="280"/>
      <w:textAlignment w:val="auto"/>
    </w:pPr>
    <w:rPr>
      <w:rFonts w:ascii="Times New Roman" w:hAnsi="Times New Roman"/>
      <w:kern w:val="1"/>
      <w:sz w:val="24"/>
      <w:szCs w:val="24"/>
      <w:lang w:eastAsia="ar-SA"/>
    </w:rPr>
  </w:style>
  <w:style w:type="paragraph" w:customStyle="1" w:styleId="c7c11">
    <w:name w:val="c7 c11"/>
    <w:basedOn w:val="a"/>
    <w:rsid w:val="00D06DF5"/>
    <w:pPr>
      <w:widowControl/>
      <w:suppressAutoHyphens w:val="0"/>
      <w:overflowPunct/>
      <w:autoSpaceDE/>
      <w:autoSpaceDN/>
      <w:spacing w:before="280" w:after="280"/>
      <w:textAlignment w:val="auto"/>
    </w:pPr>
    <w:rPr>
      <w:rFonts w:ascii="Times New Roman" w:hAnsi="Times New Roman"/>
      <w:kern w:val="1"/>
      <w:sz w:val="24"/>
      <w:szCs w:val="24"/>
      <w:lang w:eastAsia="ar-SA"/>
    </w:rPr>
  </w:style>
  <w:style w:type="paragraph" w:customStyle="1" w:styleId="c7c53">
    <w:name w:val="c7 c53"/>
    <w:basedOn w:val="a"/>
    <w:rsid w:val="00D06DF5"/>
    <w:pPr>
      <w:widowControl/>
      <w:suppressAutoHyphens w:val="0"/>
      <w:overflowPunct/>
      <w:autoSpaceDE/>
      <w:autoSpaceDN/>
      <w:spacing w:before="280" w:after="280"/>
      <w:textAlignment w:val="auto"/>
    </w:pPr>
    <w:rPr>
      <w:rFonts w:ascii="Times New Roman" w:hAnsi="Times New Roman"/>
      <w:kern w:val="1"/>
      <w:sz w:val="24"/>
      <w:szCs w:val="24"/>
      <w:lang w:eastAsia="ar-SA"/>
    </w:rPr>
  </w:style>
  <w:style w:type="paragraph" w:customStyle="1" w:styleId="c7c64">
    <w:name w:val="c7 c64"/>
    <w:basedOn w:val="a"/>
    <w:rsid w:val="00D06DF5"/>
    <w:pPr>
      <w:widowControl/>
      <w:suppressAutoHyphens w:val="0"/>
      <w:overflowPunct/>
      <w:autoSpaceDE/>
      <w:autoSpaceDN/>
      <w:spacing w:before="280" w:after="280"/>
      <w:textAlignment w:val="auto"/>
    </w:pPr>
    <w:rPr>
      <w:rFonts w:ascii="Times New Roman" w:hAnsi="Times New Roman"/>
      <w:kern w:val="1"/>
      <w:sz w:val="24"/>
      <w:szCs w:val="24"/>
      <w:lang w:eastAsia="ar-SA"/>
    </w:rPr>
  </w:style>
  <w:style w:type="paragraph" w:customStyle="1" w:styleId="c7c69">
    <w:name w:val="c7 c69"/>
    <w:basedOn w:val="a"/>
    <w:rsid w:val="00D06DF5"/>
    <w:pPr>
      <w:widowControl/>
      <w:suppressAutoHyphens w:val="0"/>
      <w:overflowPunct/>
      <w:autoSpaceDE/>
      <w:autoSpaceDN/>
      <w:spacing w:before="280" w:after="280"/>
      <w:textAlignment w:val="auto"/>
    </w:pPr>
    <w:rPr>
      <w:rFonts w:ascii="Times New Roman" w:hAnsi="Times New Roman"/>
      <w:kern w:val="1"/>
      <w:sz w:val="24"/>
      <w:szCs w:val="24"/>
      <w:lang w:eastAsia="ar-SA"/>
    </w:rPr>
  </w:style>
  <w:style w:type="paragraph" w:customStyle="1" w:styleId="c14">
    <w:name w:val="c14"/>
    <w:basedOn w:val="a"/>
    <w:rsid w:val="00D06DF5"/>
    <w:pPr>
      <w:widowControl/>
      <w:suppressAutoHyphens w:val="0"/>
      <w:overflowPunct/>
      <w:autoSpaceDE/>
      <w:autoSpaceDN/>
      <w:spacing w:before="280" w:after="280"/>
      <w:textAlignment w:val="auto"/>
    </w:pPr>
    <w:rPr>
      <w:rFonts w:ascii="Times New Roman" w:hAnsi="Times New Roman"/>
      <w:kern w:val="1"/>
      <w:sz w:val="24"/>
      <w:szCs w:val="24"/>
      <w:lang w:eastAsia="ar-SA"/>
    </w:rPr>
  </w:style>
  <w:style w:type="paragraph" w:customStyle="1" w:styleId="c11c25">
    <w:name w:val="c11 c25"/>
    <w:basedOn w:val="a"/>
    <w:rsid w:val="00D06DF5"/>
    <w:pPr>
      <w:widowControl/>
      <w:suppressAutoHyphens w:val="0"/>
      <w:overflowPunct/>
      <w:autoSpaceDE/>
      <w:autoSpaceDN/>
      <w:spacing w:before="280" w:after="280"/>
      <w:textAlignment w:val="auto"/>
    </w:pPr>
    <w:rPr>
      <w:rFonts w:ascii="Times New Roman" w:hAnsi="Times New Roman"/>
      <w:kern w:val="1"/>
      <w:sz w:val="24"/>
      <w:szCs w:val="24"/>
      <w:lang w:eastAsia="ar-SA"/>
    </w:rPr>
  </w:style>
  <w:style w:type="paragraph" w:customStyle="1" w:styleId="c27c11">
    <w:name w:val="c27 c11"/>
    <w:basedOn w:val="a"/>
    <w:rsid w:val="00D06DF5"/>
    <w:pPr>
      <w:widowControl/>
      <w:suppressAutoHyphens w:val="0"/>
      <w:overflowPunct/>
      <w:autoSpaceDE/>
      <w:autoSpaceDN/>
      <w:spacing w:before="280" w:after="280"/>
      <w:textAlignment w:val="auto"/>
    </w:pPr>
    <w:rPr>
      <w:rFonts w:ascii="Times New Roman" w:hAnsi="Times New Roman"/>
      <w:kern w:val="1"/>
      <w:sz w:val="24"/>
      <w:szCs w:val="24"/>
      <w:lang w:eastAsia="ar-SA"/>
    </w:rPr>
  </w:style>
  <w:style w:type="paragraph" w:customStyle="1" w:styleId="c14c11">
    <w:name w:val="c14 c11"/>
    <w:basedOn w:val="a"/>
    <w:rsid w:val="00D06DF5"/>
    <w:pPr>
      <w:widowControl/>
      <w:suppressAutoHyphens w:val="0"/>
      <w:overflowPunct/>
      <w:autoSpaceDE/>
      <w:autoSpaceDN/>
      <w:spacing w:before="280" w:after="280"/>
      <w:textAlignment w:val="auto"/>
    </w:pPr>
    <w:rPr>
      <w:rFonts w:ascii="Times New Roman" w:hAnsi="Times New Roman"/>
      <w:kern w:val="1"/>
      <w:sz w:val="24"/>
      <w:szCs w:val="24"/>
      <w:lang w:eastAsia="ar-SA"/>
    </w:rPr>
  </w:style>
  <w:style w:type="paragraph" w:customStyle="1" w:styleId="c27">
    <w:name w:val="c27"/>
    <w:basedOn w:val="a"/>
    <w:rsid w:val="00D06DF5"/>
    <w:pPr>
      <w:widowControl/>
      <w:suppressAutoHyphens w:val="0"/>
      <w:overflowPunct/>
      <w:autoSpaceDE/>
      <w:autoSpaceDN/>
      <w:spacing w:before="280" w:after="280"/>
      <w:textAlignment w:val="auto"/>
    </w:pPr>
    <w:rPr>
      <w:rFonts w:ascii="Times New Roman" w:hAnsi="Times New Roman"/>
      <w:kern w:val="1"/>
      <w:sz w:val="24"/>
      <w:szCs w:val="24"/>
      <w:lang w:eastAsia="ar-SA"/>
    </w:rPr>
  </w:style>
  <w:style w:type="paragraph" w:customStyle="1" w:styleId="c15">
    <w:name w:val="c15"/>
    <w:basedOn w:val="a"/>
    <w:rsid w:val="00D06DF5"/>
    <w:pPr>
      <w:widowControl/>
      <w:suppressAutoHyphens w:val="0"/>
      <w:overflowPunct/>
      <w:autoSpaceDE/>
      <w:autoSpaceDN/>
      <w:spacing w:before="280" w:after="280"/>
      <w:textAlignment w:val="auto"/>
    </w:pPr>
    <w:rPr>
      <w:rFonts w:ascii="Times New Roman" w:hAnsi="Times New Roman"/>
      <w:kern w:val="1"/>
      <w:sz w:val="24"/>
      <w:szCs w:val="24"/>
      <w:lang w:eastAsia="ar-SA"/>
    </w:rPr>
  </w:style>
  <w:style w:type="paragraph" w:customStyle="1" w:styleId="c17">
    <w:name w:val="c17"/>
    <w:basedOn w:val="a"/>
    <w:rsid w:val="00D06DF5"/>
    <w:pPr>
      <w:widowControl/>
      <w:suppressAutoHyphens w:val="0"/>
      <w:overflowPunct/>
      <w:autoSpaceDE/>
      <w:autoSpaceDN/>
      <w:spacing w:before="280" w:after="280"/>
      <w:textAlignment w:val="auto"/>
    </w:pPr>
    <w:rPr>
      <w:rFonts w:ascii="Times New Roman" w:hAnsi="Times New Roman"/>
      <w:kern w:val="1"/>
      <w:sz w:val="24"/>
      <w:szCs w:val="24"/>
      <w:lang w:eastAsia="ar-SA"/>
    </w:rPr>
  </w:style>
  <w:style w:type="paragraph" w:customStyle="1" w:styleId="c17c103">
    <w:name w:val="c17 c103"/>
    <w:basedOn w:val="a"/>
    <w:rsid w:val="00D06DF5"/>
    <w:pPr>
      <w:widowControl/>
      <w:suppressAutoHyphens w:val="0"/>
      <w:overflowPunct/>
      <w:autoSpaceDE/>
      <w:autoSpaceDN/>
      <w:spacing w:before="280" w:after="280"/>
      <w:textAlignment w:val="auto"/>
    </w:pPr>
    <w:rPr>
      <w:rFonts w:ascii="Times New Roman" w:hAnsi="Times New Roman"/>
      <w:kern w:val="1"/>
      <w:sz w:val="24"/>
      <w:szCs w:val="24"/>
      <w:lang w:eastAsia="ar-SA"/>
    </w:rPr>
  </w:style>
  <w:style w:type="paragraph" w:styleId="af7">
    <w:name w:val="No Spacing"/>
    <w:qFormat/>
    <w:rsid w:val="00D06DF5"/>
    <w:pPr>
      <w:suppressAutoHyphens/>
      <w:spacing w:after="0" w:line="240" w:lineRule="auto"/>
    </w:pPr>
    <w:rPr>
      <w:rFonts w:ascii="Calibri" w:eastAsia="Times New Roman" w:hAnsi="Calibri" w:cs="Calibri"/>
      <w:lang w:eastAsia="ar-SA"/>
    </w:rPr>
  </w:style>
  <w:style w:type="paragraph" w:customStyle="1" w:styleId="c15c25">
    <w:name w:val="c15 c25"/>
    <w:basedOn w:val="a"/>
    <w:rsid w:val="00D06DF5"/>
    <w:pPr>
      <w:widowControl/>
      <w:suppressAutoHyphens w:val="0"/>
      <w:overflowPunct/>
      <w:autoSpaceDE/>
      <w:autoSpaceDN/>
      <w:spacing w:before="280" w:after="280"/>
      <w:textAlignment w:val="auto"/>
    </w:pPr>
    <w:rPr>
      <w:rFonts w:ascii="Times New Roman" w:hAnsi="Times New Roman"/>
      <w:kern w:val="1"/>
      <w:sz w:val="24"/>
      <w:szCs w:val="24"/>
      <w:lang w:eastAsia="ar-SA"/>
    </w:rPr>
  </w:style>
  <w:style w:type="paragraph" w:customStyle="1" w:styleId="af8">
    <w:name w:val="Содержимое таблицы"/>
    <w:basedOn w:val="a"/>
    <w:rsid w:val="00D06DF5"/>
    <w:pPr>
      <w:widowControl/>
      <w:suppressLineNumbers/>
      <w:overflowPunct/>
      <w:autoSpaceDE/>
      <w:autoSpaceDN/>
      <w:textAlignment w:val="auto"/>
    </w:pPr>
    <w:rPr>
      <w:rFonts w:ascii="Times New Roman" w:hAnsi="Times New Roman"/>
      <w:kern w:val="1"/>
      <w:sz w:val="24"/>
      <w:szCs w:val="24"/>
      <w:lang w:eastAsia="ar-SA"/>
    </w:rPr>
  </w:style>
  <w:style w:type="paragraph" w:customStyle="1" w:styleId="af9">
    <w:name w:val="Заголовок таблицы"/>
    <w:basedOn w:val="af8"/>
    <w:rsid w:val="00D06DF5"/>
    <w:pPr>
      <w:jc w:val="center"/>
    </w:pPr>
    <w:rPr>
      <w:b/>
      <w:bCs/>
    </w:rPr>
  </w:style>
  <w:style w:type="character" w:styleId="afa">
    <w:name w:val="Strong"/>
    <w:qFormat/>
    <w:rsid w:val="00D06DF5"/>
    <w:rPr>
      <w:b/>
      <w:bCs/>
    </w:rPr>
  </w:style>
  <w:style w:type="numbering" w:customStyle="1" w:styleId="31">
    <w:name w:val="Нет списка3"/>
    <w:next w:val="a2"/>
    <w:uiPriority w:val="99"/>
    <w:semiHidden/>
    <w:unhideWhenUsed/>
    <w:rsid w:val="00D06DF5"/>
  </w:style>
  <w:style w:type="character" w:customStyle="1" w:styleId="WW8Num8z0">
    <w:name w:val="WW8Num8z0"/>
    <w:rsid w:val="00D06DF5"/>
    <w:rPr>
      <w:rFonts w:ascii="Arial" w:hAnsi="Arial" w:cs="Arial"/>
    </w:rPr>
  </w:style>
  <w:style w:type="character" w:customStyle="1" w:styleId="WW8NumSt1z0">
    <w:name w:val="WW8NumSt1z0"/>
    <w:rsid w:val="00D06DF5"/>
    <w:rPr>
      <w:rFonts w:ascii="Arial" w:hAnsi="Arial" w:cs="Arial"/>
    </w:rPr>
  </w:style>
  <w:style w:type="character" w:customStyle="1" w:styleId="WW8NumSt2z0">
    <w:name w:val="WW8NumSt2z0"/>
    <w:rsid w:val="00D06DF5"/>
    <w:rPr>
      <w:rFonts w:ascii="Arial" w:hAnsi="Arial" w:cs="Arial"/>
    </w:rPr>
  </w:style>
  <w:style w:type="character" w:customStyle="1" w:styleId="WW8NumSt3z0">
    <w:name w:val="WW8NumSt3z0"/>
    <w:rsid w:val="00D06DF5"/>
    <w:rPr>
      <w:rFonts w:ascii="Arial" w:hAnsi="Arial" w:cs="Arial"/>
    </w:rPr>
  </w:style>
  <w:style w:type="character" w:customStyle="1" w:styleId="FontStyle43">
    <w:name w:val="Font Style43"/>
    <w:rsid w:val="00D06DF5"/>
    <w:rPr>
      <w:rFonts w:ascii="Times New Roman" w:hAnsi="Times New Roman" w:cs="Times New Roman"/>
      <w:sz w:val="18"/>
      <w:szCs w:val="18"/>
    </w:rPr>
  </w:style>
  <w:style w:type="character" w:styleId="afb">
    <w:name w:val="Emphasis"/>
    <w:qFormat/>
    <w:rsid w:val="00D06DF5"/>
    <w:rPr>
      <w:i/>
      <w:iCs/>
    </w:rPr>
  </w:style>
  <w:style w:type="character" w:customStyle="1" w:styleId="17">
    <w:name w:val="Верхний колонтитул Знак1"/>
    <w:basedOn w:val="a0"/>
    <w:uiPriority w:val="99"/>
    <w:rsid w:val="00D06DF5"/>
    <w:rPr>
      <w:rFonts w:ascii="Liberation Serif" w:eastAsia="Droid Sans" w:hAnsi="Liberation Serif" w:cs="Mangal"/>
      <w:kern w:val="1"/>
      <w:sz w:val="24"/>
      <w:szCs w:val="21"/>
      <w:lang w:eastAsia="hi-IN" w:bidi="hi-IN"/>
    </w:rPr>
  </w:style>
  <w:style w:type="character" w:customStyle="1" w:styleId="18">
    <w:name w:val="Нижний колонтитул Знак1"/>
    <w:basedOn w:val="a0"/>
    <w:uiPriority w:val="99"/>
    <w:rsid w:val="00D06DF5"/>
    <w:rPr>
      <w:rFonts w:ascii="Liberation Serif" w:eastAsia="Droid Sans" w:hAnsi="Liberation Serif" w:cs="Mangal"/>
      <w:kern w:val="1"/>
      <w:sz w:val="24"/>
      <w:szCs w:val="21"/>
      <w:lang w:eastAsia="hi-IN" w:bidi="hi-IN"/>
    </w:rPr>
  </w:style>
  <w:style w:type="paragraph" w:customStyle="1" w:styleId="Textbodyindent">
    <w:name w:val="Text body indent"/>
    <w:basedOn w:val="Standard"/>
    <w:rsid w:val="00D06DF5"/>
    <w:pPr>
      <w:autoSpaceDE w:val="0"/>
      <w:spacing w:after="120" w:line="240" w:lineRule="auto"/>
      <w:ind w:left="283"/>
    </w:pPr>
    <w:rPr>
      <w:rFonts w:ascii="Liberation Serif" w:eastAsia="Droid Sans" w:hAnsi="Liberation Serif" w:cs="FreeSans"/>
      <w:color w:val="000000"/>
      <w:sz w:val="24"/>
      <w:szCs w:val="24"/>
      <w:lang w:eastAsia="hi-IN" w:bidi="hi-IN"/>
    </w:rPr>
  </w:style>
  <w:style w:type="paragraph" w:customStyle="1" w:styleId="Style4">
    <w:name w:val="Style4"/>
    <w:basedOn w:val="Standard"/>
    <w:rsid w:val="00D06DF5"/>
    <w:pPr>
      <w:widowControl w:val="0"/>
      <w:autoSpaceDE w:val="0"/>
      <w:spacing w:after="0" w:line="220" w:lineRule="exact"/>
      <w:ind w:firstLine="514"/>
      <w:jc w:val="both"/>
    </w:pPr>
    <w:rPr>
      <w:rFonts w:ascii="Times New Roman" w:eastAsia="Droid Sans" w:hAnsi="Times New Roman" w:cs="Times New Roman"/>
      <w:sz w:val="24"/>
      <w:szCs w:val="24"/>
      <w:lang w:eastAsia="hi-IN" w:bidi="hi-IN"/>
    </w:rPr>
  </w:style>
  <w:style w:type="paragraph" w:customStyle="1" w:styleId="default">
    <w:name w:val="default"/>
    <w:basedOn w:val="a"/>
    <w:rsid w:val="00D06DF5"/>
    <w:pPr>
      <w:widowControl/>
      <w:suppressAutoHyphens w:val="0"/>
      <w:overflowPunct/>
      <w:autoSpaceDE/>
      <w:autoSpaceDN/>
      <w:spacing w:before="280" w:after="280"/>
      <w:textAlignment w:val="auto"/>
    </w:pPr>
    <w:rPr>
      <w:rFonts w:ascii="Times New Roman" w:hAnsi="Times New Roman"/>
      <w:kern w:val="1"/>
      <w:sz w:val="24"/>
      <w:szCs w:val="24"/>
      <w:lang w:eastAsia="ar-SA"/>
    </w:rPr>
  </w:style>
  <w:style w:type="paragraph" w:customStyle="1" w:styleId="Textbody">
    <w:name w:val="Text body"/>
    <w:basedOn w:val="Standard"/>
    <w:rsid w:val="00D06DF5"/>
    <w:pPr>
      <w:widowControl w:val="0"/>
      <w:spacing w:after="140" w:line="288" w:lineRule="auto"/>
    </w:pPr>
    <w:rPr>
      <w:rFonts w:ascii="Liberation Serif" w:eastAsia="Droid Sans" w:hAnsi="Liberation Serif" w:cs="FreeSans"/>
      <w:sz w:val="24"/>
      <w:szCs w:val="24"/>
      <w:lang w:eastAsia="hi-IN" w:bidi="hi-IN"/>
    </w:rPr>
  </w:style>
  <w:style w:type="paragraph" w:customStyle="1" w:styleId="afc">
    <w:name w:val="Содержимое врезки"/>
    <w:basedOn w:val="a5"/>
    <w:rsid w:val="00D06DF5"/>
    <w:pPr>
      <w:widowControl w:val="0"/>
      <w:textAlignment w:val="baseline"/>
    </w:pPr>
    <w:rPr>
      <w:rFonts w:ascii="Liberation Serif" w:eastAsia="Droid Sans" w:hAnsi="Liberation Serif" w:cs="FreeSans"/>
      <w:kern w:val="1"/>
      <w:lang w:eastAsia="hi-IN" w:bidi="hi-IN"/>
    </w:rPr>
  </w:style>
  <w:style w:type="numbering" w:customStyle="1" w:styleId="41">
    <w:name w:val="Нет списка4"/>
    <w:next w:val="a2"/>
    <w:uiPriority w:val="99"/>
    <w:semiHidden/>
    <w:unhideWhenUsed/>
    <w:rsid w:val="00D06DF5"/>
  </w:style>
  <w:style w:type="paragraph" w:customStyle="1" w:styleId="22">
    <w:name w:val="Название2"/>
    <w:basedOn w:val="a"/>
    <w:next w:val="afd"/>
    <w:link w:val="19"/>
    <w:qFormat/>
    <w:rsid w:val="00D06DF5"/>
    <w:pPr>
      <w:widowControl/>
      <w:suppressAutoHyphens w:val="0"/>
      <w:overflowPunct/>
      <w:autoSpaceDE/>
      <w:autoSpaceDN/>
      <w:jc w:val="center"/>
      <w:textAlignment w:val="auto"/>
    </w:pPr>
    <w:rPr>
      <w:rFonts w:asciiTheme="minorHAnsi" w:eastAsia="Calibri" w:hAnsiTheme="minorHAnsi" w:cstheme="minorBidi"/>
      <w:b/>
      <w:kern w:val="0"/>
      <w:sz w:val="40"/>
      <w:lang w:eastAsia="en-US"/>
    </w:rPr>
  </w:style>
  <w:style w:type="character" w:customStyle="1" w:styleId="afe">
    <w:name w:val="Название Знак"/>
    <w:basedOn w:val="a0"/>
    <w:rsid w:val="00D06DF5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paragraph" w:customStyle="1" w:styleId="Style43">
    <w:name w:val="Style43"/>
    <w:basedOn w:val="a"/>
    <w:rsid w:val="00D06DF5"/>
    <w:pPr>
      <w:suppressAutoHyphens w:val="0"/>
      <w:overflowPunct/>
      <w:adjustRightInd w:val="0"/>
      <w:spacing w:line="67" w:lineRule="exact"/>
      <w:jc w:val="center"/>
      <w:textAlignment w:val="auto"/>
    </w:pPr>
    <w:rPr>
      <w:rFonts w:ascii="Arial" w:hAnsi="Arial"/>
      <w:kern w:val="0"/>
      <w:sz w:val="24"/>
      <w:szCs w:val="24"/>
    </w:rPr>
  </w:style>
  <w:style w:type="paragraph" w:customStyle="1" w:styleId="Style7">
    <w:name w:val="Style7"/>
    <w:basedOn w:val="a"/>
    <w:rsid w:val="00D06DF5"/>
    <w:pPr>
      <w:suppressAutoHyphens w:val="0"/>
      <w:overflowPunct/>
      <w:adjustRightInd w:val="0"/>
      <w:spacing w:line="229" w:lineRule="exact"/>
      <w:textAlignment w:val="auto"/>
    </w:pPr>
    <w:rPr>
      <w:rFonts w:ascii="Arial" w:hAnsi="Arial" w:cs="Arial"/>
      <w:kern w:val="0"/>
      <w:sz w:val="24"/>
      <w:szCs w:val="24"/>
    </w:rPr>
  </w:style>
  <w:style w:type="paragraph" w:customStyle="1" w:styleId="Style17">
    <w:name w:val="Style17"/>
    <w:basedOn w:val="a"/>
    <w:rsid w:val="00D06DF5"/>
    <w:pPr>
      <w:suppressAutoHyphens w:val="0"/>
      <w:overflowPunct/>
      <w:adjustRightInd w:val="0"/>
      <w:spacing w:line="230" w:lineRule="exact"/>
      <w:jc w:val="both"/>
      <w:textAlignment w:val="auto"/>
    </w:pPr>
    <w:rPr>
      <w:rFonts w:ascii="Arial" w:hAnsi="Arial" w:cs="Arial"/>
      <w:kern w:val="0"/>
      <w:sz w:val="24"/>
      <w:szCs w:val="24"/>
    </w:rPr>
  </w:style>
  <w:style w:type="paragraph" w:customStyle="1" w:styleId="Style16">
    <w:name w:val="Style16"/>
    <w:basedOn w:val="a"/>
    <w:rsid w:val="00D06DF5"/>
    <w:pPr>
      <w:suppressAutoHyphens w:val="0"/>
      <w:overflowPunct/>
      <w:adjustRightInd w:val="0"/>
      <w:textAlignment w:val="auto"/>
    </w:pPr>
    <w:rPr>
      <w:rFonts w:ascii="Arial" w:hAnsi="Arial"/>
      <w:kern w:val="0"/>
      <w:sz w:val="24"/>
      <w:szCs w:val="24"/>
    </w:rPr>
  </w:style>
  <w:style w:type="paragraph" w:customStyle="1" w:styleId="Style20">
    <w:name w:val="Style20"/>
    <w:basedOn w:val="a"/>
    <w:rsid w:val="00D06DF5"/>
    <w:pPr>
      <w:suppressAutoHyphens w:val="0"/>
      <w:overflowPunct/>
      <w:adjustRightInd w:val="0"/>
      <w:textAlignment w:val="auto"/>
    </w:pPr>
    <w:rPr>
      <w:rFonts w:ascii="Arial" w:hAnsi="Arial"/>
      <w:kern w:val="0"/>
      <w:sz w:val="24"/>
      <w:szCs w:val="24"/>
    </w:rPr>
  </w:style>
  <w:style w:type="paragraph" w:customStyle="1" w:styleId="Style78">
    <w:name w:val="Style78"/>
    <w:basedOn w:val="a"/>
    <w:rsid w:val="00D06DF5"/>
    <w:pPr>
      <w:suppressAutoHyphens w:val="0"/>
      <w:overflowPunct/>
      <w:adjustRightInd w:val="0"/>
      <w:spacing w:line="259" w:lineRule="exact"/>
      <w:ind w:firstLine="533"/>
      <w:jc w:val="both"/>
      <w:textAlignment w:val="auto"/>
    </w:pPr>
    <w:rPr>
      <w:rFonts w:ascii="Arial" w:hAnsi="Arial" w:cs="Arial"/>
      <w:kern w:val="0"/>
      <w:sz w:val="24"/>
      <w:szCs w:val="24"/>
    </w:rPr>
  </w:style>
  <w:style w:type="paragraph" w:customStyle="1" w:styleId="Style19">
    <w:name w:val="Style19"/>
    <w:basedOn w:val="a"/>
    <w:rsid w:val="00D06DF5"/>
    <w:pPr>
      <w:suppressAutoHyphens w:val="0"/>
      <w:overflowPunct/>
      <w:adjustRightInd w:val="0"/>
      <w:textAlignment w:val="auto"/>
    </w:pPr>
    <w:rPr>
      <w:rFonts w:ascii="Arial" w:hAnsi="Arial"/>
      <w:kern w:val="0"/>
      <w:sz w:val="24"/>
      <w:szCs w:val="24"/>
    </w:rPr>
  </w:style>
  <w:style w:type="paragraph" w:customStyle="1" w:styleId="Style50">
    <w:name w:val="Style50"/>
    <w:basedOn w:val="a"/>
    <w:rsid w:val="00D06DF5"/>
    <w:pPr>
      <w:suppressAutoHyphens w:val="0"/>
      <w:overflowPunct/>
      <w:adjustRightInd w:val="0"/>
      <w:spacing w:line="232" w:lineRule="exact"/>
      <w:textAlignment w:val="auto"/>
    </w:pPr>
    <w:rPr>
      <w:rFonts w:ascii="Arial" w:hAnsi="Arial" w:cs="Arial"/>
      <w:kern w:val="0"/>
      <w:sz w:val="24"/>
      <w:szCs w:val="24"/>
    </w:rPr>
  </w:style>
  <w:style w:type="paragraph" w:customStyle="1" w:styleId="Style64">
    <w:name w:val="Style64"/>
    <w:basedOn w:val="a"/>
    <w:rsid w:val="00D06DF5"/>
    <w:pPr>
      <w:suppressAutoHyphens w:val="0"/>
      <w:overflowPunct/>
      <w:adjustRightInd w:val="0"/>
      <w:spacing w:line="232" w:lineRule="exact"/>
      <w:jc w:val="both"/>
      <w:textAlignment w:val="auto"/>
    </w:pPr>
    <w:rPr>
      <w:rFonts w:ascii="Arial" w:hAnsi="Arial" w:cs="Arial"/>
      <w:kern w:val="0"/>
      <w:sz w:val="24"/>
      <w:szCs w:val="24"/>
    </w:rPr>
  </w:style>
  <w:style w:type="paragraph" w:customStyle="1" w:styleId="Style6">
    <w:name w:val="Style6"/>
    <w:basedOn w:val="a"/>
    <w:rsid w:val="00D06DF5"/>
    <w:pPr>
      <w:suppressAutoHyphens w:val="0"/>
      <w:overflowPunct/>
      <w:adjustRightInd w:val="0"/>
      <w:spacing w:line="230" w:lineRule="exact"/>
      <w:jc w:val="both"/>
      <w:textAlignment w:val="auto"/>
    </w:pPr>
    <w:rPr>
      <w:rFonts w:ascii="Arial" w:hAnsi="Arial" w:cs="Arial"/>
      <w:kern w:val="0"/>
      <w:sz w:val="24"/>
      <w:szCs w:val="24"/>
    </w:rPr>
  </w:style>
  <w:style w:type="paragraph" w:customStyle="1" w:styleId="Style42">
    <w:name w:val="Style42"/>
    <w:basedOn w:val="a"/>
    <w:rsid w:val="00D06DF5"/>
    <w:pPr>
      <w:suppressAutoHyphens w:val="0"/>
      <w:overflowPunct/>
      <w:adjustRightInd w:val="0"/>
      <w:spacing w:line="235" w:lineRule="exact"/>
      <w:jc w:val="center"/>
      <w:textAlignment w:val="auto"/>
    </w:pPr>
    <w:rPr>
      <w:rFonts w:ascii="Arial" w:hAnsi="Arial" w:cs="Arial"/>
      <w:kern w:val="0"/>
      <w:sz w:val="24"/>
      <w:szCs w:val="24"/>
    </w:rPr>
  </w:style>
  <w:style w:type="paragraph" w:customStyle="1" w:styleId="Style60">
    <w:name w:val="Style60"/>
    <w:basedOn w:val="a"/>
    <w:rsid w:val="00D06DF5"/>
    <w:pPr>
      <w:suppressAutoHyphens w:val="0"/>
      <w:overflowPunct/>
      <w:adjustRightInd w:val="0"/>
      <w:spacing w:line="466" w:lineRule="exact"/>
      <w:jc w:val="center"/>
      <w:textAlignment w:val="auto"/>
    </w:pPr>
    <w:rPr>
      <w:rFonts w:ascii="Arial" w:hAnsi="Arial" w:cs="Arial"/>
      <w:kern w:val="0"/>
      <w:sz w:val="24"/>
      <w:szCs w:val="24"/>
    </w:rPr>
  </w:style>
  <w:style w:type="paragraph" w:customStyle="1" w:styleId="Style33">
    <w:name w:val="Style33"/>
    <w:basedOn w:val="a"/>
    <w:rsid w:val="00D06DF5"/>
    <w:pPr>
      <w:suppressAutoHyphens w:val="0"/>
      <w:overflowPunct/>
      <w:adjustRightInd w:val="0"/>
      <w:spacing w:line="232" w:lineRule="exact"/>
      <w:textAlignment w:val="auto"/>
    </w:pPr>
    <w:rPr>
      <w:rFonts w:ascii="Arial" w:hAnsi="Arial" w:cs="Arial"/>
      <w:kern w:val="0"/>
      <w:sz w:val="24"/>
      <w:szCs w:val="24"/>
    </w:rPr>
  </w:style>
  <w:style w:type="character" w:customStyle="1" w:styleId="19">
    <w:name w:val="Название Знак1"/>
    <w:basedOn w:val="a0"/>
    <w:link w:val="22"/>
    <w:locked/>
    <w:rsid w:val="00D06DF5"/>
    <w:rPr>
      <w:rFonts w:eastAsia="Calibri"/>
      <w:b/>
      <w:sz w:val="40"/>
    </w:rPr>
  </w:style>
  <w:style w:type="character" w:customStyle="1" w:styleId="FontStyle80">
    <w:name w:val="Font Style80"/>
    <w:basedOn w:val="a0"/>
    <w:rsid w:val="00D06DF5"/>
    <w:rPr>
      <w:rFonts w:ascii="Arial" w:hAnsi="Arial" w:cs="Arial" w:hint="default"/>
      <w:b/>
      <w:bCs/>
      <w:sz w:val="22"/>
      <w:szCs w:val="22"/>
    </w:rPr>
  </w:style>
  <w:style w:type="character" w:customStyle="1" w:styleId="FontStyle92">
    <w:name w:val="Font Style92"/>
    <w:basedOn w:val="a0"/>
    <w:rsid w:val="00D06DF5"/>
    <w:rPr>
      <w:rFonts w:ascii="Arial" w:hAnsi="Arial" w:cs="Arial" w:hint="default"/>
      <w:sz w:val="20"/>
      <w:szCs w:val="20"/>
    </w:rPr>
  </w:style>
  <w:style w:type="character" w:customStyle="1" w:styleId="FontStyle90">
    <w:name w:val="Font Style90"/>
    <w:basedOn w:val="a0"/>
    <w:rsid w:val="00D06DF5"/>
    <w:rPr>
      <w:rFonts w:ascii="Arial" w:hAnsi="Arial" w:cs="Arial" w:hint="default"/>
      <w:i/>
      <w:iCs/>
      <w:spacing w:val="30"/>
      <w:sz w:val="26"/>
      <w:szCs w:val="26"/>
    </w:rPr>
  </w:style>
  <w:style w:type="character" w:customStyle="1" w:styleId="FontStyle84">
    <w:name w:val="Font Style84"/>
    <w:basedOn w:val="a0"/>
    <w:rsid w:val="00D06DF5"/>
    <w:rPr>
      <w:rFonts w:ascii="Arial" w:hAnsi="Arial" w:cs="Arial" w:hint="default"/>
      <w:sz w:val="18"/>
      <w:szCs w:val="18"/>
    </w:rPr>
  </w:style>
  <w:style w:type="character" w:customStyle="1" w:styleId="FontStyle99">
    <w:name w:val="Font Style99"/>
    <w:basedOn w:val="a0"/>
    <w:rsid w:val="00D06DF5"/>
    <w:rPr>
      <w:rFonts w:ascii="Arial" w:hAnsi="Arial" w:cs="Arial" w:hint="default"/>
      <w:sz w:val="18"/>
      <w:szCs w:val="18"/>
    </w:rPr>
  </w:style>
  <w:style w:type="character" w:customStyle="1" w:styleId="FontStyle111">
    <w:name w:val="Font Style111"/>
    <w:basedOn w:val="a0"/>
    <w:rsid w:val="00D06DF5"/>
    <w:rPr>
      <w:rFonts w:ascii="Arial" w:hAnsi="Arial" w:cs="Arial" w:hint="default"/>
      <w:b/>
      <w:bCs/>
      <w:smallCaps/>
      <w:sz w:val="20"/>
      <w:szCs w:val="20"/>
    </w:rPr>
  </w:style>
  <w:style w:type="table" w:customStyle="1" w:styleId="1a">
    <w:name w:val="Сетка таблицы1"/>
    <w:basedOn w:val="a1"/>
    <w:next w:val="a4"/>
    <w:rsid w:val="00D06DF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d">
    <w:name w:val="Title"/>
    <w:basedOn w:val="a"/>
    <w:next w:val="a"/>
    <w:link w:val="23"/>
    <w:uiPriority w:val="10"/>
    <w:qFormat/>
    <w:rsid w:val="00D06DF5"/>
    <w:pPr>
      <w:widowControl/>
      <w:pBdr>
        <w:bottom w:val="single" w:sz="8" w:space="4" w:color="4F81BD" w:themeColor="accent1"/>
      </w:pBdr>
      <w:suppressAutoHyphens w:val="0"/>
      <w:overflowPunct/>
      <w:autoSpaceDE/>
      <w:autoSpaceDN/>
      <w:spacing w:after="300"/>
      <w:contextualSpacing/>
      <w:textAlignment w:val="auto"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en-US"/>
    </w:rPr>
  </w:style>
  <w:style w:type="character" w:customStyle="1" w:styleId="23">
    <w:name w:val="Название Знак2"/>
    <w:basedOn w:val="a0"/>
    <w:link w:val="afd"/>
    <w:uiPriority w:val="10"/>
    <w:rsid w:val="00D06DF5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customStyle="1" w:styleId="TableParagraph">
    <w:name w:val="Table Paragraph"/>
    <w:basedOn w:val="a"/>
    <w:uiPriority w:val="1"/>
    <w:qFormat/>
    <w:rsid w:val="00CE5812"/>
    <w:pPr>
      <w:suppressAutoHyphens w:val="0"/>
      <w:overflowPunct/>
      <w:ind w:left="112"/>
      <w:textAlignment w:val="auto"/>
    </w:pPr>
    <w:rPr>
      <w:rFonts w:ascii="Times New Roman" w:hAnsi="Times New Roman"/>
      <w:kern w:val="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97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124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008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594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568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484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276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745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443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817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128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015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521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689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661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9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779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27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077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558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91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804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85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937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708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209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268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1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0448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539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112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65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853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957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203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929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74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149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667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150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603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534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969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03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7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880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002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978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585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838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645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495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107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895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462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583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606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124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113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240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709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879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513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922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266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174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867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746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893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176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934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23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200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069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297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403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16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639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722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185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65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498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716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695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32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892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994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26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755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061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764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858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874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567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490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548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095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288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281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872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903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311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431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556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388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266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72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029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815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077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954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525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163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330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017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103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02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856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56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355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089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125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648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754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866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836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407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234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517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820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258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375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756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568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520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38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00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248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143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8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265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261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066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218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169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447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83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89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123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404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134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382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58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51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503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584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366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319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621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415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92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99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436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274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935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665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300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328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424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992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566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51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26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57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701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377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216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90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309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522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65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192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611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593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099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109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988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902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085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634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469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071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05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952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645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746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702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178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614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002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518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878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702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486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980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852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151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358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220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289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35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960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804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361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036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345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890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379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621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087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124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676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918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377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589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499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477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026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745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62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71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12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7026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39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718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995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07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547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317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171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926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117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694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47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711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413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166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21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94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448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510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792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137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52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542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108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557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228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785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143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517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89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446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764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98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426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318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698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612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485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624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094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923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61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126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884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472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533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085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36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274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578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758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516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887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61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48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799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566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362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729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169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435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991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409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85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173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433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984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160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396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660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20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574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584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923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52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816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702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30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183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903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757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366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171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771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121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799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159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102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625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008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925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066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396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829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21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797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797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078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680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285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926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048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300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291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173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468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18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728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149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520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056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65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162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561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621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017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433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32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859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457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882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61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956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624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590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92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757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593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503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200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005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135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775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481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38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779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881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550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79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136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848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605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36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138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41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395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572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082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246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09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56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6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874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015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566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261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42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661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214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527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499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948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639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763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023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41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042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57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417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976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584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712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637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822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276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738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665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797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666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390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419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659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666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555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571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607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632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910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042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331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886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747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82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022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306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055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541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447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721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rosuchebnik.ru" TargetMode="External"/><Relationship Id="rId18" Type="http://schemas.openxmlformats.org/officeDocument/2006/relationships/hyperlink" Target="https://rosuchebnik.ru" TargetMode="External"/><Relationship Id="rId26" Type="http://schemas.openxmlformats.org/officeDocument/2006/relationships/hyperlink" Target="https://rosuchebnik.ru" TargetMode="External"/><Relationship Id="rId39" Type="http://schemas.openxmlformats.org/officeDocument/2006/relationships/hyperlink" Target="https://rosuchebnik.ru" TargetMode="External"/><Relationship Id="rId21" Type="http://schemas.openxmlformats.org/officeDocument/2006/relationships/hyperlink" Target="https://rosuchebnik.ru" TargetMode="External"/><Relationship Id="rId34" Type="http://schemas.openxmlformats.org/officeDocument/2006/relationships/hyperlink" Target="https://rosuchebnik.ru" TargetMode="External"/><Relationship Id="rId42" Type="http://schemas.openxmlformats.org/officeDocument/2006/relationships/hyperlink" Target="https://rosuchebnik.ru" TargetMode="External"/><Relationship Id="rId47" Type="http://schemas.openxmlformats.org/officeDocument/2006/relationships/hyperlink" Target="https://rosuchebnik.ru" TargetMode="External"/><Relationship Id="rId50" Type="http://schemas.openxmlformats.org/officeDocument/2006/relationships/hyperlink" Target="https://rosuchebnik.ru" TargetMode="External"/><Relationship Id="rId55" Type="http://schemas.openxmlformats.org/officeDocument/2006/relationships/hyperlink" Target="https://rosuchebnik.ru" TargetMode="External"/><Relationship Id="rId63" Type="http://schemas.openxmlformats.org/officeDocument/2006/relationships/hyperlink" Target="https://rosuchebnik.ru" TargetMode="External"/><Relationship Id="rId7" Type="http://schemas.openxmlformats.org/officeDocument/2006/relationships/hyperlink" Target="https://rosuchebnik.ru" TargetMode="External"/><Relationship Id="rId2" Type="http://schemas.openxmlformats.org/officeDocument/2006/relationships/styles" Target="styles.xml"/><Relationship Id="rId16" Type="http://schemas.openxmlformats.org/officeDocument/2006/relationships/hyperlink" Target="https://rosuchebnik.ru" TargetMode="External"/><Relationship Id="rId29" Type="http://schemas.openxmlformats.org/officeDocument/2006/relationships/hyperlink" Target="https://rosuchebnik.ru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rosuchebnik.ru" TargetMode="External"/><Relationship Id="rId11" Type="http://schemas.openxmlformats.org/officeDocument/2006/relationships/hyperlink" Target="https://rosuchebnik.ru" TargetMode="External"/><Relationship Id="rId24" Type="http://schemas.openxmlformats.org/officeDocument/2006/relationships/hyperlink" Target="https://rosuchebnik.ru" TargetMode="External"/><Relationship Id="rId32" Type="http://schemas.openxmlformats.org/officeDocument/2006/relationships/hyperlink" Target="https://rosuchebnik.ru" TargetMode="External"/><Relationship Id="rId37" Type="http://schemas.openxmlformats.org/officeDocument/2006/relationships/hyperlink" Target="https://rosuchebnik.ru" TargetMode="External"/><Relationship Id="rId40" Type="http://schemas.openxmlformats.org/officeDocument/2006/relationships/hyperlink" Target="https://rosuchebnik.ru" TargetMode="External"/><Relationship Id="rId45" Type="http://schemas.openxmlformats.org/officeDocument/2006/relationships/hyperlink" Target="https://rosuchebnik.ru" TargetMode="External"/><Relationship Id="rId53" Type="http://schemas.openxmlformats.org/officeDocument/2006/relationships/hyperlink" Target="https://rosuchebnik.ru" TargetMode="External"/><Relationship Id="rId58" Type="http://schemas.openxmlformats.org/officeDocument/2006/relationships/hyperlink" Target="https://rosuchebnik.ru" TargetMode="External"/><Relationship Id="rId66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s://rosuchebnik.ru" TargetMode="External"/><Relationship Id="rId23" Type="http://schemas.openxmlformats.org/officeDocument/2006/relationships/hyperlink" Target="https://rosuchebnik.ru" TargetMode="External"/><Relationship Id="rId28" Type="http://schemas.openxmlformats.org/officeDocument/2006/relationships/hyperlink" Target="https://rosuchebnik.ru" TargetMode="External"/><Relationship Id="rId36" Type="http://schemas.openxmlformats.org/officeDocument/2006/relationships/hyperlink" Target="https://rosuchebnik.ru" TargetMode="External"/><Relationship Id="rId49" Type="http://schemas.openxmlformats.org/officeDocument/2006/relationships/hyperlink" Target="https://rosuchebnik.ru" TargetMode="External"/><Relationship Id="rId57" Type="http://schemas.openxmlformats.org/officeDocument/2006/relationships/hyperlink" Target="https://rosuchebnik.ru" TargetMode="External"/><Relationship Id="rId61" Type="http://schemas.openxmlformats.org/officeDocument/2006/relationships/hyperlink" Target="https://rosuchebnik.ru" TargetMode="External"/><Relationship Id="rId10" Type="http://schemas.openxmlformats.org/officeDocument/2006/relationships/hyperlink" Target="https://rosuchebnik.ru" TargetMode="External"/><Relationship Id="rId19" Type="http://schemas.openxmlformats.org/officeDocument/2006/relationships/hyperlink" Target="https://rosuchebnik.ru" TargetMode="External"/><Relationship Id="rId31" Type="http://schemas.openxmlformats.org/officeDocument/2006/relationships/hyperlink" Target="https://rosuchebnik.ru" TargetMode="External"/><Relationship Id="rId44" Type="http://schemas.openxmlformats.org/officeDocument/2006/relationships/hyperlink" Target="https://rosuchebnik.ru" TargetMode="External"/><Relationship Id="rId52" Type="http://schemas.openxmlformats.org/officeDocument/2006/relationships/hyperlink" Target="https://rosuchebnik.ru" TargetMode="External"/><Relationship Id="rId60" Type="http://schemas.openxmlformats.org/officeDocument/2006/relationships/hyperlink" Target="https://rosuchebnik.ru" TargetMode="External"/><Relationship Id="rId65" Type="http://schemas.openxmlformats.org/officeDocument/2006/relationships/hyperlink" Target="https://rosuchebnik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rosuchebnik.ru" TargetMode="External"/><Relationship Id="rId14" Type="http://schemas.openxmlformats.org/officeDocument/2006/relationships/hyperlink" Target="https://rosuchebnik.ru" TargetMode="External"/><Relationship Id="rId22" Type="http://schemas.openxmlformats.org/officeDocument/2006/relationships/hyperlink" Target="https://rosuchebnik.ru" TargetMode="External"/><Relationship Id="rId27" Type="http://schemas.openxmlformats.org/officeDocument/2006/relationships/hyperlink" Target="https://rosuchebnik.ru" TargetMode="External"/><Relationship Id="rId30" Type="http://schemas.openxmlformats.org/officeDocument/2006/relationships/hyperlink" Target="https://rosuchebnik.ru" TargetMode="External"/><Relationship Id="rId35" Type="http://schemas.openxmlformats.org/officeDocument/2006/relationships/hyperlink" Target="https://rosuchebnik.ru" TargetMode="External"/><Relationship Id="rId43" Type="http://schemas.openxmlformats.org/officeDocument/2006/relationships/hyperlink" Target="https://rosuchebnik.ru" TargetMode="External"/><Relationship Id="rId48" Type="http://schemas.openxmlformats.org/officeDocument/2006/relationships/hyperlink" Target="https://rosuchebnik.ru" TargetMode="External"/><Relationship Id="rId56" Type="http://schemas.openxmlformats.org/officeDocument/2006/relationships/hyperlink" Target="https://rosuchebnik.ru" TargetMode="External"/><Relationship Id="rId64" Type="http://schemas.openxmlformats.org/officeDocument/2006/relationships/hyperlink" Target="https://rosuchebnik.ru" TargetMode="External"/><Relationship Id="rId8" Type="http://schemas.openxmlformats.org/officeDocument/2006/relationships/hyperlink" Target="https://rosuchebnik.ru" TargetMode="External"/><Relationship Id="rId51" Type="http://schemas.openxmlformats.org/officeDocument/2006/relationships/hyperlink" Target="https://rosuchebnik.ru" TargetMode="External"/><Relationship Id="rId3" Type="http://schemas.microsoft.com/office/2007/relationships/stylesWithEffects" Target="stylesWithEffects.xml"/><Relationship Id="rId12" Type="http://schemas.openxmlformats.org/officeDocument/2006/relationships/hyperlink" Target="https://rosuchebnik.ru" TargetMode="External"/><Relationship Id="rId17" Type="http://schemas.openxmlformats.org/officeDocument/2006/relationships/hyperlink" Target="https://rosuchebnik.ru" TargetMode="External"/><Relationship Id="rId25" Type="http://schemas.openxmlformats.org/officeDocument/2006/relationships/hyperlink" Target="https://rosuchebnik.ru" TargetMode="External"/><Relationship Id="rId33" Type="http://schemas.openxmlformats.org/officeDocument/2006/relationships/hyperlink" Target="https://rosuchebnik.ru" TargetMode="External"/><Relationship Id="rId38" Type="http://schemas.openxmlformats.org/officeDocument/2006/relationships/hyperlink" Target="https://rosuchebnik.ru" TargetMode="External"/><Relationship Id="rId46" Type="http://schemas.openxmlformats.org/officeDocument/2006/relationships/hyperlink" Target="https://rosuchebnik.ru" TargetMode="External"/><Relationship Id="rId59" Type="http://schemas.openxmlformats.org/officeDocument/2006/relationships/hyperlink" Target="https://rosuchebnik.ru" TargetMode="External"/><Relationship Id="rId67" Type="http://schemas.openxmlformats.org/officeDocument/2006/relationships/theme" Target="theme/theme1.xml"/><Relationship Id="rId20" Type="http://schemas.openxmlformats.org/officeDocument/2006/relationships/hyperlink" Target="https://rosuchebnik.ru" TargetMode="External"/><Relationship Id="rId41" Type="http://schemas.openxmlformats.org/officeDocument/2006/relationships/hyperlink" Target="https://rosuchebnik.ru" TargetMode="External"/><Relationship Id="rId54" Type="http://schemas.openxmlformats.org/officeDocument/2006/relationships/hyperlink" Target="https://rosuchebnik.ru" TargetMode="External"/><Relationship Id="rId62" Type="http://schemas.openxmlformats.org/officeDocument/2006/relationships/hyperlink" Target="https://rosuchebnik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333</TotalTime>
  <Pages>19</Pages>
  <Words>6464</Words>
  <Characters>36846</Characters>
  <Application>Microsoft Office Word</Application>
  <DocSecurity>0</DocSecurity>
  <Lines>307</Lines>
  <Paragraphs>86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43224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Asus r540 2908</cp:lastModifiedBy>
  <cp:revision>27</cp:revision>
  <dcterms:created xsi:type="dcterms:W3CDTF">2022-03-19T05:23:00Z</dcterms:created>
  <dcterms:modified xsi:type="dcterms:W3CDTF">2022-03-24T15:58:00Z</dcterms:modified>
</cp:coreProperties>
</file>